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C2AF41" w14:textId="77777777" w:rsidR="00A316C7" w:rsidRPr="00E53113" w:rsidRDefault="00E53113">
      <w:pPr>
        <w:spacing w:before="59"/>
        <w:ind w:left="100"/>
        <w:rPr>
          <w:rFonts w:asciiTheme="minorHAnsi" w:eastAsia="Verdana" w:hAnsiTheme="minorHAnsi" w:cstheme="minorHAnsi"/>
          <w:sz w:val="22"/>
          <w:szCs w:val="22"/>
        </w:rPr>
      </w:pPr>
      <w:r w:rsidRPr="00E53113">
        <w:rPr>
          <w:rFonts w:asciiTheme="minorHAnsi" w:eastAsia="Verdana" w:hAnsiTheme="minorHAnsi" w:cstheme="minorHAnsi"/>
          <w:b/>
          <w:sz w:val="22"/>
          <w:szCs w:val="22"/>
        </w:rPr>
        <w:t>Resume</w:t>
      </w:r>
    </w:p>
    <w:p w14:paraId="7DCA194A" w14:textId="77777777" w:rsidR="00A316C7" w:rsidRPr="00E53113" w:rsidRDefault="00A316C7">
      <w:pPr>
        <w:spacing w:before="8" w:line="260" w:lineRule="exact"/>
        <w:rPr>
          <w:rFonts w:asciiTheme="minorHAnsi" w:hAnsiTheme="minorHAnsi" w:cstheme="minorHAnsi"/>
          <w:sz w:val="22"/>
          <w:szCs w:val="22"/>
        </w:rPr>
      </w:pPr>
    </w:p>
    <w:p w14:paraId="4D39336D" w14:textId="77777777" w:rsidR="00A316C7" w:rsidRPr="00E53113" w:rsidRDefault="00E53113">
      <w:pPr>
        <w:ind w:left="100"/>
        <w:rPr>
          <w:rFonts w:asciiTheme="minorHAnsi" w:eastAsia="Verdana" w:hAnsiTheme="minorHAnsi" w:cstheme="minorHAnsi"/>
          <w:sz w:val="22"/>
          <w:szCs w:val="22"/>
        </w:rPr>
      </w:pPr>
      <w:r w:rsidRPr="00E53113">
        <w:rPr>
          <w:rFonts w:asciiTheme="minorHAnsi" w:eastAsia="Verdana" w:hAnsiTheme="minorHAnsi" w:cstheme="minorHAnsi"/>
          <w:sz w:val="22"/>
          <w:szCs w:val="22"/>
        </w:rPr>
        <w:t>Pr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E53113">
        <w:rPr>
          <w:rFonts w:asciiTheme="minorHAnsi" w:eastAsia="Verdana" w:hAnsiTheme="minorHAnsi" w:cstheme="minorHAnsi"/>
          <w:sz w:val="22"/>
          <w:szCs w:val="22"/>
        </w:rPr>
        <w:t>fe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E53113">
        <w:rPr>
          <w:rFonts w:asciiTheme="minorHAnsi" w:eastAsia="Verdana" w:hAnsiTheme="minorHAnsi" w:cstheme="minorHAnsi"/>
          <w:sz w:val="22"/>
          <w:szCs w:val="22"/>
        </w:rPr>
        <w:t>sor</w:t>
      </w:r>
      <w:r w:rsidRPr="00E53113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&amp;</w:t>
      </w:r>
      <w:r w:rsidRPr="00E53113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Head</w:t>
      </w:r>
    </w:p>
    <w:p w14:paraId="2676CD11" w14:textId="77777777" w:rsidR="00A316C7" w:rsidRPr="00E53113" w:rsidRDefault="00E53113">
      <w:pPr>
        <w:spacing w:line="260" w:lineRule="exact"/>
        <w:ind w:left="100"/>
        <w:rPr>
          <w:rFonts w:asciiTheme="minorHAnsi" w:eastAsia="Verdana" w:hAnsiTheme="minorHAnsi" w:cstheme="minorHAnsi"/>
          <w:sz w:val="22"/>
          <w:szCs w:val="22"/>
        </w:rPr>
      </w:pPr>
      <w:r w:rsidRPr="00E53113">
        <w:rPr>
          <w:rFonts w:asciiTheme="minorHAnsi" w:eastAsia="Verdana" w:hAnsiTheme="minorHAnsi" w:cstheme="minorHAnsi"/>
          <w:position w:val="-1"/>
          <w:sz w:val="22"/>
          <w:szCs w:val="22"/>
        </w:rPr>
        <w:t>P.G.Department</w:t>
      </w:r>
      <w:r w:rsidRPr="00E53113">
        <w:rPr>
          <w:rFonts w:asciiTheme="minorHAnsi" w:eastAsia="Verdana" w:hAnsiTheme="minorHAnsi" w:cstheme="minorHAnsi"/>
          <w:spacing w:val="-18"/>
          <w:position w:val="-1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o</w:t>
      </w:r>
      <w:r w:rsidRPr="00E53113">
        <w:rPr>
          <w:rFonts w:asciiTheme="minorHAnsi" w:eastAsia="Verdana" w:hAnsiTheme="minorHAnsi" w:cstheme="minorHAnsi"/>
          <w:position w:val="-1"/>
          <w:sz w:val="22"/>
          <w:szCs w:val="22"/>
        </w:rPr>
        <w:t>f</w:t>
      </w:r>
      <w:r w:rsidRPr="00E53113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position w:val="-1"/>
          <w:sz w:val="22"/>
          <w:szCs w:val="22"/>
        </w:rPr>
        <w:t>B</w:t>
      </w:r>
      <w:r w:rsidRPr="00E53113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u</w:t>
      </w:r>
      <w:r w:rsidRPr="00E53113">
        <w:rPr>
          <w:rFonts w:asciiTheme="minorHAnsi" w:eastAsia="Verdana" w:hAnsiTheme="minorHAnsi" w:cstheme="minorHAnsi"/>
          <w:position w:val="-1"/>
          <w:sz w:val="22"/>
          <w:szCs w:val="22"/>
        </w:rPr>
        <w:t>sin</w:t>
      </w:r>
      <w:r w:rsidRPr="00E53113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e</w:t>
      </w:r>
      <w:r w:rsidRPr="00E53113">
        <w:rPr>
          <w:rFonts w:asciiTheme="minorHAnsi" w:eastAsia="Verdana" w:hAnsiTheme="minorHAnsi" w:cstheme="minorHAnsi"/>
          <w:position w:val="-1"/>
          <w:sz w:val="22"/>
          <w:szCs w:val="22"/>
        </w:rPr>
        <w:t>ss</w:t>
      </w:r>
      <w:r w:rsidRPr="00E53113">
        <w:rPr>
          <w:rFonts w:asciiTheme="minorHAnsi" w:eastAsia="Verdana" w:hAnsiTheme="minorHAnsi" w:cstheme="minorHAnsi"/>
          <w:spacing w:val="-7"/>
          <w:position w:val="-1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position w:val="-1"/>
          <w:sz w:val="22"/>
          <w:szCs w:val="22"/>
        </w:rPr>
        <w:t>Ma</w:t>
      </w:r>
      <w:r w:rsidRPr="00E53113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n</w:t>
      </w:r>
      <w:r w:rsidRPr="00E53113">
        <w:rPr>
          <w:rFonts w:asciiTheme="minorHAnsi" w:eastAsia="Verdana" w:hAnsiTheme="minorHAnsi" w:cstheme="minorHAnsi"/>
          <w:position w:val="-1"/>
          <w:sz w:val="22"/>
          <w:szCs w:val="22"/>
        </w:rPr>
        <w:t>agement</w:t>
      </w:r>
    </w:p>
    <w:p w14:paraId="36A5D14E" w14:textId="77777777" w:rsidR="00A316C7" w:rsidRPr="00E53113" w:rsidRDefault="00E53113">
      <w:pPr>
        <w:spacing w:line="252" w:lineRule="auto"/>
        <w:ind w:left="100" w:right="5574"/>
        <w:rPr>
          <w:rFonts w:asciiTheme="minorHAnsi" w:eastAsia="Verdana" w:hAnsiTheme="minorHAnsi" w:cstheme="minorHAnsi"/>
          <w:sz w:val="22"/>
          <w:szCs w:val="22"/>
        </w:rPr>
      </w:pPr>
      <w:r w:rsidRPr="00E53113">
        <w:rPr>
          <w:rFonts w:asciiTheme="minorHAnsi" w:eastAsia="Verdana" w:hAnsiTheme="minorHAnsi" w:cstheme="minorHAnsi"/>
          <w:sz w:val="22"/>
          <w:szCs w:val="22"/>
        </w:rPr>
        <w:t>Fakir</w:t>
      </w:r>
      <w:r w:rsidRPr="00E53113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Mohan</w:t>
      </w:r>
      <w:r w:rsidRPr="00E53113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 xml:space="preserve">University </w:t>
      </w:r>
      <w:r w:rsidRPr="00E53113">
        <w:rPr>
          <w:rFonts w:asciiTheme="minorHAnsi" w:eastAsia="Verdana" w:hAnsiTheme="minorHAnsi" w:cstheme="minorHAnsi"/>
          <w:spacing w:val="-1"/>
          <w:sz w:val="22"/>
          <w:szCs w:val="22"/>
        </w:rPr>
        <w:t>B</w:t>
      </w:r>
      <w:r w:rsidRPr="00E53113">
        <w:rPr>
          <w:rFonts w:asciiTheme="minorHAnsi" w:eastAsia="Verdana" w:hAnsiTheme="minorHAnsi" w:cstheme="minorHAnsi"/>
          <w:sz w:val="22"/>
          <w:szCs w:val="22"/>
        </w:rPr>
        <w:t>a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E53113">
        <w:rPr>
          <w:rFonts w:asciiTheme="minorHAnsi" w:eastAsia="Verdana" w:hAnsiTheme="minorHAnsi" w:cstheme="minorHAnsi"/>
          <w:sz w:val="22"/>
          <w:szCs w:val="22"/>
        </w:rPr>
        <w:t>s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ore-75</w:t>
      </w:r>
      <w:r w:rsidRPr="00E53113">
        <w:rPr>
          <w:rFonts w:asciiTheme="minorHAnsi" w:eastAsia="Verdana" w:hAnsiTheme="minorHAnsi" w:cstheme="minorHAnsi"/>
          <w:sz w:val="22"/>
          <w:szCs w:val="22"/>
        </w:rPr>
        <w:t>6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0</w:t>
      </w:r>
      <w:r w:rsidRPr="00E53113">
        <w:rPr>
          <w:rFonts w:asciiTheme="minorHAnsi" w:eastAsia="Verdana" w:hAnsiTheme="minorHAnsi" w:cstheme="minorHAnsi"/>
          <w:sz w:val="22"/>
          <w:szCs w:val="22"/>
        </w:rPr>
        <w:t>19,</w:t>
      </w:r>
      <w:r w:rsidRPr="00E53113">
        <w:rPr>
          <w:rFonts w:asciiTheme="minorHAnsi" w:eastAsia="Verdana" w:hAnsiTheme="minorHAnsi" w:cstheme="minorHAnsi"/>
          <w:spacing w:val="-17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Oris</w:t>
      </w:r>
      <w:r w:rsidRPr="00E53113">
        <w:rPr>
          <w:rFonts w:asciiTheme="minorHAnsi" w:eastAsia="Verdana" w:hAnsiTheme="minorHAnsi" w:cstheme="minorHAnsi"/>
          <w:sz w:val="22"/>
          <w:szCs w:val="22"/>
        </w:rPr>
        <w:t>sa</w:t>
      </w:r>
      <w:hyperlink r:id="rId5">
        <w:r w:rsidRPr="00E53113">
          <w:rPr>
            <w:rFonts w:asciiTheme="minorHAnsi" w:eastAsia="Verdana" w:hAnsiTheme="minorHAnsi" w:cstheme="minorHAnsi"/>
            <w:sz w:val="22"/>
            <w:szCs w:val="22"/>
          </w:rPr>
          <w:t xml:space="preserve"> Email:</w:t>
        </w:r>
        <w:r w:rsidRPr="00E53113">
          <w:rPr>
            <w:rFonts w:asciiTheme="minorHAnsi" w:eastAsia="Verdana" w:hAnsiTheme="minorHAnsi" w:cstheme="minorHAnsi"/>
            <w:spacing w:val="1"/>
            <w:sz w:val="22"/>
            <w:szCs w:val="22"/>
          </w:rPr>
          <w:t>p</w:t>
        </w:r>
        <w:r w:rsidRPr="00E53113">
          <w:rPr>
            <w:rFonts w:asciiTheme="minorHAnsi" w:eastAsia="Verdana" w:hAnsiTheme="minorHAnsi" w:cstheme="minorHAnsi"/>
            <w:sz w:val="22"/>
            <w:szCs w:val="22"/>
          </w:rPr>
          <w:t>rof_dp</w:t>
        </w:r>
        <w:r w:rsidRPr="00E53113">
          <w:rPr>
            <w:rFonts w:asciiTheme="minorHAnsi" w:eastAsia="Verdana" w:hAnsiTheme="minorHAnsi" w:cstheme="minorHAnsi"/>
            <w:spacing w:val="1"/>
            <w:sz w:val="22"/>
            <w:szCs w:val="22"/>
          </w:rPr>
          <w:t>m</w:t>
        </w:r>
        <w:r w:rsidRPr="00E53113">
          <w:rPr>
            <w:rFonts w:asciiTheme="minorHAnsi" w:eastAsia="Verdana" w:hAnsiTheme="minorHAnsi" w:cstheme="minorHAnsi"/>
            <w:sz w:val="22"/>
            <w:szCs w:val="22"/>
          </w:rPr>
          <w:t>ishr</w:t>
        </w:r>
        <w:r w:rsidRPr="00E53113">
          <w:rPr>
            <w:rFonts w:asciiTheme="minorHAnsi" w:eastAsia="Verdana" w:hAnsiTheme="minorHAnsi" w:cstheme="minorHAnsi"/>
            <w:spacing w:val="1"/>
            <w:sz w:val="22"/>
            <w:szCs w:val="22"/>
          </w:rPr>
          <w:t>a</w:t>
        </w:r>
        <w:r w:rsidRPr="00E53113">
          <w:rPr>
            <w:rFonts w:asciiTheme="minorHAnsi" w:eastAsia="Verdana" w:hAnsiTheme="minorHAnsi" w:cstheme="minorHAnsi"/>
            <w:sz w:val="22"/>
            <w:szCs w:val="22"/>
          </w:rPr>
          <w:t>@yahoo</w:t>
        </w:r>
        <w:r w:rsidRPr="00E53113">
          <w:rPr>
            <w:rFonts w:asciiTheme="minorHAnsi" w:eastAsia="Verdana" w:hAnsiTheme="minorHAnsi" w:cstheme="minorHAnsi"/>
            <w:spacing w:val="2"/>
            <w:sz w:val="22"/>
            <w:szCs w:val="22"/>
          </w:rPr>
          <w:t>.</w:t>
        </w:r>
        <w:r w:rsidRPr="00E53113">
          <w:rPr>
            <w:rFonts w:asciiTheme="minorHAnsi" w:eastAsia="Verdana" w:hAnsiTheme="minorHAnsi" w:cstheme="minorHAnsi"/>
            <w:sz w:val="22"/>
            <w:szCs w:val="22"/>
          </w:rPr>
          <w:t>c</w:t>
        </w:r>
        <w:r w:rsidRPr="00E53113">
          <w:rPr>
            <w:rFonts w:asciiTheme="minorHAnsi" w:eastAsia="Verdana" w:hAnsiTheme="minorHAnsi" w:cstheme="minorHAnsi"/>
            <w:spacing w:val="1"/>
            <w:sz w:val="22"/>
            <w:szCs w:val="22"/>
          </w:rPr>
          <w:t>o</w:t>
        </w:r>
        <w:r w:rsidRPr="00E53113">
          <w:rPr>
            <w:rFonts w:asciiTheme="minorHAnsi" w:eastAsia="Verdana" w:hAnsiTheme="minorHAnsi" w:cstheme="minorHAnsi"/>
            <w:sz w:val="22"/>
            <w:szCs w:val="22"/>
          </w:rPr>
          <w:t>m</w:t>
        </w:r>
      </w:hyperlink>
      <w:r w:rsidRPr="00E53113">
        <w:rPr>
          <w:rFonts w:asciiTheme="minorHAnsi" w:eastAsia="Verdana" w:hAnsiTheme="minorHAnsi" w:cstheme="minorHAnsi"/>
          <w:sz w:val="22"/>
          <w:szCs w:val="22"/>
        </w:rPr>
        <w:t xml:space="preserve"> Mobile:</w:t>
      </w:r>
      <w:r w:rsidRPr="00E53113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91-9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4</w:t>
      </w:r>
      <w:r w:rsidRPr="00E53113">
        <w:rPr>
          <w:rFonts w:asciiTheme="minorHAnsi" w:eastAsia="Verdana" w:hAnsiTheme="minorHAnsi" w:cstheme="minorHAnsi"/>
          <w:sz w:val="22"/>
          <w:szCs w:val="22"/>
        </w:rPr>
        <w:t>37323818</w:t>
      </w:r>
    </w:p>
    <w:p w14:paraId="125B65CB" w14:textId="77777777" w:rsidR="00A316C7" w:rsidRPr="00E53113" w:rsidRDefault="00A316C7">
      <w:pPr>
        <w:spacing w:before="14" w:line="280" w:lineRule="exact"/>
        <w:rPr>
          <w:rFonts w:asciiTheme="minorHAnsi" w:hAnsiTheme="minorHAnsi" w:cstheme="minorHAnsi"/>
          <w:sz w:val="22"/>
          <w:szCs w:val="22"/>
        </w:rPr>
      </w:pPr>
    </w:p>
    <w:p w14:paraId="3731C456" w14:textId="34482B70" w:rsidR="00E53113" w:rsidRPr="00E53113" w:rsidRDefault="00E53113">
      <w:pPr>
        <w:spacing w:line="276" w:lineRule="auto"/>
        <w:ind w:left="100" w:right="3566"/>
        <w:rPr>
          <w:rFonts w:asciiTheme="minorHAnsi" w:hAnsiTheme="minorHAnsi" w:cstheme="minorHAnsi"/>
          <w:sz w:val="22"/>
          <w:szCs w:val="22"/>
        </w:rPr>
      </w:pPr>
      <w:r w:rsidRPr="00E53113">
        <w:rPr>
          <w:rFonts w:asciiTheme="minorHAnsi" w:eastAsia="Verdana" w:hAnsiTheme="minorHAnsi" w:cstheme="minorHAnsi"/>
          <w:b/>
          <w:sz w:val="22"/>
          <w:szCs w:val="22"/>
        </w:rPr>
        <w:t>Name</w:t>
      </w:r>
      <w:r w:rsidRPr="00E53113">
        <w:rPr>
          <w:rFonts w:asciiTheme="minorHAnsi" w:eastAsia="Verdana" w:hAnsiTheme="minorHAnsi" w:cstheme="minorHAnsi"/>
          <w:b/>
          <w:sz w:val="22"/>
          <w:szCs w:val="22"/>
        </w:rPr>
        <w:t xml:space="preserve">                  </w:t>
      </w:r>
      <w:r>
        <w:rPr>
          <w:rFonts w:asciiTheme="minorHAnsi" w:eastAsia="Verdana" w:hAnsiTheme="minorHAnsi" w:cstheme="minorHAnsi"/>
          <w:b/>
          <w:sz w:val="22"/>
          <w:szCs w:val="22"/>
        </w:rPr>
        <w:tab/>
      </w:r>
      <w:r>
        <w:rPr>
          <w:rFonts w:asciiTheme="minorHAnsi" w:eastAsia="Verdana" w:hAnsiTheme="minorHAnsi" w:cstheme="minorHAnsi"/>
          <w:b/>
          <w:sz w:val="22"/>
          <w:szCs w:val="22"/>
        </w:rPr>
        <w:tab/>
      </w:r>
      <w:r>
        <w:rPr>
          <w:rFonts w:asciiTheme="minorHAnsi" w:eastAsia="Verdana" w:hAnsiTheme="minorHAnsi" w:cstheme="minorHAnsi"/>
          <w:b/>
          <w:sz w:val="22"/>
          <w:szCs w:val="22"/>
        </w:rPr>
        <w:tab/>
      </w:r>
      <w:r w:rsidRPr="00E53113">
        <w:rPr>
          <w:rFonts w:asciiTheme="minorHAnsi" w:eastAsia="Verdana" w:hAnsiTheme="minorHAnsi" w:cstheme="minorHAnsi"/>
          <w:b/>
          <w:sz w:val="22"/>
          <w:szCs w:val="22"/>
        </w:rPr>
        <w:t xml:space="preserve">:       </w:t>
      </w:r>
      <w:r w:rsidRPr="00E53113">
        <w:rPr>
          <w:rFonts w:asciiTheme="minorHAnsi" w:eastAsia="Verdana" w:hAnsiTheme="minorHAnsi" w:cstheme="minorHAnsi"/>
          <w:b/>
          <w:spacing w:val="30"/>
          <w:sz w:val="22"/>
          <w:szCs w:val="22"/>
        </w:rPr>
        <w:t xml:space="preserve"> </w:t>
      </w:r>
      <w:r w:rsidRPr="00E53113">
        <w:rPr>
          <w:rFonts w:asciiTheme="minorHAnsi" w:hAnsiTheme="minorHAnsi" w:cstheme="minorHAnsi"/>
          <w:sz w:val="22"/>
          <w:szCs w:val="22"/>
        </w:rPr>
        <w:t>Daanyaal Hood</w:t>
      </w:r>
    </w:p>
    <w:p w14:paraId="2EDCDCF5" w14:textId="538E6BD5" w:rsidR="00E53113" w:rsidRDefault="00E53113">
      <w:pPr>
        <w:spacing w:line="276" w:lineRule="auto"/>
        <w:ind w:left="100" w:right="3566"/>
        <w:rPr>
          <w:rFonts w:asciiTheme="minorHAnsi" w:eastAsia="Verdana" w:hAnsiTheme="minorHAnsi" w:cstheme="minorHAnsi"/>
          <w:sz w:val="22"/>
          <w:szCs w:val="22"/>
        </w:rPr>
      </w:pPr>
      <w:r w:rsidRPr="00E53113">
        <w:rPr>
          <w:rFonts w:asciiTheme="minorHAnsi" w:eastAsia="Verdana" w:hAnsiTheme="minorHAnsi" w:cstheme="minorHAnsi"/>
          <w:b/>
          <w:sz w:val="22"/>
          <w:szCs w:val="22"/>
        </w:rPr>
        <w:t>Designat</w:t>
      </w:r>
      <w:r w:rsidRPr="00E53113">
        <w:rPr>
          <w:rFonts w:asciiTheme="minorHAnsi" w:eastAsia="Verdana" w:hAnsiTheme="minorHAnsi" w:cstheme="minorHAnsi"/>
          <w:b/>
          <w:spacing w:val="2"/>
          <w:sz w:val="22"/>
          <w:szCs w:val="22"/>
        </w:rPr>
        <w:t>i</w:t>
      </w:r>
      <w:r w:rsidRPr="00E53113">
        <w:rPr>
          <w:rFonts w:asciiTheme="minorHAnsi" w:eastAsia="Verdana" w:hAnsiTheme="minorHAnsi" w:cstheme="minorHAnsi"/>
          <w:b/>
          <w:spacing w:val="1"/>
          <w:sz w:val="22"/>
          <w:szCs w:val="22"/>
        </w:rPr>
        <w:t>o</w:t>
      </w:r>
      <w:r w:rsidRPr="00E53113">
        <w:rPr>
          <w:rFonts w:asciiTheme="minorHAnsi" w:eastAsia="Verdana" w:hAnsiTheme="minorHAnsi" w:cstheme="minorHAnsi"/>
          <w:b/>
          <w:sz w:val="22"/>
          <w:szCs w:val="22"/>
        </w:rPr>
        <w:t xml:space="preserve">n       </w:t>
      </w:r>
      <w:r w:rsidRPr="00E53113">
        <w:rPr>
          <w:rFonts w:asciiTheme="minorHAnsi" w:eastAsia="Verdana" w:hAnsiTheme="minorHAnsi" w:cstheme="minorHAnsi"/>
          <w:b/>
          <w:spacing w:val="70"/>
          <w:sz w:val="22"/>
          <w:szCs w:val="22"/>
        </w:rPr>
        <w:t xml:space="preserve"> </w:t>
      </w:r>
      <w:r>
        <w:rPr>
          <w:rFonts w:asciiTheme="minorHAnsi" w:eastAsia="Verdana" w:hAnsiTheme="minorHAnsi" w:cstheme="minorHAnsi"/>
          <w:b/>
          <w:spacing w:val="70"/>
          <w:sz w:val="22"/>
          <w:szCs w:val="22"/>
        </w:rPr>
        <w:tab/>
      </w:r>
      <w:r>
        <w:rPr>
          <w:rFonts w:asciiTheme="minorHAnsi" w:eastAsia="Verdana" w:hAnsiTheme="minorHAnsi" w:cstheme="minorHAnsi"/>
          <w:b/>
          <w:spacing w:val="70"/>
          <w:sz w:val="22"/>
          <w:szCs w:val="22"/>
        </w:rPr>
        <w:tab/>
      </w:r>
      <w:r>
        <w:rPr>
          <w:rFonts w:asciiTheme="minorHAnsi" w:eastAsia="Verdana" w:hAnsiTheme="minorHAnsi" w:cstheme="minorHAnsi"/>
          <w:b/>
          <w:spacing w:val="70"/>
          <w:sz w:val="22"/>
          <w:szCs w:val="22"/>
        </w:rPr>
        <w:tab/>
      </w:r>
      <w:r w:rsidRPr="00E53113">
        <w:rPr>
          <w:rFonts w:asciiTheme="minorHAnsi" w:eastAsia="Verdana" w:hAnsiTheme="minorHAnsi" w:cstheme="minorHAnsi"/>
          <w:sz w:val="22"/>
          <w:szCs w:val="22"/>
        </w:rPr>
        <w:t xml:space="preserve">:       </w:t>
      </w:r>
      <w:r w:rsidRPr="00E53113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Pr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E53113">
        <w:rPr>
          <w:rFonts w:asciiTheme="minorHAnsi" w:eastAsia="Verdana" w:hAnsiTheme="minorHAnsi" w:cstheme="minorHAnsi"/>
          <w:sz w:val="22"/>
          <w:szCs w:val="22"/>
        </w:rPr>
        <w:t>fe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E53113">
        <w:rPr>
          <w:rFonts w:asciiTheme="minorHAnsi" w:eastAsia="Verdana" w:hAnsiTheme="minorHAnsi" w:cstheme="minorHAnsi"/>
          <w:sz w:val="22"/>
          <w:szCs w:val="22"/>
        </w:rPr>
        <w:t>sor</w:t>
      </w:r>
      <w:r w:rsidRPr="00E53113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and</w:t>
      </w:r>
      <w:r w:rsidRPr="00E53113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 xml:space="preserve">Head </w:t>
      </w:r>
    </w:p>
    <w:p w14:paraId="575CE906" w14:textId="4FB7480B" w:rsidR="00A316C7" w:rsidRPr="00E53113" w:rsidRDefault="00E53113">
      <w:pPr>
        <w:spacing w:line="276" w:lineRule="auto"/>
        <w:ind w:left="100" w:right="3566"/>
        <w:rPr>
          <w:rFonts w:asciiTheme="minorHAnsi" w:eastAsia="Verdana" w:hAnsiTheme="minorHAnsi" w:cstheme="minorHAnsi"/>
          <w:sz w:val="22"/>
          <w:szCs w:val="22"/>
        </w:rPr>
      </w:pPr>
      <w:r w:rsidRPr="00E53113">
        <w:rPr>
          <w:rFonts w:asciiTheme="minorHAnsi" w:eastAsia="Verdana" w:hAnsiTheme="minorHAnsi" w:cstheme="minorHAnsi"/>
          <w:b/>
          <w:sz w:val="22"/>
          <w:szCs w:val="22"/>
        </w:rPr>
        <w:t>Teaching</w:t>
      </w:r>
      <w:r w:rsidRPr="00E53113">
        <w:rPr>
          <w:rFonts w:asciiTheme="minorHAnsi" w:eastAsia="Verdana" w:hAnsiTheme="minorHAnsi" w:cstheme="minorHAnsi"/>
          <w:b/>
          <w:spacing w:val="-9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b/>
          <w:sz w:val="22"/>
          <w:szCs w:val="22"/>
        </w:rPr>
        <w:t>&amp;</w:t>
      </w:r>
      <w:r w:rsidRPr="00E53113">
        <w:rPr>
          <w:rFonts w:asciiTheme="minorHAnsi" w:eastAsia="Verdana" w:hAnsiTheme="minorHAnsi" w:cstheme="minorHAnsi"/>
          <w:b/>
          <w:spacing w:val="-1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b/>
          <w:sz w:val="22"/>
          <w:szCs w:val="22"/>
        </w:rPr>
        <w:t>Research</w:t>
      </w:r>
      <w:r w:rsidRPr="00E53113">
        <w:rPr>
          <w:rFonts w:asciiTheme="minorHAnsi" w:eastAsia="Verdana" w:hAnsiTheme="minorHAnsi" w:cstheme="minorHAnsi"/>
          <w:b/>
          <w:spacing w:val="-10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b/>
          <w:sz w:val="22"/>
          <w:szCs w:val="22"/>
        </w:rPr>
        <w:t>Exper</w:t>
      </w:r>
      <w:r w:rsidRPr="00E53113">
        <w:rPr>
          <w:rFonts w:asciiTheme="minorHAnsi" w:eastAsia="Verdana" w:hAnsiTheme="minorHAnsi" w:cstheme="minorHAnsi"/>
          <w:b/>
          <w:spacing w:val="2"/>
          <w:sz w:val="22"/>
          <w:szCs w:val="22"/>
        </w:rPr>
        <w:t>i</w:t>
      </w:r>
      <w:r w:rsidRPr="00E53113">
        <w:rPr>
          <w:rFonts w:asciiTheme="minorHAnsi" w:eastAsia="Verdana" w:hAnsiTheme="minorHAnsi" w:cstheme="minorHAnsi"/>
          <w:b/>
          <w:sz w:val="22"/>
          <w:szCs w:val="22"/>
        </w:rPr>
        <w:t>ence</w:t>
      </w:r>
      <w:r w:rsidRPr="00E53113">
        <w:rPr>
          <w:rFonts w:asciiTheme="minorHAnsi" w:eastAsia="Verdana" w:hAnsiTheme="minorHAnsi" w:cstheme="minorHAnsi"/>
          <w:b/>
          <w:spacing w:val="-11"/>
          <w:sz w:val="22"/>
          <w:szCs w:val="22"/>
        </w:rPr>
        <w:t xml:space="preserve"> </w:t>
      </w:r>
      <w:r>
        <w:rPr>
          <w:rFonts w:asciiTheme="minorHAnsi" w:eastAsia="Verdana" w:hAnsiTheme="minorHAnsi" w:cstheme="minorHAnsi"/>
          <w:b/>
          <w:spacing w:val="-11"/>
          <w:sz w:val="22"/>
          <w:szCs w:val="22"/>
        </w:rPr>
        <w:tab/>
      </w:r>
      <w:r w:rsidRPr="00E53113">
        <w:rPr>
          <w:rFonts w:asciiTheme="minorHAnsi" w:eastAsia="Verdana" w:hAnsiTheme="minorHAnsi" w:cstheme="minorHAnsi"/>
          <w:sz w:val="22"/>
          <w:szCs w:val="22"/>
        </w:rPr>
        <w:t>:</w:t>
      </w:r>
      <w:r w:rsidRPr="00E53113">
        <w:rPr>
          <w:rFonts w:asciiTheme="minorHAnsi" w:eastAsia="Verdana" w:hAnsiTheme="minorHAnsi" w:cstheme="minorHAnsi"/>
          <w:spacing w:val="37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19</w:t>
      </w:r>
      <w:r w:rsidRPr="00E53113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+</w:t>
      </w:r>
      <w:r w:rsidRPr="00E53113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5</w:t>
      </w:r>
      <w:r w:rsidRPr="00E53113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ye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53113">
        <w:rPr>
          <w:rFonts w:asciiTheme="minorHAnsi" w:eastAsia="Verdana" w:hAnsiTheme="minorHAnsi" w:cstheme="minorHAnsi"/>
          <w:sz w:val="22"/>
          <w:szCs w:val="22"/>
        </w:rPr>
        <w:t>rs</w:t>
      </w:r>
    </w:p>
    <w:p w14:paraId="22646193" w14:textId="77777777" w:rsidR="00A316C7" w:rsidRPr="00E53113" w:rsidRDefault="00A316C7">
      <w:pPr>
        <w:spacing w:before="7" w:line="100" w:lineRule="exact"/>
        <w:rPr>
          <w:rFonts w:asciiTheme="minorHAnsi" w:hAnsiTheme="minorHAnsi" w:cstheme="minorHAnsi"/>
          <w:sz w:val="22"/>
          <w:szCs w:val="22"/>
        </w:rPr>
      </w:pPr>
    </w:p>
    <w:p w14:paraId="00000871" w14:textId="77777777" w:rsidR="00A316C7" w:rsidRPr="00E53113" w:rsidRDefault="00A316C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C5087D5" w14:textId="77777777" w:rsidR="00A316C7" w:rsidRPr="00E53113" w:rsidRDefault="00E53113">
      <w:pPr>
        <w:ind w:left="100"/>
        <w:rPr>
          <w:rFonts w:asciiTheme="minorHAnsi" w:eastAsia="Verdana" w:hAnsiTheme="minorHAnsi" w:cstheme="minorHAnsi"/>
          <w:sz w:val="22"/>
          <w:szCs w:val="22"/>
        </w:rPr>
      </w:pPr>
      <w:r w:rsidRPr="00E53113">
        <w:rPr>
          <w:rFonts w:asciiTheme="minorHAnsi" w:eastAsia="Verdana" w:hAnsiTheme="minorHAnsi" w:cstheme="minorHAnsi"/>
          <w:b/>
          <w:sz w:val="22"/>
          <w:szCs w:val="22"/>
        </w:rPr>
        <w:t>Work</w:t>
      </w:r>
      <w:r w:rsidRPr="00E53113">
        <w:rPr>
          <w:rFonts w:asciiTheme="minorHAnsi" w:eastAsia="Verdana" w:hAnsiTheme="minorHAnsi" w:cstheme="minorHAnsi"/>
          <w:b/>
          <w:spacing w:val="-6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b/>
          <w:sz w:val="22"/>
          <w:szCs w:val="22"/>
        </w:rPr>
        <w:t>Ex</w:t>
      </w:r>
      <w:r w:rsidRPr="00E53113">
        <w:rPr>
          <w:rFonts w:asciiTheme="minorHAnsi" w:eastAsia="Verdana" w:hAnsiTheme="minorHAnsi" w:cstheme="minorHAnsi"/>
          <w:b/>
          <w:spacing w:val="1"/>
          <w:sz w:val="22"/>
          <w:szCs w:val="22"/>
        </w:rPr>
        <w:t>p</w:t>
      </w:r>
      <w:r w:rsidRPr="00E53113">
        <w:rPr>
          <w:rFonts w:asciiTheme="minorHAnsi" w:eastAsia="Verdana" w:hAnsiTheme="minorHAnsi" w:cstheme="minorHAnsi"/>
          <w:b/>
          <w:sz w:val="22"/>
          <w:szCs w:val="22"/>
        </w:rPr>
        <w:t>erience</w:t>
      </w:r>
    </w:p>
    <w:p w14:paraId="5877B35F" w14:textId="77777777" w:rsidR="00A316C7" w:rsidRPr="00E53113" w:rsidRDefault="00E53113">
      <w:pPr>
        <w:spacing w:before="40"/>
        <w:ind w:left="100"/>
        <w:rPr>
          <w:rFonts w:asciiTheme="minorHAnsi" w:eastAsia="Verdana" w:hAnsiTheme="minorHAnsi" w:cstheme="minorHAnsi"/>
          <w:sz w:val="22"/>
          <w:szCs w:val="22"/>
        </w:rPr>
      </w:pPr>
      <w:r w:rsidRPr="00E53113">
        <w:rPr>
          <w:rFonts w:asciiTheme="minorHAnsi" w:eastAsia="Verdana" w:hAnsiTheme="minorHAnsi" w:cstheme="minorHAnsi"/>
          <w:sz w:val="22"/>
          <w:szCs w:val="22"/>
        </w:rPr>
        <w:t>1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9</w:t>
      </w:r>
      <w:r w:rsidRPr="00E53113">
        <w:rPr>
          <w:rFonts w:asciiTheme="minorHAnsi" w:eastAsia="Verdana" w:hAnsiTheme="minorHAnsi" w:cstheme="minorHAnsi"/>
          <w:sz w:val="22"/>
          <w:szCs w:val="22"/>
        </w:rPr>
        <w:t>90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-1</w:t>
      </w:r>
      <w:r w:rsidRPr="00E53113">
        <w:rPr>
          <w:rFonts w:asciiTheme="minorHAnsi" w:eastAsia="Verdana" w:hAnsiTheme="minorHAnsi" w:cstheme="minorHAnsi"/>
          <w:spacing w:val="-1"/>
          <w:sz w:val="22"/>
          <w:szCs w:val="22"/>
        </w:rPr>
        <w:t>9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9</w:t>
      </w:r>
      <w:r w:rsidRPr="00E53113">
        <w:rPr>
          <w:rFonts w:asciiTheme="minorHAnsi" w:eastAsia="Verdana" w:hAnsiTheme="minorHAnsi" w:cstheme="minorHAnsi"/>
          <w:sz w:val="22"/>
          <w:szCs w:val="22"/>
        </w:rPr>
        <w:t xml:space="preserve">9           </w:t>
      </w:r>
      <w:r w:rsidRPr="00E53113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:</w:t>
      </w:r>
      <w:r w:rsidRPr="00E53113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De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E53113">
        <w:rPr>
          <w:rFonts w:asciiTheme="minorHAnsi" w:eastAsia="Verdana" w:hAnsiTheme="minorHAnsi" w:cstheme="minorHAnsi"/>
          <w:sz w:val="22"/>
          <w:szCs w:val="22"/>
        </w:rPr>
        <w:t>t.</w:t>
      </w:r>
      <w:r w:rsidRPr="00E53113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of</w:t>
      </w:r>
      <w:r w:rsidRPr="00E53113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Comme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E53113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E53113">
        <w:rPr>
          <w:rFonts w:asciiTheme="minorHAnsi" w:eastAsia="Verdana" w:hAnsiTheme="minorHAnsi" w:cstheme="minorHAnsi"/>
          <w:sz w:val="22"/>
          <w:szCs w:val="22"/>
        </w:rPr>
        <w:t>,</w:t>
      </w:r>
      <w:r w:rsidRPr="00E53113">
        <w:rPr>
          <w:rFonts w:asciiTheme="minorHAnsi" w:eastAsia="Verdana" w:hAnsiTheme="minorHAnsi" w:cstheme="minorHAnsi"/>
          <w:spacing w:val="-11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Berh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53113">
        <w:rPr>
          <w:rFonts w:asciiTheme="minorHAnsi" w:eastAsia="Verdana" w:hAnsiTheme="minorHAnsi" w:cstheme="minorHAnsi"/>
          <w:sz w:val="22"/>
          <w:szCs w:val="22"/>
        </w:rPr>
        <w:t>m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E53113">
        <w:rPr>
          <w:rFonts w:asciiTheme="minorHAnsi" w:eastAsia="Verdana" w:hAnsiTheme="minorHAnsi" w:cstheme="minorHAnsi"/>
          <w:sz w:val="22"/>
          <w:szCs w:val="22"/>
        </w:rPr>
        <w:t>ur</w:t>
      </w:r>
      <w:r w:rsidRPr="00E53113">
        <w:rPr>
          <w:rFonts w:asciiTheme="minorHAnsi" w:eastAsia="Verdana" w:hAnsiTheme="minorHAnsi" w:cstheme="minorHAnsi"/>
          <w:spacing w:val="-11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Un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E53113">
        <w:rPr>
          <w:rFonts w:asciiTheme="minorHAnsi" w:eastAsia="Verdana" w:hAnsiTheme="minorHAnsi" w:cstheme="minorHAnsi"/>
          <w:sz w:val="22"/>
          <w:szCs w:val="22"/>
        </w:rPr>
        <w:t>ve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E53113">
        <w:rPr>
          <w:rFonts w:asciiTheme="minorHAnsi" w:eastAsia="Verdana" w:hAnsiTheme="minorHAnsi" w:cstheme="minorHAnsi"/>
          <w:sz w:val="22"/>
          <w:szCs w:val="22"/>
        </w:rPr>
        <w:t>s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E53113">
        <w:rPr>
          <w:rFonts w:asciiTheme="minorHAnsi" w:eastAsia="Verdana" w:hAnsiTheme="minorHAnsi" w:cstheme="minorHAnsi"/>
          <w:sz w:val="22"/>
          <w:szCs w:val="22"/>
        </w:rPr>
        <w:t>ty</w:t>
      </w:r>
      <w:r w:rsidRPr="00E53113">
        <w:rPr>
          <w:rFonts w:asciiTheme="minorHAnsi" w:eastAsia="Verdana" w:hAnsiTheme="minorHAnsi" w:cstheme="minorHAnsi"/>
          <w:spacing w:val="48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Lectur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E53113">
        <w:rPr>
          <w:rFonts w:asciiTheme="minorHAnsi" w:eastAsia="Verdana" w:hAnsiTheme="minorHAnsi" w:cstheme="minorHAnsi"/>
          <w:sz w:val="22"/>
          <w:szCs w:val="22"/>
        </w:rPr>
        <w:t>r</w:t>
      </w:r>
    </w:p>
    <w:p w14:paraId="03292599" w14:textId="77777777" w:rsidR="00A316C7" w:rsidRPr="00E53113" w:rsidRDefault="00E53113">
      <w:pPr>
        <w:spacing w:before="41"/>
        <w:ind w:left="100"/>
        <w:rPr>
          <w:rFonts w:asciiTheme="minorHAnsi" w:eastAsia="Verdana" w:hAnsiTheme="minorHAnsi" w:cstheme="minorHAnsi"/>
          <w:sz w:val="22"/>
          <w:szCs w:val="22"/>
        </w:rPr>
      </w:pPr>
      <w:r w:rsidRPr="00E53113">
        <w:rPr>
          <w:rFonts w:asciiTheme="minorHAnsi" w:eastAsia="Verdana" w:hAnsiTheme="minorHAnsi" w:cstheme="minorHAnsi"/>
          <w:spacing w:val="-1"/>
          <w:sz w:val="22"/>
          <w:szCs w:val="22"/>
        </w:rPr>
        <w:t>1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9</w:t>
      </w:r>
      <w:r w:rsidRPr="00E53113">
        <w:rPr>
          <w:rFonts w:asciiTheme="minorHAnsi" w:eastAsia="Verdana" w:hAnsiTheme="minorHAnsi" w:cstheme="minorHAnsi"/>
          <w:spacing w:val="-1"/>
          <w:sz w:val="22"/>
          <w:szCs w:val="22"/>
        </w:rPr>
        <w:t>99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-</w:t>
      </w:r>
      <w:r w:rsidRPr="00E53113">
        <w:rPr>
          <w:rFonts w:asciiTheme="minorHAnsi" w:eastAsia="Verdana" w:hAnsiTheme="minorHAnsi" w:cstheme="minorHAnsi"/>
          <w:sz w:val="22"/>
          <w:szCs w:val="22"/>
        </w:rPr>
        <w:t>2</w:t>
      </w:r>
      <w:r w:rsidRPr="00E53113">
        <w:rPr>
          <w:rFonts w:asciiTheme="minorHAnsi" w:eastAsia="Verdana" w:hAnsiTheme="minorHAnsi" w:cstheme="minorHAnsi"/>
          <w:spacing w:val="-1"/>
          <w:sz w:val="22"/>
          <w:szCs w:val="22"/>
        </w:rPr>
        <w:t>0</w:t>
      </w:r>
      <w:r w:rsidRPr="00E53113">
        <w:rPr>
          <w:rFonts w:asciiTheme="minorHAnsi" w:eastAsia="Verdana" w:hAnsiTheme="minorHAnsi" w:cstheme="minorHAnsi"/>
          <w:sz w:val="22"/>
          <w:szCs w:val="22"/>
        </w:rPr>
        <w:t>05</w:t>
      </w:r>
      <w:r w:rsidRPr="00E53113">
        <w:rPr>
          <w:rFonts w:asciiTheme="minorHAnsi" w:eastAsia="Verdana" w:hAnsiTheme="minorHAnsi" w:cstheme="minorHAnsi"/>
          <w:sz w:val="22"/>
          <w:szCs w:val="22"/>
        </w:rPr>
        <w:t xml:space="preserve">           </w:t>
      </w:r>
      <w:r w:rsidRPr="00E53113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:</w:t>
      </w:r>
      <w:r w:rsidRPr="00E53113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Dept.</w:t>
      </w:r>
      <w:r w:rsidRPr="00E53113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of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pacing w:val="-1"/>
          <w:sz w:val="22"/>
          <w:szCs w:val="22"/>
        </w:rPr>
        <w:t>B</w:t>
      </w:r>
      <w:r w:rsidRPr="00E53113">
        <w:rPr>
          <w:rFonts w:asciiTheme="minorHAnsi" w:eastAsia="Verdana" w:hAnsiTheme="minorHAnsi" w:cstheme="minorHAnsi"/>
          <w:sz w:val="22"/>
          <w:szCs w:val="22"/>
        </w:rPr>
        <w:t>usiness</w:t>
      </w:r>
      <w:r w:rsidRPr="00E53113">
        <w:rPr>
          <w:rFonts w:asciiTheme="minorHAnsi" w:eastAsia="Verdana" w:hAnsiTheme="minorHAnsi" w:cstheme="minorHAnsi"/>
          <w:spacing w:val="-10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Admini</w:t>
      </w:r>
      <w:r w:rsidRPr="00E53113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E53113">
        <w:rPr>
          <w:rFonts w:asciiTheme="minorHAnsi" w:eastAsia="Verdana" w:hAnsiTheme="minorHAnsi" w:cstheme="minorHAnsi"/>
          <w:sz w:val="22"/>
          <w:szCs w:val="22"/>
        </w:rPr>
        <w:t>tration,</w:t>
      </w:r>
      <w:r w:rsidRPr="00E53113">
        <w:rPr>
          <w:rFonts w:asciiTheme="minorHAnsi" w:eastAsia="Verdana" w:hAnsiTheme="minorHAnsi" w:cstheme="minorHAnsi"/>
          <w:spacing w:val="-17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pacing w:val="-1"/>
          <w:sz w:val="22"/>
          <w:szCs w:val="22"/>
        </w:rPr>
        <w:t>B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E53113">
        <w:rPr>
          <w:rFonts w:asciiTheme="minorHAnsi" w:eastAsia="Verdana" w:hAnsiTheme="minorHAnsi" w:cstheme="minorHAnsi"/>
          <w:sz w:val="22"/>
          <w:szCs w:val="22"/>
        </w:rPr>
        <w:t>rhampur</w:t>
      </w:r>
      <w:r w:rsidRPr="00E53113">
        <w:rPr>
          <w:rFonts w:asciiTheme="minorHAnsi" w:eastAsia="Verdana" w:hAnsiTheme="minorHAnsi" w:cstheme="minorHAnsi"/>
          <w:spacing w:val="-12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Univer</w:t>
      </w:r>
      <w:r w:rsidRPr="00E53113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E53113">
        <w:rPr>
          <w:rFonts w:asciiTheme="minorHAnsi" w:eastAsia="Verdana" w:hAnsiTheme="minorHAnsi" w:cstheme="minorHAnsi"/>
          <w:sz w:val="22"/>
          <w:szCs w:val="22"/>
        </w:rPr>
        <w:t>ty</w:t>
      </w:r>
    </w:p>
    <w:p w14:paraId="5C940924" w14:textId="77777777" w:rsidR="00A316C7" w:rsidRPr="00E53113" w:rsidRDefault="00E53113">
      <w:pPr>
        <w:spacing w:before="40"/>
        <w:ind w:left="2260"/>
        <w:rPr>
          <w:rFonts w:asciiTheme="minorHAnsi" w:eastAsia="Verdana" w:hAnsiTheme="minorHAnsi" w:cstheme="minorHAnsi"/>
          <w:sz w:val="22"/>
          <w:szCs w:val="22"/>
        </w:rPr>
      </w:pPr>
      <w:r w:rsidRPr="00E53113">
        <w:rPr>
          <w:rFonts w:asciiTheme="minorHAnsi" w:eastAsia="Verdana" w:hAnsiTheme="minorHAnsi" w:cstheme="minorHAnsi"/>
          <w:sz w:val="22"/>
          <w:szCs w:val="22"/>
        </w:rPr>
        <w:t>Reader</w:t>
      </w:r>
    </w:p>
    <w:p w14:paraId="362F8A84" w14:textId="77777777" w:rsidR="00A316C7" w:rsidRPr="00E53113" w:rsidRDefault="00E53113">
      <w:pPr>
        <w:spacing w:before="40"/>
        <w:ind w:left="100"/>
        <w:rPr>
          <w:rFonts w:asciiTheme="minorHAnsi" w:eastAsia="Verdana" w:hAnsiTheme="minorHAnsi" w:cstheme="minorHAnsi"/>
          <w:sz w:val="22"/>
          <w:szCs w:val="22"/>
        </w:rPr>
      </w:pPr>
      <w:r w:rsidRPr="00E53113">
        <w:rPr>
          <w:rFonts w:asciiTheme="minorHAnsi" w:eastAsia="Verdana" w:hAnsiTheme="minorHAnsi" w:cstheme="minorHAnsi"/>
          <w:sz w:val="22"/>
          <w:szCs w:val="22"/>
        </w:rPr>
        <w:t>2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0</w:t>
      </w:r>
      <w:r w:rsidRPr="00E53113">
        <w:rPr>
          <w:rFonts w:asciiTheme="minorHAnsi" w:eastAsia="Verdana" w:hAnsiTheme="minorHAnsi" w:cstheme="minorHAnsi"/>
          <w:sz w:val="22"/>
          <w:szCs w:val="22"/>
        </w:rPr>
        <w:t>05-</w:t>
      </w:r>
      <w:r w:rsidRPr="00E53113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Co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E53113">
        <w:rPr>
          <w:rFonts w:asciiTheme="minorHAnsi" w:eastAsia="Verdana" w:hAnsiTheme="minorHAnsi" w:cstheme="minorHAnsi"/>
          <w:sz w:val="22"/>
          <w:szCs w:val="22"/>
        </w:rPr>
        <w:t xml:space="preserve">tinuing </w:t>
      </w:r>
      <w:r w:rsidRPr="00E53113">
        <w:rPr>
          <w:rFonts w:asciiTheme="minorHAnsi" w:eastAsia="Verdana" w:hAnsiTheme="minorHAnsi" w:cstheme="minorHAnsi"/>
          <w:spacing w:val="66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:</w:t>
      </w:r>
      <w:r w:rsidRPr="00E53113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Dept.</w:t>
      </w:r>
      <w:r w:rsidRPr="00E53113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E53113">
        <w:rPr>
          <w:rFonts w:asciiTheme="minorHAnsi" w:eastAsia="Verdana" w:hAnsiTheme="minorHAnsi" w:cstheme="minorHAnsi"/>
          <w:sz w:val="22"/>
          <w:szCs w:val="22"/>
        </w:rPr>
        <w:t>f</w:t>
      </w:r>
      <w:r w:rsidRPr="00E53113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Busin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E53113">
        <w:rPr>
          <w:rFonts w:asciiTheme="minorHAnsi" w:eastAsia="Verdana" w:hAnsiTheme="minorHAnsi" w:cstheme="minorHAnsi"/>
          <w:sz w:val="22"/>
          <w:szCs w:val="22"/>
        </w:rPr>
        <w:t>ss</w:t>
      </w:r>
      <w:r w:rsidRPr="00E53113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M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53113">
        <w:rPr>
          <w:rFonts w:asciiTheme="minorHAnsi" w:eastAsia="Verdana" w:hAnsiTheme="minorHAnsi" w:cstheme="minorHAnsi"/>
          <w:sz w:val="22"/>
          <w:szCs w:val="22"/>
        </w:rPr>
        <w:t>nagement,</w:t>
      </w:r>
      <w:r w:rsidRPr="00E53113">
        <w:rPr>
          <w:rFonts w:asciiTheme="minorHAnsi" w:eastAsia="Verdana" w:hAnsiTheme="minorHAnsi" w:cstheme="minorHAnsi"/>
          <w:spacing w:val="-14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F.M. U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E53113">
        <w:rPr>
          <w:rFonts w:asciiTheme="minorHAnsi" w:eastAsia="Verdana" w:hAnsiTheme="minorHAnsi" w:cstheme="minorHAnsi"/>
          <w:sz w:val="22"/>
          <w:szCs w:val="22"/>
        </w:rPr>
        <w:t>i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v</w:t>
      </w:r>
      <w:r w:rsidRPr="00E53113">
        <w:rPr>
          <w:rFonts w:asciiTheme="minorHAnsi" w:eastAsia="Verdana" w:hAnsiTheme="minorHAnsi" w:cstheme="minorHAnsi"/>
          <w:sz w:val="22"/>
          <w:szCs w:val="22"/>
        </w:rPr>
        <w:t>ers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E53113">
        <w:rPr>
          <w:rFonts w:asciiTheme="minorHAnsi" w:eastAsia="Verdana" w:hAnsiTheme="minorHAnsi" w:cstheme="minorHAnsi"/>
          <w:sz w:val="22"/>
          <w:szCs w:val="22"/>
        </w:rPr>
        <w:t>ty</w:t>
      </w:r>
    </w:p>
    <w:p w14:paraId="58E1ABAA" w14:textId="77777777" w:rsidR="00A316C7" w:rsidRPr="00E53113" w:rsidRDefault="00E53113">
      <w:pPr>
        <w:spacing w:before="40"/>
        <w:ind w:left="2314"/>
        <w:rPr>
          <w:rFonts w:asciiTheme="minorHAnsi" w:eastAsia="Verdana" w:hAnsiTheme="minorHAnsi" w:cstheme="minorHAnsi"/>
          <w:sz w:val="22"/>
          <w:szCs w:val="22"/>
        </w:rPr>
      </w:pPr>
      <w:r w:rsidRPr="00E53113">
        <w:rPr>
          <w:rFonts w:asciiTheme="minorHAnsi" w:eastAsia="Verdana" w:hAnsiTheme="minorHAnsi" w:cstheme="minorHAnsi"/>
          <w:sz w:val="22"/>
          <w:szCs w:val="22"/>
        </w:rPr>
        <w:t>P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E53113">
        <w:rPr>
          <w:rFonts w:asciiTheme="minorHAnsi" w:eastAsia="Verdana" w:hAnsiTheme="minorHAnsi" w:cstheme="minorHAnsi"/>
          <w:sz w:val="22"/>
          <w:szCs w:val="22"/>
        </w:rPr>
        <w:t>o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f</w:t>
      </w:r>
      <w:r w:rsidRPr="00E53113">
        <w:rPr>
          <w:rFonts w:asciiTheme="minorHAnsi" w:eastAsia="Verdana" w:hAnsiTheme="minorHAnsi" w:cstheme="minorHAnsi"/>
          <w:sz w:val="22"/>
          <w:szCs w:val="22"/>
        </w:rPr>
        <w:t>ess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E53113">
        <w:rPr>
          <w:rFonts w:asciiTheme="minorHAnsi" w:eastAsia="Verdana" w:hAnsiTheme="minorHAnsi" w:cstheme="minorHAnsi"/>
          <w:sz w:val="22"/>
          <w:szCs w:val="22"/>
        </w:rPr>
        <w:t>r</w:t>
      </w:r>
      <w:r w:rsidRPr="00E53113">
        <w:rPr>
          <w:rFonts w:asciiTheme="minorHAnsi" w:eastAsia="Verdana" w:hAnsiTheme="minorHAnsi" w:cstheme="minorHAnsi"/>
          <w:spacing w:val="70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&amp;</w:t>
      </w:r>
      <w:r w:rsidRPr="00E53113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pacing w:val="2"/>
          <w:sz w:val="22"/>
          <w:szCs w:val="22"/>
        </w:rPr>
        <w:t>H</w:t>
      </w:r>
      <w:r w:rsidRPr="00E53113">
        <w:rPr>
          <w:rFonts w:asciiTheme="minorHAnsi" w:eastAsia="Verdana" w:hAnsiTheme="minorHAnsi" w:cstheme="minorHAnsi"/>
          <w:sz w:val="22"/>
          <w:szCs w:val="22"/>
        </w:rPr>
        <w:t>ead</w:t>
      </w:r>
    </w:p>
    <w:p w14:paraId="64837E0F" w14:textId="77777777" w:rsidR="00A316C7" w:rsidRPr="00E53113" w:rsidRDefault="00A316C7">
      <w:pPr>
        <w:spacing w:before="8" w:line="140" w:lineRule="exact"/>
        <w:rPr>
          <w:rFonts w:asciiTheme="minorHAnsi" w:hAnsiTheme="minorHAnsi" w:cstheme="minorHAnsi"/>
          <w:sz w:val="22"/>
          <w:szCs w:val="22"/>
        </w:rPr>
      </w:pPr>
    </w:p>
    <w:p w14:paraId="2387F578" w14:textId="77777777" w:rsidR="00A316C7" w:rsidRPr="00E53113" w:rsidRDefault="00A316C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1E0C546" w14:textId="77777777" w:rsidR="00A316C7" w:rsidRPr="00E53113" w:rsidRDefault="00E53113">
      <w:pPr>
        <w:ind w:left="100"/>
        <w:rPr>
          <w:rFonts w:asciiTheme="minorHAnsi" w:eastAsia="Verdana" w:hAnsiTheme="minorHAnsi" w:cstheme="minorHAnsi"/>
          <w:sz w:val="22"/>
          <w:szCs w:val="22"/>
        </w:rPr>
      </w:pPr>
      <w:r w:rsidRPr="00E53113">
        <w:rPr>
          <w:rFonts w:asciiTheme="minorHAnsi" w:eastAsia="Verdana" w:hAnsiTheme="minorHAnsi" w:cstheme="minorHAnsi"/>
          <w:b/>
          <w:sz w:val="22"/>
          <w:szCs w:val="22"/>
        </w:rPr>
        <w:t>Educational</w:t>
      </w:r>
      <w:r w:rsidRPr="00E53113">
        <w:rPr>
          <w:rFonts w:asciiTheme="minorHAnsi" w:eastAsia="Verdana" w:hAnsiTheme="minorHAnsi" w:cstheme="minorHAnsi"/>
          <w:b/>
          <w:spacing w:val="-13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b/>
          <w:sz w:val="22"/>
          <w:szCs w:val="22"/>
        </w:rPr>
        <w:t xml:space="preserve">Qualifications   </w:t>
      </w:r>
      <w:r w:rsidRPr="00E53113">
        <w:rPr>
          <w:rFonts w:asciiTheme="minorHAnsi" w:eastAsia="Verdana" w:hAnsiTheme="minorHAnsi" w:cstheme="minorHAnsi"/>
          <w:b/>
          <w:spacing w:val="67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b/>
          <w:sz w:val="22"/>
          <w:szCs w:val="22"/>
        </w:rPr>
        <w:t xml:space="preserve">:  </w:t>
      </w:r>
      <w:r w:rsidRPr="00E53113">
        <w:rPr>
          <w:rFonts w:asciiTheme="minorHAnsi" w:eastAsia="Verdana" w:hAnsiTheme="minorHAnsi" w:cstheme="minorHAnsi"/>
          <w:sz w:val="22"/>
          <w:szCs w:val="22"/>
        </w:rPr>
        <w:t>M.Com.</w:t>
      </w:r>
      <w:r w:rsidRPr="00E53113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M.Phil.,</w:t>
      </w:r>
      <w:r w:rsidRPr="00E53113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P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h</w:t>
      </w:r>
      <w:r w:rsidRPr="00E53113">
        <w:rPr>
          <w:rFonts w:asciiTheme="minorHAnsi" w:eastAsia="Verdana" w:hAnsiTheme="minorHAnsi" w:cstheme="minorHAnsi"/>
          <w:sz w:val="22"/>
          <w:szCs w:val="22"/>
        </w:rPr>
        <w:t>.D.</w:t>
      </w:r>
    </w:p>
    <w:p w14:paraId="16FCEF9D" w14:textId="29A57FD9" w:rsidR="00A316C7" w:rsidRPr="00E53113" w:rsidRDefault="00E53113">
      <w:pPr>
        <w:spacing w:before="40" w:line="275" w:lineRule="auto"/>
        <w:ind w:left="3885" w:right="363" w:hanging="3785"/>
        <w:rPr>
          <w:rFonts w:asciiTheme="minorHAnsi" w:eastAsia="Verdana" w:hAnsiTheme="minorHAnsi" w:cstheme="minorHAnsi"/>
          <w:sz w:val="22"/>
          <w:szCs w:val="22"/>
        </w:rPr>
      </w:pPr>
      <w:r w:rsidRPr="00E53113">
        <w:rPr>
          <w:rFonts w:asciiTheme="minorHAnsi" w:eastAsia="Verdana" w:hAnsiTheme="minorHAnsi" w:cstheme="minorHAnsi"/>
          <w:b/>
          <w:sz w:val="22"/>
          <w:szCs w:val="22"/>
        </w:rPr>
        <w:t>Ph.</w:t>
      </w:r>
      <w:r w:rsidRPr="00E53113">
        <w:rPr>
          <w:rFonts w:asciiTheme="minorHAnsi" w:eastAsia="Verdana" w:hAnsiTheme="minorHAnsi" w:cstheme="minorHAnsi"/>
          <w:b/>
          <w:spacing w:val="1"/>
          <w:sz w:val="22"/>
          <w:szCs w:val="22"/>
        </w:rPr>
        <w:t>D</w:t>
      </w:r>
      <w:r w:rsidRPr="00E53113">
        <w:rPr>
          <w:rFonts w:asciiTheme="minorHAnsi" w:eastAsia="Verdana" w:hAnsiTheme="minorHAnsi" w:cstheme="minorHAnsi"/>
          <w:b/>
          <w:sz w:val="22"/>
          <w:szCs w:val="22"/>
        </w:rPr>
        <w:t>.</w:t>
      </w:r>
      <w:r w:rsidRPr="00E53113">
        <w:rPr>
          <w:rFonts w:asciiTheme="minorHAnsi" w:eastAsia="Verdana" w:hAnsiTheme="minorHAnsi" w:cstheme="minorHAnsi"/>
          <w:b/>
          <w:spacing w:val="-6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b/>
          <w:sz w:val="22"/>
          <w:szCs w:val="22"/>
        </w:rPr>
        <w:t>Topic</w:t>
      </w:r>
      <w:r w:rsidRPr="00E53113">
        <w:rPr>
          <w:rFonts w:asciiTheme="minorHAnsi" w:eastAsia="Verdana" w:hAnsiTheme="minorHAnsi" w:cstheme="minorHAnsi"/>
          <w:b/>
          <w:sz w:val="22"/>
          <w:szCs w:val="22"/>
        </w:rPr>
        <w:t xml:space="preserve">                            </w:t>
      </w:r>
      <w:r>
        <w:rPr>
          <w:rFonts w:asciiTheme="minorHAnsi" w:eastAsia="Verdana" w:hAnsiTheme="minorHAnsi" w:cstheme="minorHAnsi"/>
          <w:b/>
          <w:sz w:val="22"/>
          <w:szCs w:val="22"/>
        </w:rPr>
        <w:t xml:space="preserve">   </w:t>
      </w:r>
      <w:r w:rsidRPr="00E53113">
        <w:rPr>
          <w:rFonts w:asciiTheme="minorHAnsi" w:eastAsia="Verdana" w:hAnsiTheme="minorHAnsi" w:cstheme="minorHAnsi"/>
          <w:b/>
          <w:spacing w:val="23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b/>
          <w:sz w:val="22"/>
          <w:szCs w:val="22"/>
        </w:rPr>
        <w:t xml:space="preserve">:  </w:t>
      </w:r>
      <w:r w:rsidRPr="00E53113">
        <w:rPr>
          <w:rFonts w:asciiTheme="minorHAnsi" w:eastAsia="Verdana" w:hAnsiTheme="minorHAnsi" w:cstheme="minorHAnsi"/>
          <w:b/>
          <w:spacing w:val="1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“Prediction</w:t>
      </w:r>
      <w:r w:rsidRPr="00E53113">
        <w:rPr>
          <w:rFonts w:asciiTheme="minorHAnsi" w:eastAsia="Verdana" w:hAnsiTheme="minorHAnsi" w:cstheme="minorHAnsi"/>
          <w:spacing w:val="-12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E53113">
        <w:rPr>
          <w:rFonts w:asciiTheme="minorHAnsi" w:eastAsia="Verdana" w:hAnsiTheme="minorHAnsi" w:cstheme="minorHAnsi"/>
          <w:sz w:val="22"/>
          <w:szCs w:val="22"/>
        </w:rPr>
        <w:t>f</w:t>
      </w:r>
      <w:r w:rsidRPr="00E53113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I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E53113">
        <w:rPr>
          <w:rFonts w:asciiTheme="minorHAnsi" w:eastAsia="Verdana" w:hAnsiTheme="minorHAnsi" w:cstheme="minorHAnsi"/>
          <w:sz w:val="22"/>
          <w:szCs w:val="22"/>
        </w:rPr>
        <w:t>d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u</w:t>
      </w:r>
      <w:r w:rsidRPr="00E53113">
        <w:rPr>
          <w:rFonts w:asciiTheme="minorHAnsi" w:eastAsia="Verdana" w:hAnsiTheme="minorHAnsi" w:cstheme="minorHAnsi"/>
          <w:sz w:val="22"/>
          <w:szCs w:val="22"/>
        </w:rPr>
        <w:t>stri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53113">
        <w:rPr>
          <w:rFonts w:asciiTheme="minorHAnsi" w:eastAsia="Verdana" w:hAnsiTheme="minorHAnsi" w:cstheme="minorHAnsi"/>
          <w:sz w:val="22"/>
          <w:szCs w:val="22"/>
        </w:rPr>
        <w:t>l</w:t>
      </w:r>
      <w:r w:rsidRPr="00E53113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Sick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E53113">
        <w:rPr>
          <w:rFonts w:asciiTheme="minorHAnsi" w:eastAsia="Verdana" w:hAnsiTheme="minorHAnsi" w:cstheme="minorHAnsi"/>
          <w:sz w:val="22"/>
          <w:szCs w:val="22"/>
        </w:rPr>
        <w:t>ess:</w:t>
      </w:r>
      <w:r w:rsidRPr="00E53113">
        <w:rPr>
          <w:rFonts w:asciiTheme="minorHAnsi" w:eastAsia="Verdana" w:hAnsiTheme="minorHAnsi" w:cstheme="minorHAnsi"/>
          <w:spacing w:val="-11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A</w:t>
      </w:r>
      <w:r w:rsidRPr="00E53113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St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u</w:t>
      </w:r>
      <w:r w:rsidRPr="00E53113">
        <w:rPr>
          <w:rFonts w:asciiTheme="minorHAnsi" w:eastAsia="Verdana" w:hAnsiTheme="minorHAnsi" w:cstheme="minorHAnsi"/>
          <w:sz w:val="22"/>
          <w:szCs w:val="22"/>
        </w:rPr>
        <w:t>dy</w:t>
      </w:r>
      <w:r w:rsidRPr="00E53113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on the</w:t>
      </w:r>
      <w:r w:rsidRPr="00E53113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C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E53113">
        <w:rPr>
          <w:rFonts w:asciiTheme="minorHAnsi" w:eastAsia="Verdana" w:hAnsiTheme="minorHAnsi" w:cstheme="minorHAnsi"/>
          <w:sz w:val="22"/>
          <w:szCs w:val="22"/>
        </w:rPr>
        <w:t>rpora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E53113">
        <w:rPr>
          <w:rFonts w:asciiTheme="minorHAnsi" w:eastAsia="Verdana" w:hAnsiTheme="minorHAnsi" w:cstheme="minorHAnsi"/>
          <w:sz w:val="22"/>
          <w:szCs w:val="22"/>
        </w:rPr>
        <w:t>e</w:t>
      </w:r>
      <w:r w:rsidRPr="00E53113">
        <w:rPr>
          <w:rFonts w:asciiTheme="minorHAnsi" w:eastAsia="Verdana" w:hAnsiTheme="minorHAnsi" w:cstheme="minorHAnsi"/>
          <w:spacing w:val="-11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S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E53113">
        <w:rPr>
          <w:rFonts w:asciiTheme="minorHAnsi" w:eastAsia="Verdana" w:hAnsiTheme="minorHAnsi" w:cstheme="minorHAnsi"/>
          <w:sz w:val="22"/>
          <w:szCs w:val="22"/>
        </w:rPr>
        <w:t>ctor</w:t>
      </w:r>
      <w:r w:rsidRPr="00E53113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of In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di</w:t>
      </w:r>
      <w:r w:rsidRPr="00E53113">
        <w:rPr>
          <w:rFonts w:asciiTheme="minorHAnsi" w:eastAsia="Verdana" w:hAnsiTheme="minorHAnsi" w:cstheme="minorHAnsi"/>
          <w:sz w:val="22"/>
          <w:szCs w:val="22"/>
        </w:rPr>
        <w:t>a”</w:t>
      </w:r>
      <w:r w:rsidRPr="00E53113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awar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de</w:t>
      </w:r>
      <w:r w:rsidRPr="00E53113">
        <w:rPr>
          <w:rFonts w:asciiTheme="minorHAnsi" w:eastAsia="Verdana" w:hAnsiTheme="minorHAnsi" w:cstheme="minorHAnsi"/>
          <w:sz w:val="22"/>
          <w:szCs w:val="22"/>
        </w:rPr>
        <w:t>d</w:t>
      </w:r>
      <w:r w:rsidRPr="00E53113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in</w:t>
      </w:r>
    </w:p>
    <w:p w14:paraId="4EA960D2" w14:textId="4D266BDE" w:rsidR="00A316C7" w:rsidRPr="00E53113" w:rsidRDefault="00E53113" w:rsidP="00E53113">
      <w:pPr>
        <w:ind w:left="3845" w:right="4895"/>
        <w:jc w:val="center"/>
        <w:rPr>
          <w:rFonts w:asciiTheme="minorHAnsi" w:eastAsia="Verdana" w:hAnsiTheme="minorHAnsi" w:cstheme="minorHAnsi"/>
          <w:sz w:val="22"/>
          <w:szCs w:val="22"/>
        </w:rPr>
      </w:pPr>
      <w:r w:rsidRPr="00E53113">
        <w:rPr>
          <w:rFonts w:asciiTheme="minorHAnsi" w:eastAsia="Verdana" w:hAnsiTheme="minorHAnsi" w:cstheme="minorHAnsi"/>
          <w:spacing w:val="1"/>
          <w:w w:val="99"/>
          <w:sz w:val="22"/>
          <w:szCs w:val="22"/>
        </w:rPr>
        <w:t>1</w:t>
      </w:r>
      <w:r w:rsidRPr="00E53113">
        <w:rPr>
          <w:rFonts w:asciiTheme="minorHAnsi" w:eastAsia="Verdana" w:hAnsiTheme="minorHAnsi" w:cstheme="minorHAnsi"/>
          <w:w w:val="99"/>
          <w:sz w:val="22"/>
          <w:szCs w:val="22"/>
        </w:rPr>
        <w:t>9</w:t>
      </w:r>
      <w:r w:rsidRPr="00E53113">
        <w:rPr>
          <w:rFonts w:asciiTheme="minorHAnsi" w:eastAsia="Verdana" w:hAnsiTheme="minorHAnsi" w:cstheme="minorHAnsi"/>
          <w:spacing w:val="1"/>
          <w:w w:val="99"/>
          <w:sz w:val="22"/>
          <w:szCs w:val="22"/>
        </w:rPr>
        <w:t>9</w:t>
      </w:r>
      <w:r w:rsidRPr="00E53113">
        <w:rPr>
          <w:rFonts w:asciiTheme="minorHAnsi" w:eastAsia="Verdana" w:hAnsiTheme="minorHAnsi" w:cstheme="minorHAnsi"/>
          <w:w w:val="99"/>
          <w:sz w:val="22"/>
          <w:szCs w:val="22"/>
        </w:rPr>
        <w:t>0</w:t>
      </w:r>
      <w:r w:rsidRPr="00E53113">
        <w:rPr>
          <w:rFonts w:asciiTheme="minorHAnsi" w:eastAsia="Verdana" w:hAnsiTheme="minorHAnsi" w:cstheme="minorHAnsi"/>
          <w:sz w:val="22"/>
          <w:szCs w:val="22"/>
        </w:rPr>
        <w:t>.</w:t>
      </w:r>
    </w:p>
    <w:p w14:paraId="52F42FBB" w14:textId="77777777" w:rsidR="00A316C7" w:rsidRPr="00E53113" w:rsidRDefault="00E53113">
      <w:pPr>
        <w:ind w:left="100"/>
        <w:rPr>
          <w:rFonts w:asciiTheme="minorHAnsi" w:eastAsia="Verdana" w:hAnsiTheme="minorHAnsi" w:cstheme="minorHAnsi"/>
          <w:sz w:val="22"/>
          <w:szCs w:val="22"/>
        </w:rPr>
      </w:pPr>
      <w:r w:rsidRPr="00E53113">
        <w:rPr>
          <w:rFonts w:asciiTheme="minorHAnsi" w:eastAsia="Verdana" w:hAnsiTheme="minorHAnsi" w:cstheme="minorHAnsi"/>
          <w:b/>
          <w:sz w:val="22"/>
          <w:szCs w:val="22"/>
        </w:rPr>
        <w:t>Ph.</w:t>
      </w:r>
      <w:r w:rsidRPr="00E53113">
        <w:rPr>
          <w:rFonts w:asciiTheme="minorHAnsi" w:eastAsia="Verdana" w:hAnsiTheme="minorHAnsi" w:cstheme="minorHAnsi"/>
          <w:b/>
          <w:spacing w:val="1"/>
          <w:sz w:val="22"/>
          <w:szCs w:val="22"/>
        </w:rPr>
        <w:t>D</w:t>
      </w:r>
      <w:r w:rsidRPr="00E53113">
        <w:rPr>
          <w:rFonts w:asciiTheme="minorHAnsi" w:eastAsia="Verdana" w:hAnsiTheme="minorHAnsi" w:cstheme="minorHAnsi"/>
          <w:b/>
          <w:sz w:val="22"/>
          <w:szCs w:val="22"/>
        </w:rPr>
        <w:t>.</w:t>
      </w:r>
      <w:r w:rsidRPr="00E53113">
        <w:rPr>
          <w:rFonts w:asciiTheme="minorHAnsi" w:eastAsia="Verdana" w:hAnsiTheme="minorHAnsi" w:cstheme="minorHAnsi"/>
          <w:b/>
          <w:spacing w:val="-6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b/>
          <w:sz w:val="22"/>
          <w:szCs w:val="22"/>
        </w:rPr>
        <w:t>Scholars</w:t>
      </w:r>
      <w:r w:rsidRPr="00E53113">
        <w:rPr>
          <w:rFonts w:asciiTheme="minorHAnsi" w:eastAsia="Verdana" w:hAnsiTheme="minorHAnsi" w:cstheme="minorHAnsi"/>
          <w:b/>
          <w:spacing w:val="-10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b/>
          <w:sz w:val="22"/>
          <w:szCs w:val="22"/>
        </w:rPr>
        <w:t>Awarded</w:t>
      </w:r>
    </w:p>
    <w:p w14:paraId="7CD7F1CC" w14:textId="77777777" w:rsidR="00A316C7" w:rsidRPr="00E53113" w:rsidRDefault="00A316C7">
      <w:pPr>
        <w:spacing w:before="20" w:line="260" w:lineRule="exact"/>
        <w:rPr>
          <w:rFonts w:asciiTheme="minorHAnsi" w:hAnsiTheme="minorHAnsi" w:cstheme="minorHAnsi"/>
          <w:sz w:val="22"/>
          <w:szCs w:val="22"/>
        </w:rPr>
      </w:pPr>
    </w:p>
    <w:p w14:paraId="03640949" w14:textId="77777777" w:rsidR="00A316C7" w:rsidRPr="00E53113" w:rsidRDefault="00E53113">
      <w:pPr>
        <w:ind w:left="460"/>
        <w:rPr>
          <w:rFonts w:asciiTheme="minorHAnsi" w:eastAsia="Verdana" w:hAnsiTheme="minorHAnsi" w:cstheme="minorHAnsi"/>
          <w:sz w:val="22"/>
          <w:szCs w:val="22"/>
        </w:rPr>
      </w:pPr>
      <w:r w:rsidRPr="00E53113">
        <w:rPr>
          <w:rFonts w:asciiTheme="minorHAnsi" w:eastAsia="Verdana" w:hAnsiTheme="minorHAnsi" w:cstheme="minorHAnsi"/>
          <w:sz w:val="22"/>
          <w:szCs w:val="22"/>
        </w:rPr>
        <w:t>1.</w:t>
      </w:r>
      <w:r w:rsidRPr="00E53113">
        <w:rPr>
          <w:rFonts w:asciiTheme="minorHAnsi" w:eastAsia="Verdana" w:hAnsiTheme="minorHAnsi" w:cstheme="minorHAnsi"/>
          <w:spacing w:val="63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Pre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E53113">
        <w:rPr>
          <w:rFonts w:asciiTheme="minorHAnsi" w:eastAsia="Verdana" w:hAnsiTheme="minorHAnsi" w:cstheme="minorHAnsi"/>
          <w:sz w:val="22"/>
          <w:szCs w:val="22"/>
        </w:rPr>
        <w:t>ic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E53113">
        <w:rPr>
          <w:rFonts w:asciiTheme="minorHAnsi" w:eastAsia="Verdana" w:hAnsiTheme="minorHAnsi" w:cstheme="minorHAnsi"/>
          <w:sz w:val="22"/>
          <w:szCs w:val="22"/>
        </w:rPr>
        <w:t>ion</w:t>
      </w:r>
      <w:r w:rsidRPr="00E53113">
        <w:rPr>
          <w:rFonts w:asciiTheme="minorHAnsi" w:eastAsia="Verdana" w:hAnsiTheme="minorHAnsi" w:cstheme="minorHAnsi"/>
          <w:spacing w:val="-11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of C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E53113">
        <w:rPr>
          <w:rFonts w:asciiTheme="minorHAnsi" w:eastAsia="Verdana" w:hAnsiTheme="minorHAnsi" w:cstheme="minorHAnsi"/>
          <w:sz w:val="22"/>
          <w:szCs w:val="22"/>
        </w:rPr>
        <w:t>rpo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ra</w:t>
      </w:r>
      <w:r w:rsidRPr="00E53113">
        <w:rPr>
          <w:rFonts w:asciiTheme="minorHAnsi" w:eastAsia="Verdana" w:hAnsiTheme="minorHAnsi" w:cstheme="minorHAnsi"/>
          <w:sz w:val="22"/>
          <w:szCs w:val="22"/>
        </w:rPr>
        <w:t>te</w:t>
      </w:r>
      <w:r w:rsidRPr="00E53113">
        <w:rPr>
          <w:rFonts w:asciiTheme="minorHAnsi" w:eastAsia="Verdana" w:hAnsiTheme="minorHAnsi" w:cstheme="minorHAnsi"/>
          <w:spacing w:val="-11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E53113">
        <w:rPr>
          <w:rFonts w:asciiTheme="minorHAnsi" w:eastAsia="Verdana" w:hAnsiTheme="minorHAnsi" w:cstheme="minorHAnsi"/>
          <w:sz w:val="22"/>
          <w:szCs w:val="22"/>
        </w:rPr>
        <w:t>ickness</w:t>
      </w:r>
      <w:r w:rsidRPr="00E53113">
        <w:rPr>
          <w:rFonts w:asciiTheme="minorHAnsi" w:eastAsia="Verdana" w:hAnsiTheme="minorHAnsi" w:cstheme="minorHAnsi"/>
          <w:spacing w:val="-10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in</w:t>
      </w:r>
      <w:r w:rsidRPr="00E53113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I</w:t>
      </w:r>
      <w:r w:rsidRPr="00E53113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E53113">
        <w:rPr>
          <w:rFonts w:asciiTheme="minorHAnsi" w:eastAsia="Verdana" w:hAnsiTheme="minorHAnsi" w:cstheme="minorHAnsi"/>
          <w:sz w:val="22"/>
          <w:szCs w:val="22"/>
        </w:rPr>
        <w:t>dia:</w:t>
      </w:r>
      <w:r w:rsidRPr="00E53113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A</w:t>
      </w:r>
      <w:r w:rsidRPr="00E53113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M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u</w:t>
      </w:r>
      <w:r w:rsidRPr="00E53113">
        <w:rPr>
          <w:rFonts w:asciiTheme="minorHAnsi" w:eastAsia="Verdana" w:hAnsiTheme="minorHAnsi" w:cstheme="minorHAnsi"/>
          <w:sz w:val="22"/>
          <w:szCs w:val="22"/>
        </w:rPr>
        <w:t>ltivariate</w:t>
      </w:r>
      <w:r w:rsidRPr="00E53113">
        <w:rPr>
          <w:rFonts w:asciiTheme="minorHAnsi" w:eastAsia="Verdana" w:hAnsiTheme="minorHAnsi" w:cstheme="minorHAnsi"/>
          <w:spacing w:val="-13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Study</w:t>
      </w:r>
      <w:r w:rsidRPr="00E53113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(Awarded</w:t>
      </w:r>
      <w:r w:rsidRPr="00E53113">
        <w:rPr>
          <w:rFonts w:asciiTheme="minorHAnsi" w:eastAsia="Verdana" w:hAnsiTheme="minorHAnsi" w:cstheme="minorHAnsi"/>
          <w:spacing w:val="-11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in</w:t>
      </w:r>
    </w:p>
    <w:p w14:paraId="2FC4F7D5" w14:textId="77777777" w:rsidR="00A316C7" w:rsidRPr="00E53113" w:rsidRDefault="00E53113">
      <w:pPr>
        <w:spacing w:before="40"/>
        <w:ind w:left="820"/>
        <w:rPr>
          <w:rFonts w:asciiTheme="minorHAnsi" w:eastAsia="Verdana" w:hAnsiTheme="minorHAnsi" w:cstheme="minorHAnsi"/>
          <w:sz w:val="22"/>
          <w:szCs w:val="22"/>
        </w:rPr>
      </w:pPr>
      <w:r w:rsidRPr="00E53113">
        <w:rPr>
          <w:rFonts w:asciiTheme="minorHAnsi" w:eastAsia="Verdana" w:hAnsiTheme="minorHAnsi" w:cstheme="minorHAnsi"/>
          <w:sz w:val="22"/>
          <w:szCs w:val="22"/>
        </w:rPr>
        <w:t>2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0</w:t>
      </w:r>
      <w:r w:rsidRPr="00E53113">
        <w:rPr>
          <w:rFonts w:asciiTheme="minorHAnsi" w:eastAsia="Verdana" w:hAnsiTheme="minorHAnsi" w:cstheme="minorHAnsi"/>
          <w:sz w:val="22"/>
          <w:szCs w:val="22"/>
        </w:rPr>
        <w:t>00).</w:t>
      </w:r>
    </w:p>
    <w:p w14:paraId="326476B4" w14:textId="77777777" w:rsidR="00A316C7" w:rsidRPr="00E53113" w:rsidRDefault="00A316C7">
      <w:pPr>
        <w:spacing w:before="8" w:line="140" w:lineRule="exact"/>
        <w:rPr>
          <w:rFonts w:asciiTheme="minorHAnsi" w:hAnsiTheme="minorHAnsi" w:cstheme="minorHAnsi"/>
          <w:sz w:val="22"/>
          <w:szCs w:val="22"/>
        </w:rPr>
      </w:pPr>
    </w:p>
    <w:p w14:paraId="532AA670" w14:textId="77777777" w:rsidR="00A316C7" w:rsidRPr="00E53113" w:rsidRDefault="00A316C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64008BB" w14:textId="77777777" w:rsidR="00A316C7" w:rsidRPr="00E53113" w:rsidRDefault="00E53113">
      <w:pPr>
        <w:ind w:left="460"/>
        <w:rPr>
          <w:rFonts w:asciiTheme="minorHAnsi" w:eastAsia="Verdana" w:hAnsiTheme="minorHAnsi" w:cstheme="minorHAnsi"/>
          <w:sz w:val="22"/>
          <w:szCs w:val="22"/>
        </w:rPr>
      </w:pPr>
      <w:r w:rsidRPr="00E53113">
        <w:rPr>
          <w:rFonts w:asciiTheme="minorHAnsi" w:eastAsia="Verdana" w:hAnsiTheme="minorHAnsi" w:cstheme="minorHAnsi"/>
          <w:sz w:val="22"/>
          <w:szCs w:val="22"/>
        </w:rPr>
        <w:t>2.</w:t>
      </w:r>
      <w:r w:rsidRPr="00E53113">
        <w:rPr>
          <w:rFonts w:asciiTheme="minorHAnsi" w:eastAsia="Verdana" w:hAnsiTheme="minorHAnsi" w:cstheme="minorHAnsi"/>
          <w:spacing w:val="63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Pr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E53113">
        <w:rPr>
          <w:rFonts w:asciiTheme="minorHAnsi" w:eastAsia="Verdana" w:hAnsiTheme="minorHAnsi" w:cstheme="minorHAnsi"/>
          <w:spacing w:val="-1"/>
          <w:sz w:val="22"/>
          <w:szCs w:val="22"/>
        </w:rPr>
        <w:t>f</w:t>
      </w:r>
      <w:r w:rsidRPr="00E53113">
        <w:rPr>
          <w:rFonts w:asciiTheme="minorHAnsi" w:eastAsia="Verdana" w:hAnsiTheme="minorHAnsi" w:cstheme="minorHAnsi"/>
          <w:sz w:val="22"/>
          <w:szCs w:val="22"/>
        </w:rPr>
        <w:t>ita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b</w:t>
      </w:r>
      <w:r w:rsidRPr="00E53113">
        <w:rPr>
          <w:rFonts w:asciiTheme="minorHAnsi" w:eastAsia="Verdana" w:hAnsiTheme="minorHAnsi" w:cstheme="minorHAnsi"/>
          <w:sz w:val="22"/>
          <w:szCs w:val="22"/>
        </w:rPr>
        <w:t>il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it</w:t>
      </w:r>
      <w:r w:rsidRPr="00E53113">
        <w:rPr>
          <w:rFonts w:asciiTheme="minorHAnsi" w:eastAsia="Verdana" w:hAnsiTheme="minorHAnsi" w:cstheme="minorHAnsi"/>
          <w:sz w:val="22"/>
          <w:szCs w:val="22"/>
        </w:rPr>
        <w:t>y</w:t>
      </w:r>
      <w:r w:rsidRPr="00E53113">
        <w:rPr>
          <w:rFonts w:asciiTheme="minorHAnsi" w:eastAsia="Verdana" w:hAnsiTheme="minorHAnsi" w:cstheme="minorHAnsi"/>
          <w:spacing w:val="-12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An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53113">
        <w:rPr>
          <w:rFonts w:asciiTheme="minorHAnsi" w:eastAsia="Verdana" w:hAnsiTheme="minorHAnsi" w:cstheme="minorHAnsi"/>
          <w:sz w:val="22"/>
          <w:szCs w:val="22"/>
        </w:rPr>
        <w:t>lys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E53113">
        <w:rPr>
          <w:rFonts w:asciiTheme="minorHAnsi" w:eastAsia="Verdana" w:hAnsiTheme="minorHAnsi" w:cstheme="minorHAnsi"/>
          <w:sz w:val="22"/>
          <w:szCs w:val="22"/>
        </w:rPr>
        <w:t>s</w:t>
      </w:r>
      <w:r w:rsidRPr="00E53113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of Ch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E53113">
        <w:rPr>
          <w:rFonts w:asciiTheme="minorHAnsi" w:eastAsia="Verdana" w:hAnsiTheme="minorHAnsi" w:cstheme="minorHAnsi"/>
          <w:sz w:val="22"/>
          <w:szCs w:val="22"/>
        </w:rPr>
        <w:t>m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ic</w:t>
      </w:r>
      <w:r w:rsidRPr="00E53113">
        <w:rPr>
          <w:rFonts w:asciiTheme="minorHAnsi" w:eastAsia="Verdana" w:hAnsiTheme="minorHAnsi" w:cstheme="minorHAnsi"/>
          <w:sz w:val="22"/>
          <w:szCs w:val="22"/>
        </w:rPr>
        <w:t>al</w:t>
      </w:r>
      <w:r w:rsidRPr="00E53113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Ind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u</w:t>
      </w:r>
      <w:r w:rsidRPr="00E53113">
        <w:rPr>
          <w:rFonts w:asciiTheme="minorHAnsi" w:eastAsia="Verdana" w:hAnsiTheme="minorHAnsi" w:cstheme="minorHAnsi"/>
          <w:sz w:val="22"/>
          <w:szCs w:val="22"/>
        </w:rPr>
        <w:t>stry</w:t>
      </w:r>
      <w:r w:rsidRPr="00E53113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in</w:t>
      </w:r>
      <w:r w:rsidRPr="00E53113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I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E53113">
        <w:rPr>
          <w:rFonts w:asciiTheme="minorHAnsi" w:eastAsia="Verdana" w:hAnsiTheme="minorHAnsi" w:cstheme="minorHAnsi"/>
          <w:sz w:val="22"/>
          <w:szCs w:val="22"/>
        </w:rPr>
        <w:t>dia</w:t>
      </w:r>
      <w:r w:rsidRPr="00E53113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(Awarded</w:t>
      </w:r>
      <w:r w:rsidRPr="00E53113">
        <w:rPr>
          <w:rFonts w:asciiTheme="minorHAnsi" w:eastAsia="Verdana" w:hAnsiTheme="minorHAnsi" w:cstheme="minorHAnsi"/>
          <w:spacing w:val="-10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in</w:t>
      </w:r>
      <w:r w:rsidRPr="00E53113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2000).</w:t>
      </w:r>
    </w:p>
    <w:p w14:paraId="019BB2F2" w14:textId="77777777" w:rsidR="00A316C7" w:rsidRPr="00E53113" w:rsidRDefault="00A316C7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4D2CAC8E" w14:textId="77777777" w:rsidR="00A316C7" w:rsidRPr="00E53113" w:rsidRDefault="00A316C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5E497BB" w14:textId="77777777" w:rsidR="00A316C7" w:rsidRPr="00E53113" w:rsidRDefault="00E53113">
      <w:pPr>
        <w:ind w:left="460"/>
        <w:rPr>
          <w:rFonts w:asciiTheme="minorHAnsi" w:eastAsia="Verdana" w:hAnsiTheme="minorHAnsi" w:cstheme="minorHAnsi"/>
          <w:sz w:val="22"/>
          <w:szCs w:val="22"/>
        </w:rPr>
      </w:pPr>
      <w:r w:rsidRPr="00E53113">
        <w:rPr>
          <w:rFonts w:asciiTheme="minorHAnsi" w:eastAsia="Verdana" w:hAnsiTheme="minorHAnsi" w:cstheme="minorHAnsi"/>
          <w:sz w:val="22"/>
          <w:szCs w:val="22"/>
        </w:rPr>
        <w:t>3.</w:t>
      </w:r>
      <w:r w:rsidRPr="00E53113">
        <w:rPr>
          <w:rFonts w:asciiTheme="minorHAnsi" w:eastAsia="Verdana" w:hAnsiTheme="minorHAnsi" w:cstheme="minorHAnsi"/>
          <w:spacing w:val="63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A</w:t>
      </w:r>
      <w:r w:rsidRPr="00E53113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Cr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E53113">
        <w:rPr>
          <w:rFonts w:asciiTheme="minorHAnsi" w:eastAsia="Verdana" w:hAnsiTheme="minorHAnsi" w:cstheme="minorHAnsi"/>
          <w:sz w:val="22"/>
          <w:szCs w:val="22"/>
        </w:rPr>
        <w:t>tic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53113">
        <w:rPr>
          <w:rFonts w:asciiTheme="minorHAnsi" w:eastAsia="Verdana" w:hAnsiTheme="minorHAnsi" w:cstheme="minorHAnsi"/>
          <w:sz w:val="22"/>
          <w:szCs w:val="22"/>
        </w:rPr>
        <w:t>l</w:t>
      </w:r>
      <w:r w:rsidRPr="00E53113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E53113">
        <w:rPr>
          <w:rFonts w:asciiTheme="minorHAnsi" w:eastAsia="Verdana" w:hAnsiTheme="minorHAnsi" w:cstheme="minorHAnsi"/>
          <w:sz w:val="22"/>
          <w:szCs w:val="22"/>
        </w:rPr>
        <w:t>tudy</w:t>
      </w:r>
      <w:r w:rsidRPr="00E53113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on</w:t>
      </w:r>
      <w:r w:rsidRPr="00E53113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t</w:t>
      </w:r>
      <w:r w:rsidRPr="00E53113">
        <w:rPr>
          <w:rFonts w:asciiTheme="minorHAnsi" w:eastAsia="Verdana" w:hAnsiTheme="minorHAnsi" w:cstheme="minorHAnsi"/>
          <w:spacing w:val="2"/>
          <w:sz w:val="22"/>
          <w:szCs w:val="22"/>
        </w:rPr>
        <w:t>h</w:t>
      </w:r>
      <w:r w:rsidRPr="00E53113">
        <w:rPr>
          <w:rFonts w:asciiTheme="minorHAnsi" w:eastAsia="Verdana" w:hAnsiTheme="minorHAnsi" w:cstheme="minorHAnsi"/>
          <w:sz w:val="22"/>
          <w:szCs w:val="22"/>
        </w:rPr>
        <w:t>e</w:t>
      </w:r>
      <w:r w:rsidRPr="00E53113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Wo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E53113">
        <w:rPr>
          <w:rFonts w:asciiTheme="minorHAnsi" w:eastAsia="Verdana" w:hAnsiTheme="minorHAnsi" w:cstheme="minorHAnsi"/>
          <w:sz w:val="22"/>
          <w:szCs w:val="22"/>
        </w:rPr>
        <w:t>king</w:t>
      </w:r>
      <w:r w:rsidRPr="00E53113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of t</w:t>
      </w:r>
      <w:r w:rsidRPr="00E53113">
        <w:rPr>
          <w:rFonts w:asciiTheme="minorHAnsi" w:eastAsia="Verdana" w:hAnsiTheme="minorHAnsi" w:cstheme="minorHAnsi"/>
          <w:spacing w:val="2"/>
          <w:sz w:val="22"/>
          <w:szCs w:val="22"/>
        </w:rPr>
        <w:t>h</w:t>
      </w:r>
      <w:r w:rsidRPr="00E53113">
        <w:rPr>
          <w:rFonts w:asciiTheme="minorHAnsi" w:eastAsia="Verdana" w:hAnsiTheme="minorHAnsi" w:cstheme="minorHAnsi"/>
          <w:sz w:val="22"/>
          <w:szCs w:val="22"/>
        </w:rPr>
        <w:t>e</w:t>
      </w:r>
      <w:r w:rsidRPr="00E53113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E53113">
        <w:rPr>
          <w:rFonts w:asciiTheme="minorHAnsi" w:eastAsia="Verdana" w:hAnsiTheme="minorHAnsi" w:cstheme="minorHAnsi"/>
          <w:sz w:val="22"/>
          <w:szCs w:val="22"/>
        </w:rPr>
        <w:t>rissa</w:t>
      </w:r>
      <w:r w:rsidRPr="00E53113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E53113">
        <w:rPr>
          <w:rFonts w:asciiTheme="minorHAnsi" w:eastAsia="Verdana" w:hAnsiTheme="minorHAnsi" w:cstheme="minorHAnsi"/>
          <w:sz w:val="22"/>
          <w:szCs w:val="22"/>
        </w:rPr>
        <w:t>tate</w:t>
      </w:r>
      <w:r w:rsidRPr="00E53113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W</w:t>
      </w:r>
      <w:r w:rsidRPr="00E53113">
        <w:rPr>
          <w:rFonts w:asciiTheme="minorHAnsi" w:eastAsia="Verdana" w:hAnsiTheme="minorHAnsi" w:cstheme="minorHAnsi"/>
          <w:sz w:val="22"/>
          <w:szCs w:val="22"/>
        </w:rPr>
        <w:t>arehousing</w:t>
      </w:r>
      <w:r w:rsidRPr="00E53113">
        <w:rPr>
          <w:rFonts w:asciiTheme="minorHAnsi" w:eastAsia="Verdana" w:hAnsiTheme="minorHAnsi" w:cstheme="minorHAnsi"/>
          <w:spacing w:val="-14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Corp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E53113">
        <w:rPr>
          <w:rFonts w:asciiTheme="minorHAnsi" w:eastAsia="Verdana" w:hAnsiTheme="minorHAnsi" w:cstheme="minorHAnsi"/>
          <w:sz w:val="22"/>
          <w:szCs w:val="22"/>
        </w:rPr>
        <w:t>rat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E53113">
        <w:rPr>
          <w:rFonts w:asciiTheme="minorHAnsi" w:eastAsia="Verdana" w:hAnsiTheme="minorHAnsi" w:cstheme="minorHAnsi"/>
          <w:sz w:val="22"/>
          <w:szCs w:val="22"/>
        </w:rPr>
        <w:t>on</w:t>
      </w:r>
    </w:p>
    <w:p w14:paraId="6D9DC58F" w14:textId="77777777" w:rsidR="00A316C7" w:rsidRPr="00E53113" w:rsidRDefault="00E53113">
      <w:pPr>
        <w:spacing w:before="41"/>
        <w:ind w:left="820"/>
        <w:rPr>
          <w:rFonts w:asciiTheme="minorHAnsi" w:eastAsia="Verdana" w:hAnsiTheme="minorHAnsi" w:cstheme="minorHAnsi"/>
          <w:sz w:val="22"/>
          <w:szCs w:val="22"/>
        </w:rPr>
      </w:pPr>
      <w:r w:rsidRPr="00E53113">
        <w:rPr>
          <w:rFonts w:asciiTheme="minorHAnsi" w:eastAsia="Verdana" w:hAnsiTheme="minorHAnsi" w:cstheme="minorHAnsi"/>
          <w:sz w:val="22"/>
          <w:szCs w:val="22"/>
        </w:rPr>
        <w:t>(Award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E53113">
        <w:rPr>
          <w:rFonts w:asciiTheme="minorHAnsi" w:eastAsia="Verdana" w:hAnsiTheme="minorHAnsi" w:cstheme="minorHAnsi"/>
          <w:sz w:val="22"/>
          <w:szCs w:val="22"/>
        </w:rPr>
        <w:t>d</w:t>
      </w:r>
      <w:r w:rsidRPr="00E53113">
        <w:rPr>
          <w:rFonts w:asciiTheme="minorHAnsi" w:eastAsia="Verdana" w:hAnsiTheme="minorHAnsi" w:cstheme="minorHAnsi"/>
          <w:spacing w:val="-11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in</w:t>
      </w:r>
      <w:r w:rsidRPr="00E53113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2003).</w:t>
      </w:r>
    </w:p>
    <w:p w14:paraId="58B0FCFA" w14:textId="77777777" w:rsidR="00A316C7" w:rsidRPr="00E53113" w:rsidRDefault="00A316C7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18E5F0BE" w14:textId="77777777" w:rsidR="00A316C7" w:rsidRPr="00E53113" w:rsidRDefault="00A316C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8516E68" w14:textId="77777777" w:rsidR="00A316C7" w:rsidRPr="00E53113" w:rsidRDefault="00E53113">
      <w:pPr>
        <w:ind w:left="460"/>
        <w:rPr>
          <w:rFonts w:asciiTheme="minorHAnsi" w:eastAsia="Verdana" w:hAnsiTheme="minorHAnsi" w:cstheme="minorHAnsi"/>
          <w:sz w:val="22"/>
          <w:szCs w:val="22"/>
        </w:rPr>
      </w:pPr>
      <w:r w:rsidRPr="00E53113">
        <w:rPr>
          <w:rFonts w:asciiTheme="minorHAnsi" w:eastAsia="Verdana" w:hAnsiTheme="minorHAnsi" w:cstheme="minorHAnsi"/>
          <w:sz w:val="22"/>
          <w:szCs w:val="22"/>
        </w:rPr>
        <w:t>4.</w:t>
      </w:r>
      <w:r w:rsidRPr="00E53113">
        <w:rPr>
          <w:rFonts w:asciiTheme="minorHAnsi" w:eastAsia="Verdana" w:hAnsiTheme="minorHAnsi" w:cstheme="minorHAnsi"/>
          <w:spacing w:val="63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Working</w:t>
      </w:r>
      <w:r w:rsidRPr="00E53113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C</w:t>
      </w:r>
      <w:r w:rsidRPr="00E53113">
        <w:rPr>
          <w:rFonts w:asciiTheme="minorHAnsi" w:eastAsia="Verdana" w:hAnsiTheme="minorHAnsi" w:cstheme="minorHAnsi"/>
          <w:sz w:val="22"/>
          <w:szCs w:val="22"/>
        </w:rPr>
        <w:t>apital</w:t>
      </w:r>
      <w:r w:rsidRPr="00E53113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Ma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E53113">
        <w:rPr>
          <w:rFonts w:asciiTheme="minorHAnsi" w:eastAsia="Verdana" w:hAnsiTheme="minorHAnsi" w:cstheme="minorHAnsi"/>
          <w:sz w:val="22"/>
          <w:szCs w:val="22"/>
        </w:rPr>
        <w:t>agement:</w:t>
      </w:r>
      <w:r w:rsidRPr="00E53113">
        <w:rPr>
          <w:rFonts w:asciiTheme="minorHAnsi" w:eastAsia="Verdana" w:hAnsiTheme="minorHAnsi" w:cstheme="minorHAnsi"/>
          <w:spacing w:val="-14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A</w:t>
      </w:r>
      <w:r w:rsidRPr="00E53113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St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u</w:t>
      </w:r>
      <w:r w:rsidRPr="00E53113">
        <w:rPr>
          <w:rFonts w:asciiTheme="minorHAnsi" w:eastAsia="Verdana" w:hAnsiTheme="minorHAnsi" w:cstheme="minorHAnsi"/>
          <w:sz w:val="22"/>
          <w:szCs w:val="22"/>
        </w:rPr>
        <w:t>dy</w:t>
      </w:r>
      <w:r w:rsidRPr="00E53113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on</w:t>
      </w:r>
      <w:r w:rsidRPr="00E53113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the</w:t>
      </w:r>
      <w:r w:rsidRPr="00E53113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Pap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E53113">
        <w:rPr>
          <w:rFonts w:asciiTheme="minorHAnsi" w:eastAsia="Verdana" w:hAnsiTheme="minorHAnsi" w:cstheme="minorHAnsi"/>
          <w:sz w:val="22"/>
          <w:szCs w:val="22"/>
        </w:rPr>
        <w:t>r</w:t>
      </w:r>
      <w:r w:rsidRPr="00E53113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Compani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E53113">
        <w:rPr>
          <w:rFonts w:asciiTheme="minorHAnsi" w:eastAsia="Verdana" w:hAnsiTheme="minorHAnsi" w:cstheme="minorHAnsi"/>
          <w:sz w:val="22"/>
          <w:szCs w:val="22"/>
        </w:rPr>
        <w:t>s</w:t>
      </w:r>
      <w:r w:rsidRPr="00E53113">
        <w:rPr>
          <w:rFonts w:asciiTheme="minorHAnsi" w:eastAsia="Verdana" w:hAnsiTheme="minorHAnsi" w:cstheme="minorHAnsi"/>
          <w:spacing w:val="-11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in</w:t>
      </w:r>
      <w:r w:rsidRPr="00E53113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I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E53113">
        <w:rPr>
          <w:rFonts w:asciiTheme="minorHAnsi" w:eastAsia="Verdana" w:hAnsiTheme="minorHAnsi" w:cstheme="minorHAnsi"/>
          <w:sz w:val="22"/>
          <w:szCs w:val="22"/>
        </w:rPr>
        <w:t>dia</w:t>
      </w:r>
    </w:p>
    <w:p w14:paraId="77056D43" w14:textId="77777777" w:rsidR="00A316C7" w:rsidRPr="00E53113" w:rsidRDefault="00E53113">
      <w:pPr>
        <w:spacing w:before="40"/>
        <w:ind w:left="820"/>
        <w:rPr>
          <w:rFonts w:asciiTheme="minorHAnsi" w:eastAsia="Verdana" w:hAnsiTheme="minorHAnsi" w:cstheme="minorHAnsi"/>
          <w:sz w:val="22"/>
          <w:szCs w:val="22"/>
        </w:rPr>
      </w:pPr>
      <w:r w:rsidRPr="00E53113">
        <w:rPr>
          <w:rFonts w:asciiTheme="minorHAnsi" w:eastAsia="Verdana" w:hAnsiTheme="minorHAnsi" w:cstheme="minorHAnsi"/>
          <w:sz w:val="22"/>
          <w:szCs w:val="22"/>
        </w:rPr>
        <w:t>(Award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E53113">
        <w:rPr>
          <w:rFonts w:asciiTheme="minorHAnsi" w:eastAsia="Verdana" w:hAnsiTheme="minorHAnsi" w:cstheme="minorHAnsi"/>
          <w:sz w:val="22"/>
          <w:szCs w:val="22"/>
        </w:rPr>
        <w:t>d</w:t>
      </w:r>
      <w:r w:rsidRPr="00E53113">
        <w:rPr>
          <w:rFonts w:asciiTheme="minorHAnsi" w:eastAsia="Verdana" w:hAnsiTheme="minorHAnsi" w:cstheme="minorHAnsi"/>
          <w:spacing w:val="-11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in</w:t>
      </w:r>
      <w:r w:rsidRPr="00E53113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2004).</w:t>
      </w:r>
    </w:p>
    <w:p w14:paraId="263D893F" w14:textId="77777777" w:rsidR="00A316C7" w:rsidRPr="00E53113" w:rsidRDefault="00A316C7">
      <w:pPr>
        <w:spacing w:before="8" w:line="140" w:lineRule="exact"/>
        <w:rPr>
          <w:rFonts w:asciiTheme="minorHAnsi" w:hAnsiTheme="minorHAnsi" w:cstheme="minorHAnsi"/>
          <w:sz w:val="22"/>
          <w:szCs w:val="22"/>
        </w:rPr>
      </w:pPr>
    </w:p>
    <w:p w14:paraId="21C6EA90" w14:textId="77777777" w:rsidR="00A316C7" w:rsidRPr="00E53113" w:rsidRDefault="00A316C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7216463" w14:textId="77777777" w:rsidR="00A316C7" w:rsidRPr="00E53113" w:rsidRDefault="00E53113">
      <w:pPr>
        <w:ind w:left="460"/>
        <w:rPr>
          <w:rFonts w:asciiTheme="minorHAnsi" w:eastAsia="Verdana" w:hAnsiTheme="minorHAnsi" w:cstheme="minorHAnsi"/>
          <w:sz w:val="22"/>
          <w:szCs w:val="22"/>
        </w:rPr>
      </w:pPr>
      <w:r w:rsidRPr="00E53113">
        <w:rPr>
          <w:rFonts w:asciiTheme="minorHAnsi" w:eastAsia="Verdana" w:hAnsiTheme="minorHAnsi" w:cstheme="minorHAnsi"/>
          <w:sz w:val="22"/>
          <w:szCs w:val="22"/>
        </w:rPr>
        <w:t>5.</w:t>
      </w:r>
      <w:r w:rsidRPr="00E53113">
        <w:rPr>
          <w:rFonts w:asciiTheme="minorHAnsi" w:eastAsia="Verdana" w:hAnsiTheme="minorHAnsi" w:cstheme="minorHAnsi"/>
          <w:spacing w:val="63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Manage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me</w:t>
      </w:r>
      <w:r w:rsidRPr="00E53113">
        <w:rPr>
          <w:rFonts w:asciiTheme="minorHAnsi" w:eastAsia="Verdana" w:hAnsiTheme="minorHAnsi" w:cstheme="minorHAnsi"/>
          <w:sz w:val="22"/>
          <w:szCs w:val="22"/>
        </w:rPr>
        <w:t>nt</w:t>
      </w:r>
      <w:r w:rsidRPr="00E53113">
        <w:rPr>
          <w:rFonts w:asciiTheme="minorHAnsi" w:eastAsia="Verdana" w:hAnsiTheme="minorHAnsi" w:cstheme="minorHAnsi"/>
          <w:spacing w:val="-14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and</w:t>
      </w:r>
      <w:r w:rsidRPr="00E53113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M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E53113">
        <w:rPr>
          <w:rFonts w:asciiTheme="minorHAnsi" w:eastAsia="Verdana" w:hAnsiTheme="minorHAnsi" w:cstheme="minorHAnsi"/>
          <w:sz w:val="22"/>
          <w:szCs w:val="22"/>
        </w:rPr>
        <w:t>nitori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E53113">
        <w:rPr>
          <w:rFonts w:asciiTheme="minorHAnsi" w:eastAsia="Verdana" w:hAnsiTheme="minorHAnsi" w:cstheme="minorHAnsi"/>
          <w:sz w:val="22"/>
          <w:szCs w:val="22"/>
        </w:rPr>
        <w:t>g</w:t>
      </w:r>
      <w:r w:rsidRPr="00E53113">
        <w:rPr>
          <w:rFonts w:asciiTheme="minorHAnsi" w:eastAsia="Verdana" w:hAnsiTheme="minorHAnsi" w:cstheme="minorHAnsi"/>
          <w:spacing w:val="-12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E53113">
        <w:rPr>
          <w:rFonts w:asciiTheme="minorHAnsi" w:eastAsia="Verdana" w:hAnsiTheme="minorHAnsi" w:cstheme="minorHAnsi"/>
          <w:sz w:val="22"/>
          <w:szCs w:val="22"/>
        </w:rPr>
        <w:t>f</w:t>
      </w:r>
      <w:r w:rsidRPr="00E53113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Corpor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53113">
        <w:rPr>
          <w:rFonts w:asciiTheme="minorHAnsi" w:eastAsia="Verdana" w:hAnsiTheme="minorHAnsi" w:cstheme="minorHAnsi"/>
          <w:sz w:val="22"/>
          <w:szCs w:val="22"/>
        </w:rPr>
        <w:t>te</w:t>
      </w:r>
      <w:r w:rsidRPr="00E53113">
        <w:rPr>
          <w:rFonts w:asciiTheme="minorHAnsi" w:eastAsia="Verdana" w:hAnsiTheme="minorHAnsi" w:cstheme="minorHAnsi"/>
          <w:spacing w:val="-10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Health:</w:t>
      </w:r>
      <w:r w:rsidRPr="00E53113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An</w:t>
      </w:r>
      <w:r w:rsidRPr="00E53113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Empiric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53113">
        <w:rPr>
          <w:rFonts w:asciiTheme="minorHAnsi" w:eastAsia="Verdana" w:hAnsiTheme="minorHAnsi" w:cstheme="minorHAnsi"/>
          <w:sz w:val="22"/>
          <w:szCs w:val="22"/>
        </w:rPr>
        <w:t>l</w:t>
      </w:r>
      <w:r w:rsidRPr="00E53113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Study</w:t>
      </w:r>
    </w:p>
    <w:p w14:paraId="07150E26" w14:textId="77777777" w:rsidR="00A316C7" w:rsidRPr="00E53113" w:rsidRDefault="00E53113">
      <w:pPr>
        <w:spacing w:before="40"/>
        <w:ind w:left="820"/>
        <w:rPr>
          <w:rFonts w:asciiTheme="minorHAnsi" w:eastAsia="Verdana" w:hAnsiTheme="minorHAnsi" w:cstheme="minorHAnsi"/>
          <w:sz w:val="22"/>
          <w:szCs w:val="22"/>
        </w:rPr>
      </w:pPr>
      <w:r w:rsidRPr="00E53113">
        <w:rPr>
          <w:rFonts w:asciiTheme="minorHAnsi" w:eastAsia="Verdana" w:hAnsiTheme="minorHAnsi" w:cstheme="minorHAnsi"/>
          <w:sz w:val="22"/>
          <w:szCs w:val="22"/>
        </w:rPr>
        <w:t>(Award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E53113">
        <w:rPr>
          <w:rFonts w:asciiTheme="minorHAnsi" w:eastAsia="Verdana" w:hAnsiTheme="minorHAnsi" w:cstheme="minorHAnsi"/>
          <w:sz w:val="22"/>
          <w:szCs w:val="22"/>
        </w:rPr>
        <w:t>d</w:t>
      </w:r>
      <w:r w:rsidRPr="00E53113">
        <w:rPr>
          <w:rFonts w:asciiTheme="minorHAnsi" w:eastAsia="Verdana" w:hAnsiTheme="minorHAnsi" w:cstheme="minorHAnsi"/>
          <w:spacing w:val="-11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in</w:t>
      </w:r>
      <w:r w:rsidRPr="00E53113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2004).</w:t>
      </w:r>
    </w:p>
    <w:p w14:paraId="4DCC75A9" w14:textId="77777777" w:rsidR="00A316C7" w:rsidRPr="00E53113" w:rsidRDefault="00A316C7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37CAB487" w14:textId="77777777" w:rsidR="00A316C7" w:rsidRPr="00E53113" w:rsidRDefault="00A316C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67C7A9A" w14:textId="77777777" w:rsidR="00A316C7" w:rsidRPr="00E53113" w:rsidRDefault="00E53113">
      <w:pPr>
        <w:ind w:left="460"/>
        <w:rPr>
          <w:rFonts w:asciiTheme="minorHAnsi" w:eastAsia="Verdana" w:hAnsiTheme="minorHAnsi" w:cstheme="minorHAnsi"/>
          <w:sz w:val="22"/>
          <w:szCs w:val="22"/>
        </w:rPr>
      </w:pPr>
      <w:r w:rsidRPr="00E53113">
        <w:rPr>
          <w:rFonts w:asciiTheme="minorHAnsi" w:eastAsia="Verdana" w:hAnsiTheme="minorHAnsi" w:cstheme="minorHAnsi"/>
          <w:sz w:val="22"/>
          <w:szCs w:val="22"/>
        </w:rPr>
        <w:t>6.</w:t>
      </w:r>
      <w:r w:rsidRPr="00E53113">
        <w:rPr>
          <w:rFonts w:asciiTheme="minorHAnsi" w:eastAsia="Verdana" w:hAnsiTheme="minorHAnsi" w:cstheme="minorHAnsi"/>
          <w:spacing w:val="63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Deter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m</w:t>
      </w:r>
      <w:r w:rsidRPr="00E53113">
        <w:rPr>
          <w:rFonts w:asciiTheme="minorHAnsi" w:eastAsia="Verdana" w:hAnsiTheme="minorHAnsi" w:cstheme="minorHAnsi"/>
          <w:sz w:val="22"/>
          <w:szCs w:val="22"/>
        </w:rPr>
        <w:t>in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53113">
        <w:rPr>
          <w:rFonts w:asciiTheme="minorHAnsi" w:eastAsia="Verdana" w:hAnsiTheme="minorHAnsi" w:cstheme="minorHAnsi"/>
          <w:sz w:val="22"/>
          <w:szCs w:val="22"/>
        </w:rPr>
        <w:t>nts</w:t>
      </w:r>
      <w:r w:rsidRPr="00E53113">
        <w:rPr>
          <w:rFonts w:asciiTheme="minorHAnsi" w:eastAsia="Verdana" w:hAnsiTheme="minorHAnsi" w:cstheme="minorHAnsi"/>
          <w:spacing w:val="-15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E53113">
        <w:rPr>
          <w:rFonts w:asciiTheme="minorHAnsi" w:eastAsia="Verdana" w:hAnsiTheme="minorHAnsi" w:cstheme="minorHAnsi"/>
          <w:sz w:val="22"/>
          <w:szCs w:val="22"/>
        </w:rPr>
        <w:t>f</w:t>
      </w:r>
      <w:r w:rsidRPr="00E53113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Pr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E53113">
        <w:rPr>
          <w:rFonts w:asciiTheme="minorHAnsi" w:eastAsia="Verdana" w:hAnsiTheme="minorHAnsi" w:cstheme="minorHAnsi"/>
          <w:sz w:val="22"/>
          <w:szCs w:val="22"/>
        </w:rPr>
        <w:t>f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E53113">
        <w:rPr>
          <w:rFonts w:asciiTheme="minorHAnsi" w:eastAsia="Verdana" w:hAnsiTheme="minorHAnsi" w:cstheme="minorHAnsi"/>
          <w:sz w:val="22"/>
          <w:szCs w:val="22"/>
        </w:rPr>
        <w:t>tabil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E53113">
        <w:rPr>
          <w:rFonts w:asciiTheme="minorHAnsi" w:eastAsia="Verdana" w:hAnsiTheme="minorHAnsi" w:cstheme="minorHAnsi"/>
          <w:sz w:val="22"/>
          <w:szCs w:val="22"/>
        </w:rPr>
        <w:t>ty:</w:t>
      </w:r>
      <w:r w:rsidRPr="00E53113">
        <w:rPr>
          <w:rFonts w:asciiTheme="minorHAnsi" w:eastAsia="Verdana" w:hAnsiTheme="minorHAnsi" w:cstheme="minorHAnsi"/>
          <w:spacing w:val="-13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A Study</w:t>
      </w:r>
      <w:r w:rsidRPr="00E53113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on</w:t>
      </w:r>
      <w:r w:rsidRPr="00E53113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53113">
        <w:rPr>
          <w:rFonts w:asciiTheme="minorHAnsi" w:eastAsia="Verdana" w:hAnsiTheme="minorHAnsi" w:cstheme="minorHAnsi"/>
          <w:sz w:val="22"/>
          <w:szCs w:val="22"/>
        </w:rPr>
        <w:t>luminum</w:t>
      </w:r>
      <w:r w:rsidRPr="00E53113">
        <w:rPr>
          <w:rFonts w:asciiTheme="minorHAnsi" w:eastAsia="Verdana" w:hAnsiTheme="minorHAnsi" w:cstheme="minorHAnsi"/>
          <w:spacing w:val="-10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pacing w:val="2"/>
          <w:sz w:val="22"/>
          <w:szCs w:val="22"/>
        </w:rPr>
        <w:t>C</w:t>
      </w:r>
      <w:r w:rsidRPr="00E53113">
        <w:rPr>
          <w:rFonts w:asciiTheme="minorHAnsi" w:eastAsia="Verdana" w:hAnsiTheme="minorHAnsi" w:cstheme="minorHAnsi"/>
          <w:sz w:val="22"/>
          <w:szCs w:val="22"/>
        </w:rPr>
        <w:t>ompani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E53113">
        <w:rPr>
          <w:rFonts w:asciiTheme="minorHAnsi" w:eastAsia="Verdana" w:hAnsiTheme="minorHAnsi" w:cstheme="minorHAnsi"/>
          <w:sz w:val="22"/>
          <w:szCs w:val="22"/>
        </w:rPr>
        <w:t>s</w:t>
      </w:r>
      <w:r w:rsidRPr="00E53113">
        <w:rPr>
          <w:rFonts w:asciiTheme="minorHAnsi" w:eastAsia="Verdana" w:hAnsiTheme="minorHAnsi" w:cstheme="minorHAnsi"/>
          <w:spacing w:val="-11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E53113">
        <w:rPr>
          <w:rFonts w:asciiTheme="minorHAnsi" w:eastAsia="Verdana" w:hAnsiTheme="minorHAnsi" w:cstheme="minorHAnsi"/>
          <w:sz w:val="22"/>
          <w:szCs w:val="22"/>
        </w:rPr>
        <w:t>n</w:t>
      </w:r>
      <w:r w:rsidRPr="00E53113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India</w:t>
      </w:r>
    </w:p>
    <w:p w14:paraId="207864CD" w14:textId="77777777" w:rsidR="00A316C7" w:rsidRPr="00E53113" w:rsidRDefault="00E53113">
      <w:pPr>
        <w:spacing w:before="41"/>
        <w:ind w:left="820"/>
        <w:rPr>
          <w:rFonts w:asciiTheme="minorHAnsi" w:eastAsia="Verdana" w:hAnsiTheme="minorHAnsi" w:cstheme="minorHAnsi"/>
          <w:sz w:val="22"/>
          <w:szCs w:val="22"/>
        </w:rPr>
        <w:sectPr w:rsidR="00A316C7" w:rsidRPr="00E53113">
          <w:pgSz w:w="12240" w:h="15840"/>
          <w:pgMar w:top="1380" w:right="1440" w:bottom="280" w:left="1340" w:header="720" w:footer="720" w:gutter="0"/>
          <w:cols w:space="720"/>
        </w:sectPr>
      </w:pPr>
      <w:r w:rsidRPr="00E53113">
        <w:rPr>
          <w:rFonts w:asciiTheme="minorHAnsi" w:eastAsia="Verdana" w:hAnsiTheme="minorHAnsi" w:cstheme="minorHAnsi"/>
          <w:sz w:val="22"/>
          <w:szCs w:val="22"/>
        </w:rPr>
        <w:t>(Award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E53113">
        <w:rPr>
          <w:rFonts w:asciiTheme="minorHAnsi" w:eastAsia="Verdana" w:hAnsiTheme="minorHAnsi" w:cstheme="minorHAnsi"/>
          <w:sz w:val="22"/>
          <w:szCs w:val="22"/>
        </w:rPr>
        <w:t>d</w:t>
      </w:r>
      <w:r w:rsidRPr="00E53113">
        <w:rPr>
          <w:rFonts w:asciiTheme="minorHAnsi" w:eastAsia="Verdana" w:hAnsiTheme="minorHAnsi" w:cstheme="minorHAnsi"/>
          <w:spacing w:val="-11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in</w:t>
      </w:r>
      <w:r w:rsidRPr="00E53113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2005).</w:t>
      </w:r>
    </w:p>
    <w:p w14:paraId="45BFD3E1" w14:textId="77777777" w:rsidR="00A316C7" w:rsidRPr="00E53113" w:rsidRDefault="00E53113">
      <w:pPr>
        <w:spacing w:before="61"/>
        <w:ind w:left="120"/>
        <w:rPr>
          <w:rFonts w:asciiTheme="minorHAnsi" w:eastAsia="Verdana" w:hAnsiTheme="minorHAnsi" w:cstheme="minorHAnsi"/>
          <w:sz w:val="22"/>
          <w:szCs w:val="22"/>
        </w:rPr>
      </w:pPr>
      <w:r w:rsidRPr="00E53113">
        <w:rPr>
          <w:rFonts w:asciiTheme="minorHAnsi" w:eastAsia="Verdana" w:hAnsiTheme="minorHAnsi" w:cstheme="minorHAnsi"/>
          <w:b/>
          <w:sz w:val="22"/>
          <w:szCs w:val="22"/>
        </w:rPr>
        <w:lastRenderedPageBreak/>
        <w:t>Ph.</w:t>
      </w:r>
      <w:r w:rsidRPr="00E53113">
        <w:rPr>
          <w:rFonts w:asciiTheme="minorHAnsi" w:eastAsia="Verdana" w:hAnsiTheme="minorHAnsi" w:cstheme="minorHAnsi"/>
          <w:b/>
          <w:spacing w:val="1"/>
          <w:sz w:val="22"/>
          <w:szCs w:val="22"/>
        </w:rPr>
        <w:t>D</w:t>
      </w:r>
      <w:r w:rsidRPr="00E53113">
        <w:rPr>
          <w:rFonts w:asciiTheme="minorHAnsi" w:eastAsia="Verdana" w:hAnsiTheme="minorHAnsi" w:cstheme="minorHAnsi"/>
          <w:b/>
          <w:sz w:val="22"/>
          <w:szCs w:val="22"/>
        </w:rPr>
        <w:t>.</w:t>
      </w:r>
      <w:r w:rsidRPr="00E53113">
        <w:rPr>
          <w:rFonts w:asciiTheme="minorHAnsi" w:eastAsia="Verdana" w:hAnsiTheme="minorHAnsi" w:cstheme="minorHAnsi"/>
          <w:b/>
          <w:spacing w:val="-7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b/>
          <w:sz w:val="22"/>
          <w:szCs w:val="22"/>
        </w:rPr>
        <w:t>Scholars</w:t>
      </w:r>
      <w:r w:rsidRPr="00E53113">
        <w:rPr>
          <w:rFonts w:asciiTheme="minorHAnsi" w:eastAsia="Verdana" w:hAnsiTheme="minorHAnsi" w:cstheme="minorHAnsi"/>
          <w:b/>
          <w:spacing w:val="-11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b/>
          <w:sz w:val="22"/>
          <w:szCs w:val="22"/>
        </w:rPr>
        <w:t>un</w:t>
      </w:r>
      <w:r w:rsidRPr="00E53113">
        <w:rPr>
          <w:rFonts w:asciiTheme="minorHAnsi" w:eastAsia="Verdana" w:hAnsiTheme="minorHAnsi" w:cstheme="minorHAnsi"/>
          <w:b/>
          <w:spacing w:val="1"/>
          <w:sz w:val="22"/>
          <w:szCs w:val="22"/>
        </w:rPr>
        <w:t>d</w:t>
      </w:r>
      <w:r w:rsidRPr="00E53113">
        <w:rPr>
          <w:rFonts w:asciiTheme="minorHAnsi" w:eastAsia="Verdana" w:hAnsiTheme="minorHAnsi" w:cstheme="minorHAnsi"/>
          <w:b/>
          <w:sz w:val="22"/>
          <w:szCs w:val="22"/>
        </w:rPr>
        <w:t>er</w:t>
      </w:r>
      <w:r w:rsidRPr="00E53113">
        <w:rPr>
          <w:rFonts w:asciiTheme="minorHAnsi" w:eastAsia="Verdana" w:hAnsiTheme="minorHAnsi" w:cstheme="minorHAnsi"/>
          <w:b/>
          <w:spacing w:val="-7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b/>
          <w:sz w:val="22"/>
          <w:szCs w:val="22"/>
        </w:rPr>
        <w:t>Registration</w:t>
      </w:r>
    </w:p>
    <w:p w14:paraId="6B303C8C" w14:textId="77777777" w:rsidR="00A316C7" w:rsidRPr="00E53113" w:rsidRDefault="00A316C7">
      <w:pPr>
        <w:spacing w:before="19" w:line="260" w:lineRule="exact"/>
        <w:rPr>
          <w:rFonts w:asciiTheme="minorHAnsi" w:hAnsiTheme="minorHAnsi" w:cstheme="minorHAnsi"/>
          <w:sz w:val="22"/>
          <w:szCs w:val="22"/>
        </w:rPr>
      </w:pPr>
    </w:p>
    <w:p w14:paraId="348FB096" w14:textId="77777777" w:rsidR="00A316C7" w:rsidRPr="00E53113" w:rsidRDefault="00E53113">
      <w:pPr>
        <w:ind w:left="1560" w:right="242" w:hanging="360"/>
        <w:rPr>
          <w:rFonts w:asciiTheme="minorHAnsi" w:eastAsia="Verdana" w:hAnsiTheme="minorHAnsi" w:cstheme="minorHAnsi"/>
          <w:sz w:val="22"/>
          <w:szCs w:val="22"/>
        </w:rPr>
      </w:pPr>
      <w:r w:rsidRPr="00E53113">
        <w:rPr>
          <w:rFonts w:asciiTheme="minorHAnsi" w:eastAsia="Verdana" w:hAnsiTheme="minorHAnsi" w:cstheme="minorHAnsi"/>
          <w:sz w:val="22"/>
          <w:szCs w:val="22"/>
        </w:rPr>
        <w:t>1.</w:t>
      </w:r>
      <w:r w:rsidRPr="00E53113">
        <w:rPr>
          <w:rFonts w:asciiTheme="minorHAnsi" w:eastAsia="Verdana" w:hAnsiTheme="minorHAnsi" w:cstheme="minorHAnsi"/>
          <w:spacing w:val="63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The</w:t>
      </w:r>
      <w:r w:rsidRPr="00E53113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role</w:t>
      </w:r>
      <w:r w:rsidRPr="00E53113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E53113">
        <w:rPr>
          <w:rFonts w:asciiTheme="minorHAnsi" w:eastAsia="Verdana" w:hAnsiTheme="minorHAnsi" w:cstheme="minorHAnsi"/>
          <w:sz w:val="22"/>
          <w:szCs w:val="22"/>
        </w:rPr>
        <w:t>f</w:t>
      </w:r>
      <w:r w:rsidRPr="00E53113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EX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E53113">
        <w:rPr>
          <w:rFonts w:asciiTheme="minorHAnsi" w:eastAsia="Verdana" w:hAnsiTheme="minorHAnsi" w:cstheme="minorHAnsi"/>
          <w:sz w:val="22"/>
          <w:szCs w:val="22"/>
        </w:rPr>
        <w:t>M</w:t>
      </w:r>
      <w:r w:rsidRPr="00E53113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Ba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E53113">
        <w:rPr>
          <w:rFonts w:asciiTheme="minorHAnsi" w:eastAsia="Verdana" w:hAnsiTheme="minorHAnsi" w:cstheme="minorHAnsi"/>
          <w:sz w:val="22"/>
          <w:szCs w:val="22"/>
        </w:rPr>
        <w:t>k</w:t>
      </w:r>
      <w:r w:rsidRPr="00E53113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in</w:t>
      </w:r>
      <w:r w:rsidRPr="00E53113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Fin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53113">
        <w:rPr>
          <w:rFonts w:asciiTheme="minorHAnsi" w:eastAsia="Verdana" w:hAnsiTheme="minorHAnsi" w:cstheme="minorHAnsi"/>
          <w:sz w:val="22"/>
          <w:szCs w:val="22"/>
        </w:rPr>
        <w:t>ncing</w:t>
      </w:r>
      <w:r w:rsidRPr="00E53113">
        <w:rPr>
          <w:rFonts w:asciiTheme="minorHAnsi" w:eastAsia="Verdana" w:hAnsiTheme="minorHAnsi" w:cstheme="minorHAnsi"/>
          <w:spacing w:val="-10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and</w:t>
      </w:r>
      <w:r w:rsidRPr="00E53113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Promoti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E53113">
        <w:rPr>
          <w:rFonts w:asciiTheme="minorHAnsi" w:eastAsia="Verdana" w:hAnsiTheme="minorHAnsi" w:cstheme="minorHAnsi"/>
          <w:sz w:val="22"/>
          <w:szCs w:val="22"/>
        </w:rPr>
        <w:t>g</w:t>
      </w:r>
      <w:r w:rsidRPr="00E53113">
        <w:rPr>
          <w:rFonts w:asciiTheme="minorHAnsi" w:eastAsia="Verdana" w:hAnsiTheme="minorHAnsi" w:cstheme="minorHAnsi"/>
          <w:spacing w:val="-11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Foreign</w:t>
      </w:r>
      <w:r w:rsidRPr="00E53113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Tr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53113">
        <w:rPr>
          <w:rFonts w:asciiTheme="minorHAnsi" w:eastAsia="Verdana" w:hAnsiTheme="minorHAnsi" w:cstheme="minorHAnsi"/>
          <w:sz w:val="22"/>
          <w:szCs w:val="22"/>
        </w:rPr>
        <w:t>de</w:t>
      </w:r>
      <w:r w:rsidRPr="00E53113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E53113">
        <w:rPr>
          <w:rFonts w:asciiTheme="minorHAnsi" w:eastAsia="Verdana" w:hAnsiTheme="minorHAnsi" w:cstheme="minorHAnsi"/>
          <w:sz w:val="22"/>
          <w:szCs w:val="22"/>
        </w:rPr>
        <w:t>f India</w:t>
      </w:r>
      <w:r w:rsidRPr="00E53113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d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u</w:t>
      </w:r>
      <w:r w:rsidRPr="00E53113">
        <w:rPr>
          <w:rFonts w:asciiTheme="minorHAnsi" w:eastAsia="Verdana" w:hAnsiTheme="minorHAnsi" w:cstheme="minorHAnsi"/>
          <w:sz w:val="22"/>
          <w:szCs w:val="22"/>
        </w:rPr>
        <w:t>ri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E53113">
        <w:rPr>
          <w:rFonts w:asciiTheme="minorHAnsi" w:eastAsia="Verdana" w:hAnsiTheme="minorHAnsi" w:cstheme="minorHAnsi"/>
          <w:sz w:val="22"/>
          <w:szCs w:val="22"/>
        </w:rPr>
        <w:t>g</w:t>
      </w:r>
      <w:r w:rsidRPr="00E53113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p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E53113">
        <w:rPr>
          <w:rFonts w:asciiTheme="minorHAnsi" w:eastAsia="Verdana" w:hAnsiTheme="minorHAnsi" w:cstheme="minorHAnsi"/>
          <w:sz w:val="22"/>
          <w:szCs w:val="22"/>
        </w:rPr>
        <w:t>st-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E53113">
        <w:rPr>
          <w:rFonts w:asciiTheme="minorHAnsi" w:eastAsia="Verdana" w:hAnsiTheme="minorHAnsi" w:cstheme="minorHAnsi"/>
          <w:sz w:val="22"/>
          <w:szCs w:val="22"/>
        </w:rPr>
        <w:t>ib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E53113">
        <w:rPr>
          <w:rFonts w:asciiTheme="minorHAnsi" w:eastAsia="Verdana" w:hAnsiTheme="minorHAnsi" w:cstheme="minorHAnsi"/>
          <w:sz w:val="22"/>
          <w:szCs w:val="22"/>
        </w:rPr>
        <w:t>raliz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53113">
        <w:rPr>
          <w:rFonts w:asciiTheme="minorHAnsi" w:eastAsia="Verdana" w:hAnsiTheme="minorHAnsi" w:cstheme="minorHAnsi"/>
          <w:sz w:val="22"/>
          <w:szCs w:val="22"/>
        </w:rPr>
        <w:t>tion</w:t>
      </w:r>
      <w:r w:rsidRPr="00E53113">
        <w:rPr>
          <w:rFonts w:asciiTheme="minorHAnsi" w:eastAsia="Verdana" w:hAnsiTheme="minorHAnsi" w:cstheme="minorHAnsi"/>
          <w:spacing w:val="-18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period</w:t>
      </w:r>
      <w:r w:rsidRPr="00E53113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(</w:t>
      </w:r>
      <w:r w:rsidRPr="00E53113">
        <w:rPr>
          <w:rFonts w:asciiTheme="minorHAnsi" w:eastAsia="Verdana" w:hAnsiTheme="minorHAnsi" w:cstheme="minorHAnsi"/>
          <w:sz w:val="22"/>
          <w:szCs w:val="22"/>
        </w:rPr>
        <w:t>1991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-</w:t>
      </w:r>
      <w:r w:rsidRPr="00E53113">
        <w:rPr>
          <w:rFonts w:asciiTheme="minorHAnsi" w:eastAsia="Verdana" w:hAnsiTheme="minorHAnsi" w:cstheme="minorHAnsi"/>
          <w:sz w:val="22"/>
          <w:szCs w:val="22"/>
        </w:rPr>
        <w:t>2001)</w:t>
      </w:r>
      <w:r w:rsidRPr="00E53113">
        <w:rPr>
          <w:rFonts w:asciiTheme="minorHAnsi" w:eastAsia="Verdana" w:hAnsiTheme="minorHAnsi" w:cstheme="minorHAnsi"/>
          <w:spacing w:val="-14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-</w:t>
      </w:r>
      <w:r w:rsidRPr="00E53113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N.</w:t>
      </w:r>
      <w:r w:rsidRPr="00E53113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Mu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E53113">
        <w:rPr>
          <w:rFonts w:asciiTheme="minorHAnsi" w:eastAsia="Verdana" w:hAnsiTheme="minorHAnsi" w:cstheme="minorHAnsi"/>
          <w:sz w:val="22"/>
          <w:szCs w:val="22"/>
        </w:rPr>
        <w:t>ali</w:t>
      </w:r>
      <w:r w:rsidRPr="00E53113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 xml:space="preserve">Mohan </w:t>
      </w:r>
      <w:r w:rsidRPr="00E53113">
        <w:rPr>
          <w:rFonts w:asciiTheme="minorHAnsi" w:eastAsia="Verdana" w:hAnsiTheme="minorHAnsi" w:cstheme="minorHAnsi"/>
          <w:b/>
          <w:sz w:val="22"/>
          <w:szCs w:val="22"/>
        </w:rPr>
        <w:t>(Thesis</w:t>
      </w:r>
      <w:r w:rsidRPr="00E53113">
        <w:rPr>
          <w:rFonts w:asciiTheme="minorHAnsi" w:eastAsia="Verdana" w:hAnsiTheme="minorHAnsi" w:cstheme="minorHAnsi"/>
          <w:b/>
          <w:spacing w:val="-9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b/>
          <w:sz w:val="22"/>
          <w:szCs w:val="22"/>
        </w:rPr>
        <w:t>Submitte</w:t>
      </w:r>
      <w:r w:rsidRPr="00E53113">
        <w:rPr>
          <w:rFonts w:asciiTheme="minorHAnsi" w:eastAsia="Verdana" w:hAnsiTheme="minorHAnsi" w:cstheme="minorHAnsi"/>
          <w:b/>
          <w:spacing w:val="1"/>
          <w:sz w:val="22"/>
          <w:szCs w:val="22"/>
        </w:rPr>
        <w:t>d</w:t>
      </w:r>
      <w:r w:rsidRPr="00E53113">
        <w:rPr>
          <w:rFonts w:asciiTheme="minorHAnsi" w:eastAsia="Verdana" w:hAnsiTheme="minorHAnsi" w:cstheme="minorHAnsi"/>
          <w:b/>
          <w:spacing w:val="-1"/>
          <w:sz w:val="22"/>
          <w:szCs w:val="22"/>
        </w:rPr>
        <w:t>)</w:t>
      </w:r>
      <w:r w:rsidRPr="00E53113">
        <w:rPr>
          <w:rFonts w:asciiTheme="minorHAnsi" w:eastAsia="Verdana" w:hAnsiTheme="minorHAnsi" w:cstheme="minorHAnsi"/>
          <w:b/>
          <w:sz w:val="22"/>
          <w:szCs w:val="22"/>
        </w:rPr>
        <w:t>.</w:t>
      </w:r>
    </w:p>
    <w:p w14:paraId="0776295C" w14:textId="77777777" w:rsidR="00A316C7" w:rsidRPr="00E53113" w:rsidRDefault="00A316C7">
      <w:pPr>
        <w:spacing w:before="6" w:line="260" w:lineRule="exact"/>
        <w:rPr>
          <w:rFonts w:asciiTheme="minorHAnsi" w:hAnsiTheme="minorHAnsi" w:cstheme="minorHAnsi"/>
          <w:sz w:val="22"/>
          <w:szCs w:val="22"/>
        </w:rPr>
      </w:pPr>
    </w:p>
    <w:p w14:paraId="5B1D711B" w14:textId="77777777" w:rsidR="00A316C7" w:rsidRPr="00E53113" w:rsidRDefault="00E53113">
      <w:pPr>
        <w:ind w:left="1200"/>
        <w:rPr>
          <w:rFonts w:asciiTheme="minorHAnsi" w:eastAsia="Verdana" w:hAnsiTheme="minorHAnsi" w:cstheme="minorHAnsi"/>
          <w:sz w:val="22"/>
          <w:szCs w:val="22"/>
        </w:rPr>
      </w:pPr>
      <w:r w:rsidRPr="00E53113">
        <w:rPr>
          <w:rFonts w:asciiTheme="minorHAnsi" w:eastAsia="Verdana" w:hAnsiTheme="minorHAnsi" w:cstheme="minorHAnsi"/>
          <w:sz w:val="22"/>
          <w:szCs w:val="22"/>
        </w:rPr>
        <w:t>2.</w:t>
      </w:r>
      <w:r w:rsidRPr="00E53113">
        <w:rPr>
          <w:rFonts w:asciiTheme="minorHAnsi" w:eastAsia="Verdana" w:hAnsiTheme="minorHAnsi" w:cstheme="minorHAnsi"/>
          <w:spacing w:val="63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A</w:t>
      </w:r>
      <w:r w:rsidRPr="00E53113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study</w:t>
      </w:r>
      <w:r w:rsidRPr="00E53113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on</w:t>
      </w:r>
      <w:r w:rsidRPr="00E53113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the</w:t>
      </w:r>
      <w:r w:rsidRPr="00E53113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w</w:t>
      </w:r>
      <w:r w:rsidRPr="00E53113">
        <w:rPr>
          <w:rFonts w:asciiTheme="minorHAnsi" w:eastAsia="Verdana" w:hAnsiTheme="minorHAnsi" w:cstheme="minorHAnsi"/>
          <w:sz w:val="22"/>
          <w:szCs w:val="22"/>
        </w:rPr>
        <w:t>orking</w:t>
      </w:r>
      <w:r w:rsidRPr="00E53113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of UTI</w:t>
      </w:r>
      <w:r w:rsidRPr="00E53113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during</w:t>
      </w:r>
      <w:r w:rsidRPr="00E53113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post-li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b</w:t>
      </w:r>
      <w:r w:rsidRPr="00E53113">
        <w:rPr>
          <w:rFonts w:asciiTheme="minorHAnsi" w:eastAsia="Verdana" w:hAnsiTheme="minorHAnsi" w:cstheme="minorHAnsi"/>
          <w:sz w:val="22"/>
          <w:szCs w:val="22"/>
        </w:rPr>
        <w:t>eraliz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53113">
        <w:rPr>
          <w:rFonts w:asciiTheme="minorHAnsi" w:eastAsia="Verdana" w:hAnsiTheme="minorHAnsi" w:cstheme="minorHAnsi"/>
          <w:sz w:val="22"/>
          <w:szCs w:val="22"/>
        </w:rPr>
        <w:t>tion</w:t>
      </w:r>
      <w:r w:rsidRPr="00E53113">
        <w:rPr>
          <w:rFonts w:asciiTheme="minorHAnsi" w:eastAsia="Verdana" w:hAnsiTheme="minorHAnsi" w:cstheme="minorHAnsi"/>
          <w:spacing w:val="-20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E53113">
        <w:rPr>
          <w:rFonts w:asciiTheme="minorHAnsi" w:eastAsia="Verdana" w:hAnsiTheme="minorHAnsi" w:cstheme="minorHAnsi"/>
          <w:sz w:val="22"/>
          <w:szCs w:val="22"/>
        </w:rPr>
        <w:t>ra</w:t>
      </w:r>
      <w:r w:rsidRPr="00E53113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(1991-</w:t>
      </w:r>
    </w:p>
    <w:p w14:paraId="13890BFA" w14:textId="77777777" w:rsidR="00A316C7" w:rsidRPr="00E53113" w:rsidRDefault="00E53113">
      <w:pPr>
        <w:ind w:left="1523" w:right="5066"/>
        <w:jc w:val="center"/>
        <w:rPr>
          <w:rFonts w:asciiTheme="minorHAnsi" w:eastAsia="Verdana" w:hAnsiTheme="minorHAnsi" w:cstheme="minorHAnsi"/>
          <w:sz w:val="22"/>
          <w:szCs w:val="22"/>
        </w:rPr>
      </w:pPr>
      <w:r w:rsidRPr="00E53113">
        <w:rPr>
          <w:rFonts w:asciiTheme="minorHAnsi" w:eastAsia="Verdana" w:hAnsiTheme="minorHAnsi" w:cstheme="minorHAnsi"/>
          <w:sz w:val="22"/>
          <w:szCs w:val="22"/>
        </w:rPr>
        <w:t>2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0</w:t>
      </w:r>
      <w:r w:rsidRPr="00E53113">
        <w:rPr>
          <w:rFonts w:asciiTheme="minorHAnsi" w:eastAsia="Verdana" w:hAnsiTheme="minorHAnsi" w:cstheme="minorHAnsi"/>
          <w:sz w:val="22"/>
          <w:szCs w:val="22"/>
        </w:rPr>
        <w:t>05)</w:t>
      </w:r>
      <w:r w:rsidRPr="00E53113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–</w:t>
      </w:r>
      <w:r w:rsidRPr="00E53113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T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E53113">
        <w:rPr>
          <w:rFonts w:asciiTheme="minorHAnsi" w:eastAsia="Verdana" w:hAnsiTheme="minorHAnsi" w:cstheme="minorHAnsi"/>
          <w:sz w:val="22"/>
          <w:szCs w:val="22"/>
        </w:rPr>
        <w:t>iloc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h</w:t>
      </w:r>
      <w:r w:rsidRPr="00E53113">
        <w:rPr>
          <w:rFonts w:asciiTheme="minorHAnsi" w:eastAsia="Verdana" w:hAnsiTheme="minorHAnsi" w:cstheme="minorHAnsi"/>
          <w:sz w:val="22"/>
          <w:szCs w:val="22"/>
        </w:rPr>
        <w:t>an</w:t>
      </w:r>
      <w:r w:rsidRPr="00E53113">
        <w:rPr>
          <w:rFonts w:asciiTheme="minorHAnsi" w:eastAsia="Verdana" w:hAnsiTheme="minorHAnsi" w:cstheme="minorHAnsi"/>
          <w:spacing w:val="-10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w w:val="99"/>
          <w:sz w:val="22"/>
          <w:szCs w:val="22"/>
        </w:rPr>
        <w:t>B</w:t>
      </w:r>
      <w:r w:rsidRPr="00E53113">
        <w:rPr>
          <w:rFonts w:asciiTheme="minorHAnsi" w:eastAsia="Verdana" w:hAnsiTheme="minorHAnsi" w:cstheme="minorHAnsi"/>
          <w:spacing w:val="1"/>
          <w:w w:val="99"/>
          <w:sz w:val="22"/>
          <w:szCs w:val="22"/>
        </w:rPr>
        <w:t>e</w:t>
      </w:r>
      <w:r w:rsidRPr="00E53113">
        <w:rPr>
          <w:rFonts w:asciiTheme="minorHAnsi" w:eastAsia="Verdana" w:hAnsiTheme="minorHAnsi" w:cstheme="minorHAnsi"/>
          <w:sz w:val="22"/>
          <w:szCs w:val="22"/>
        </w:rPr>
        <w:t>hera.</w:t>
      </w:r>
    </w:p>
    <w:p w14:paraId="0B9D3045" w14:textId="77777777" w:rsidR="00A316C7" w:rsidRPr="00E53113" w:rsidRDefault="00A316C7">
      <w:pPr>
        <w:spacing w:before="8" w:line="260" w:lineRule="exact"/>
        <w:rPr>
          <w:rFonts w:asciiTheme="minorHAnsi" w:hAnsiTheme="minorHAnsi" w:cstheme="minorHAnsi"/>
          <w:sz w:val="22"/>
          <w:szCs w:val="22"/>
        </w:rPr>
      </w:pPr>
    </w:p>
    <w:p w14:paraId="28516E41" w14:textId="77777777" w:rsidR="00A316C7" w:rsidRPr="00E53113" w:rsidRDefault="00E53113">
      <w:pPr>
        <w:ind w:left="1560" w:right="716" w:hanging="360"/>
        <w:rPr>
          <w:rFonts w:asciiTheme="minorHAnsi" w:eastAsia="Verdana" w:hAnsiTheme="minorHAnsi" w:cstheme="minorHAnsi"/>
          <w:sz w:val="22"/>
          <w:szCs w:val="22"/>
        </w:rPr>
      </w:pPr>
      <w:r w:rsidRPr="00E53113">
        <w:rPr>
          <w:rFonts w:asciiTheme="minorHAnsi" w:eastAsia="Verdana" w:hAnsiTheme="minorHAnsi" w:cstheme="minorHAnsi"/>
          <w:sz w:val="22"/>
          <w:szCs w:val="22"/>
        </w:rPr>
        <w:t>3.</w:t>
      </w:r>
      <w:r w:rsidRPr="00E53113">
        <w:rPr>
          <w:rFonts w:asciiTheme="minorHAnsi" w:eastAsia="Verdana" w:hAnsiTheme="minorHAnsi" w:cstheme="minorHAnsi"/>
          <w:spacing w:val="63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A</w:t>
      </w:r>
      <w:r w:rsidRPr="00E53113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study</w:t>
      </w:r>
      <w:r w:rsidRPr="00E53113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on</w:t>
      </w:r>
      <w:r w:rsidRPr="00E53113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the</w:t>
      </w:r>
      <w:r w:rsidRPr="00E53113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str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u</w:t>
      </w:r>
      <w:r w:rsidRPr="00E53113">
        <w:rPr>
          <w:rFonts w:asciiTheme="minorHAnsi" w:eastAsia="Verdana" w:hAnsiTheme="minorHAnsi" w:cstheme="minorHAnsi"/>
          <w:sz w:val="22"/>
          <w:szCs w:val="22"/>
        </w:rPr>
        <w:t>cture</w:t>
      </w:r>
      <w:r w:rsidRPr="00E53113">
        <w:rPr>
          <w:rFonts w:asciiTheme="minorHAnsi" w:eastAsia="Verdana" w:hAnsiTheme="minorHAnsi" w:cstheme="minorHAnsi"/>
          <w:spacing w:val="-10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&amp;</w:t>
      </w:r>
      <w:r w:rsidRPr="00E53113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pattern</w:t>
      </w:r>
      <w:r w:rsidRPr="00E53113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E53113">
        <w:rPr>
          <w:rFonts w:asciiTheme="minorHAnsi" w:eastAsia="Verdana" w:hAnsiTheme="minorHAnsi" w:cstheme="minorHAnsi"/>
          <w:sz w:val="22"/>
          <w:szCs w:val="22"/>
        </w:rPr>
        <w:t>f</w:t>
      </w:r>
      <w:r w:rsidRPr="00E53113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ICI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C</w:t>
      </w:r>
      <w:r w:rsidRPr="00E53113">
        <w:rPr>
          <w:rFonts w:asciiTheme="minorHAnsi" w:eastAsia="Verdana" w:hAnsiTheme="minorHAnsi" w:cstheme="minorHAnsi"/>
          <w:sz w:val="22"/>
          <w:szCs w:val="22"/>
        </w:rPr>
        <w:t>I</w:t>
      </w:r>
      <w:r w:rsidRPr="00E53113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fina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E53113">
        <w:rPr>
          <w:rFonts w:asciiTheme="minorHAnsi" w:eastAsia="Verdana" w:hAnsiTheme="minorHAnsi" w:cstheme="minorHAnsi"/>
          <w:sz w:val="22"/>
          <w:szCs w:val="22"/>
        </w:rPr>
        <w:t>ci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E53113">
        <w:rPr>
          <w:rFonts w:asciiTheme="minorHAnsi" w:eastAsia="Verdana" w:hAnsiTheme="minorHAnsi" w:cstheme="minorHAnsi"/>
          <w:sz w:val="22"/>
          <w:szCs w:val="22"/>
        </w:rPr>
        <w:t>g</w:t>
      </w:r>
      <w:r w:rsidRPr="00E53113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to</w:t>
      </w:r>
      <w:r w:rsidRPr="00E53113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industrial sec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E53113">
        <w:rPr>
          <w:rFonts w:asciiTheme="minorHAnsi" w:eastAsia="Verdana" w:hAnsiTheme="minorHAnsi" w:cstheme="minorHAnsi"/>
          <w:sz w:val="22"/>
          <w:szCs w:val="22"/>
        </w:rPr>
        <w:t>or</w:t>
      </w:r>
      <w:r w:rsidRPr="00E53113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dur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E53113">
        <w:rPr>
          <w:rFonts w:asciiTheme="minorHAnsi" w:eastAsia="Verdana" w:hAnsiTheme="minorHAnsi" w:cstheme="minorHAnsi"/>
          <w:sz w:val="22"/>
          <w:szCs w:val="22"/>
        </w:rPr>
        <w:t>ng</w:t>
      </w:r>
      <w:r w:rsidRPr="00E53113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p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E53113">
        <w:rPr>
          <w:rFonts w:asciiTheme="minorHAnsi" w:eastAsia="Verdana" w:hAnsiTheme="minorHAnsi" w:cstheme="minorHAnsi"/>
          <w:sz w:val="22"/>
          <w:szCs w:val="22"/>
        </w:rPr>
        <w:t>st-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E53113">
        <w:rPr>
          <w:rFonts w:asciiTheme="minorHAnsi" w:eastAsia="Verdana" w:hAnsiTheme="minorHAnsi" w:cstheme="minorHAnsi"/>
          <w:sz w:val="22"/>
          <w:szCs w:val="22"/>
        </w:rPr>
        <w:t>i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b</w:t>
      </w:r>
      <w:r w:rsidRPr="00E53113">
        <w:rPr>
          <w:rFonts w:asciiTheme="minorHAnsi" w:eastAsia="Verdana" w:hAnsiTheme="minorHAnsi" w:cstheme="minorHAnsi"/>
          <w:sz w:val="22"/>
          <w:szCs w:val="22"/>
        </w:rPr>
        <w:t>erali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z</w:t>
      </w:r>
      <w:r w:rsidRPr="00E53113">
        <w:rPr>
          <w:rFonts w:asciiTheme="minorHAnsi" w:eastAsia="Verdana" w:hAnsiTheme="minorHAnsi" w:cstheme="minorHAnsi"/>
          <w:sz w:val="22"/>
          <w:szCs w:val="22"/>
        </w:rPr>
        <w:t>ation</w:t>
      </w:r>
      <w:r w:rsidRPr="00E53113">
        <w:rPr>
          <w:rFonts w:asciiTheme="minorHAnsi" w:eastAsia="Verdana" w:hAnsiTheme="minorHAnsi" w:cstheme="minorHAnsi"/>
          <w:spacing w:val="-18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 xml:space="preserve">era 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(</w:t>
      </w:r>
      <w:r w:rsidRPr="00E53113">
        <w:rPr>
          <w:rFonts w:asciiTheme="minorHAnsi" w:eastAsia="Verdana" w:hAnsiTheme="minorHAnsi" w:cstheme="minorHAnsi"/>
          <w:sz w:val="22"/>
          <w:szCs w:val="22"/>
        </w:rPr>
        <w:t>1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9</w:t>
      </w:r>
      <w:r w:rsidRPr="00E53113">
        <w:rPr>
          <w:rFonts w:asciiTheme="minorHAnsi" w:eastAsia="Verdana" w:hAnsiTheme="minorHAnsi" w:cstheme="minorHAnsi"/>
          <w:sz w:val="22"/>
          <w:szCs w:val="22"/>
        </w:rPr>
        <w:t>9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1-</w:t>
      </w:r>
      <w:r w:rsidRPr="00E53113">
        <w:rPr>
          <w:rFonts w:asciiTheme="minorHAnsi" w:eastAsia="Verdana" w:hAnsiTheme="minorHAnsi" w:cstheme="minorHAnsi"/>
          <w:sz w:val="22"/>
          <w:szCs w:val="22"/>
        </w:rPr>
        <w:t>2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0</w:t>
      </w:r>
      <w:r w:rsidRPr="00E53113">
        <w:rPr>
          <w:rFonts w:asciiTheme="minorHAnsi" w:eastAsia="Verdana" w:hAnsiTheme="minorHAnsi" w:cstheme="minorHAnsi"/>
          <w:sz w:val="22"/>
          <w:szCs w:val="22"/>
        </w:rPr>
        <w:t>05)</w:t>
      </w:r>
      <w:r w:rsidRPr="00E53113">
        <w:rPr>
          <w:rFonts w:asciiTheme="minorHAnsi" w:eastAsia="Verdana" w:hAnsiTheme="minorHAnsi" w:cstheme="minorHAnsi"/>
          <w:spacing w:val="-14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-</w:t>
      </w:r>
      <w:r w:rsidRPr="00E53113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C.</w:t>
      </w:r>
      <w:r w:rsidRPr="00E53113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Uma</w:t>
      </w:r>
      <w:r w:rsidRPr="00E53113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Babu.</w:t>
      </w:r>
    </w:p>
    <w:p w14:paraId="56FF8D60" w14:textId="77777777" w:rsidR="00A316C7" w:rsidRPr="00E53113" w:rsidRDefault="00A316C7">
      <w:pPr>
        <w:spacing w:before="6" w:line="260" w:lineRule="exact"/>
        <w:rPr>
          <w:rFonts w:asciiTheme="minorHAnsi" w:hAnsiTheme="minorHAnsi" w:cstheme="minorHAnsi"/>
          <w:sz w:val="22"/>
          <w:szCs w:val="22"/>
        </w:rPr>
      </w:pPr>
    </w:p>
    <w:p w14:paraId="24DF8CF2" w14:textId="77777777" w:rsidR="00A316C7" w:rsidRPr="00E53113" w:rsidRDefault="00E53113">
      <w:pPr>
        <w:ind w:left="1560" w:right="157" w:hanging="360"/>
        <w:rPr>
          <w:rFonts w:asciiTheme="minorHAnsi" w:eastAsia="Verdana" w:hAnsiTheme="minorHAnsi" w:cstheme="minorHAnsi"/>
          <w:sz w:val="22"/>
          <w:szCs w:val="22"/>
        </w:rPr>
      </w:pPr>
      <w:r w:rsidRPr="00E53113">
        <w:rPr>
          <w:rFonts w:asciiTheme="minorHAnsi" w:eastAsia="Verdana" w:hAnsiTheme="minorHAnsi" w:cstheme="minorHAnsi"/>
          <w:sz w:val="22"/>
          <w:szCs w:val="22"/>
        </w:rPr>
        <w:t>4.</w:t>
      </w:r>
      <w:r w:rsidRPr="00E53113">
        <w:rPr>
          <w:rFonts w:asciiTheme="minorHAnsi" w:eastAsia="Verdana" w:hAnsiTheme="minorHAnsi" w:cstheme="minorHAnsi"/>
          <w:spacing w:val="63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Motivatio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E53113">
        <w:rPr>
          <w:rFonts w:asciiTheme="minorHAnsi" w:eastAsia="Verdana" w:hAnsiTheme="minorHAnsi" w:cstheme="minorHAnsi"/>
          <w:sz w:val="22"/>
          <w:szCs w:val="22"/>
        </w:rPr>
        <w:t>al</w:t>
      </w:r>
      <w:r w:rsidRPr="00E53113">
        <w:rPr>
          <w:rFonts w:asciiTheme="minorHAnsi" w:eastAsia="Verdana" w:hAnsiTheme="minorHAnsi" w:cstheme="minorHAnsi"/>
          <w:spacing w:val="-13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need</w:t>
      </w:r>
      <w:r w:rsidRPr="00E53113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a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E53113">
        <w:rPr>
          <w:rFonts w:asciiTheme="minorHAnsi" w:eastAsia="Verdana" w:hAnsiTheme="minorHAnsi" w:cstheme="minorHAnsi"/>
          <w:sz w:val="22"/>
          <w:szCs w:val="22"/>
        </w:rPr>
        <w:t>alysis</w:t>
      </w:r>
      <w:r w:rsidRPr="00E53113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of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e</w:t>
      </w:r>
      <w:r w:rsidRPr="00E53113">
        <w:rPr>
          <w:rFonts w:asciiTheme="minorHAnsi" w:eastAsia="Verdana" w:hAnsiTheme="minorHAnsi" w:cstheme="minorHAnsi"/>
          <w:sz w:val="22"/>
          <w:szCs w:val="22"/>
        </w:rPr>
        <w:t>ngineering</w:t>
      </w:r>
      <w:r w:rsidRPr="00E53113">
        <w:rPr>
          <w:rFonts w:asciiTheme="minorHAnsi" w:eastAsia="Verdana" w:hAnsiTheme="minorHAnsi" w:cstheme="minorHAnsi"/>
          <w:spacing w:val="-13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c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E53113">
        <w:rPr>
          <w:rFonts w:asciiTheme="minorHAnsi" w:eastAsia="Verdana" w:hAnsiTheme="minorHAnsi" w:cstheme="minorHAnsi"/>
          <w:sz w:val="22"/>
          <w:szCs w:val="22"/>
        </w:rPr>
        <w:t>llege</w:t>
      </w:r>
      <w:r w:rsidRPr="00E53113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t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E53113">
        <w:rPr>
          <w:rFonts w:asciiTheme="minorHAnsi" w:eastAsia="Verdana" w:hAnsiTheme="minorHAnsi" w:cstheme="minorHAnsi"/>
          <w:sz w:val="22"/>
          <w:szCs w:val="22"/>
        </w:rPr>
        <w:t>achers</w:t>
      </w:r>
      <w:r w:rsidRPr="00E53113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and studen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E53113">
        <w:rPr>
          <w:rFonts w:asciiTheme="minorHAnsi" w:eastAsia="Verdana" w:hAnsiTheme="minorHAnsi" w:cstheme="minorHAnsi"/>
          <w:sz w:val="22"/>
          <w:szCs w:val="22"/>
        </w:rPr>
        <w:t xml:space="preserve">s 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f</w:t>
      </w:r>
      <w:r w:rsidRPr="00E53113">
        <w:rPr>
          <w:rFonts w:asciiTheme="minorHAnsi" w:eastAsia="Verdana" w:hAnsiTheme="minorHAnsi" w:cstheme="minorHAnsi"/>
          <w:sz w:val="22"/>
          <w:szCs w:val="22"/>
        </w:rPr>
        <w:t xml:space="preserve">or 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53113">
        <w:rPr>
          <w:rFonts w:asciiTheme="minorHAnsi" w:eastAsia="Verdana" w:hAnsiTheme="minorHAnsi" w:cstheme="minorHAnsi"/>
          <w:sz w:val="22"/>
          <w:szCs w:val="22"/>
        </w:rPr>
        <w:t>chi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E53113">
        <w:rPr>
          <w:rFonts w:asciiTheme="minorHAnsi" w:eastAsia="Verdana" w:hAnsiTheme="minorHAnsi" w:cstheme="minorHAnsi"/>
          <w:sz w:val="22"/>
          <w:szCs w:val="22"/>
        </w:rPr>
        <w:t>vi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E53113">
        <w:rPr>
          <w:rFonts w:asciiTheme="minorHAnsi" w:eastAsia="Verdana" w:hAnsiTheme="minorHAnsi" w:cstheme="minorHAnsi"/>
          <w:sz w:val="22"/>
          <w:szCs w:val="22"/>
        </w:rPr>
        <w:t>g</w:t>
      </w:r>
      <w:r w:rsidRPr="00E53113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pr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E53113">
        <w:rPr>
          <w:rFonts w:asciiTheme="minorHAnsi" w:eastAsia="Verdana" w:hAnsiTheme="minorHAnsi" w:cstheme="minorHAnsi"/>
          <w:sz w:val="22"/>
          <w:szCs w:val="22"/>
        </w:rPr>
        <w:t>f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E53113">
        <w:rPr>
          <w:rFonts w:asciiTheme="minorHAnsi" w:eastAsia="Verdana" w:hAnsiTheme="minorHAnsi" w:cstheme="minorHAnsi"/>
          <w:sz w:val="22"/>
          <w:szCs w:val="22"/>
        </w:rPr>
        <w:t>ss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io</w:t>
      </w:r>
      <w:r w:rsidRPr="00E53113">
        <w:rPr>
          <w:rFonts w:asciiTheme="minorHAnsi" w:eastAsia="Verdana" w:hAnsiTheme="minorHAnsi" w:cstheme="minorHAnsi"/>
          <w:sz w:val="22"/>
          <w:szCs w:val="22"/>
        </w:rPr>
        <w:t>nal</w:t>
      </w:r>
      <w:r w:rsidRPr="00E53113">
        <w:rPr>
          <w:rFonts w:asciiTheme="minorHAnsi" w:eastAsia="Verdana" w:hAnsiTheme="minorHAnsi" w:cstheme="minorHAnsi"/>
          <w:spacing w:val="-12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E53113">
        <w:rPr>
          <w:rFonts w:asciiTheme="minorHAnsi" w:eastAsia="Verdana" w:hAnsiTheme="minorHAnsi" w:cstheme="minorHAnsi"/>
          <w:sz w:val="22"/>
          <w:szCs w:val="22"/>
        </w:rPr>
        <w:t>xc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E53113">
        <w:rPr>
          <w:rFonts w:asciiTheme="minorHAnsi" w:eastAsia="Verdana" w:hAnsiTheme="minorHAnsi" w:cstheme="minorHAnsi"/>
          <w:sz w:val="22"/>
          <w:szCs w:val="22"/>
        </w:rPr>
        <w:t>ll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E53113">
        <w:rPr>
          <w:rFonts w:asciiTheme="minorHAnsi" w:eastAsia="Verdana" w:hAnsiTheme="minorHAnsi" w:cstheme="minorHAnsi"/>
          <w:sz w:val="22"/>
          <w:szCs w:val="22"/>
        </w:rPr>
        <w:t>nce:</w:t>
      </w:r>
      <w:r w:rsidRPr="00E53113">
        <w:rPr>
          <w:rFonts w:asciiTheme="minorHAnsi" w:eastAsia="Verdana" w:hAnsiTheme="minorHAnsi" w:cstheme="minorHAnsi"/>
          <w:spacing w:val="-12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A</w:t>
      </w:r>
      <w:r w:rsidRPr="00E53113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ca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E53113">
        <w:rPr>
          <w:rFonts w:asciiTheme="minorHAnsi" w:eastAsia="Verdana" w:hAnsiTheme="minorHAnsi" w:cstheme="minorHAnsi"/>
          <w:sz w:val="22"/>
          <w:szCs w:val="22"/>
        </w:rPr>
        <w:t>e</w:t>
      </w:r>
      <w:r w:rsidRPr="00E53113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st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u</w:t>
      </w:r>
      <w:r w:rsidRPr="00E53113">
        <w:rPr>
          <w:rFonts w:asciiTheme="minorHAnsi" w:eastAsia="Verdana" w:hAnsiTheme="minorHAnsi" w:cstheme="minorHAnsi"/>
          <w:sz w:val="22"/>
          <w:szCs w:val="22"/>
        </w:rPr>
        <w:t>dy</w:t>
      </w:r>
      <w:r w:rsidRPr="00E53113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in</w:t>
      </w:r>
      <w:r w:rsidRPr="00E53113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Ori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E53113">
        <w:rPr>
          <w:rFonts w:asciiTheme="minorHAnsi" w:eastAsia="Verdana" w:hAnsiTheme="minorHAnsi" w:cstheme="minorHAnsi"/>
          <w:sz w:val="22"/>
          <w:szCs w:val="22"/>
        </w:rPr>
        <w:t>sa- P.K.</w:t>
      </w:r>
      <w:r w:rsidRPr="00E53113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Rou</w:t>
      </w:r>
      <w:r w:rsidRPr="00E53113">
        <w:rPr>
          <w:rFonts w:asciiTheme="minorHAnsi" w:eastAsia="Verdana" w:hAnsiTheme="minorHAnsi" w:cstheme="minorHAnsi"/>
          <w:spacing w:val="-21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tra</w:t>
      </w:r>
      <w:r w:rsidRPr="00E53113">
        <w:rPr>
          <w:rFonts w:asciiTheme="minorHAnsi" w:eastAsia="Verdana" w:hAnsiTheme="minorHAnsi" w:cstheme="minorHAnsi"/>
          <w:sz w:val="22"/>
          <w:szCs w:val="22"/>
        </w:rPr>
        <w:t>y.</w:t>
      </w:r>
    </w:p>
    <w:p w14:paraId="2F2ED710" w14:textId="77777777" w:rsidR="00A316C7" w:rsidRPr="00E53113" w:rsidRDefault="00A316C7">
      <w:pPr>
        <w:spacing w:before="6" w:line="260" w:lineRule="exact"/>
        <w:rPr>
          <w:rFonts w:asciiTheme="minorHAnsi" w:hAnsiTheme="minorHAnsi" w:cstheme="minorHAnsi"/>
          <w:sz w:val="22"/>
          <w:szCs w:val="22"/>
        </w:rPr>
      </w:pPr>
    </w:p>
    <w:p w14:paraId="32FD4EAA" w14:textId="77777777" w:rsidR="00A316C7" w:rsidRPr="00E53113" w:rsidRDefault="00E53113">
      <w:pPr>
        <w:ind w:left="1560" w:right="412" w:hanging="360"/>
        <w:rPr>
          <w:rFonts w:asciiTheme="minorHAnsi" w:eastAsia="Verdana" w:hAnsiTheme="minorHAnsi" w:cstheme="minorHAnsi"/>
          <w:sz w:val="22"/>
          <w:szCs w:val="22"/>
        </w:rPr>
      </w:pPr>
      <w:r w:rsidRPr="00E53113">
        <w:rPr>
          <w:rFonts w:asciiTheme="minorHAnsi" w:eastAsia="Verdana" w:hAnsiTheme="minorHAnsi" w:cstheme="minorHAnsi"/>
          <w:sz w:val="22"/>
          <w:szCs w:val="22"/>
        </w:rPr>
        <w:t>5.</w:t>
      </w:r>
      <w:r w:rsidRPr="00E53113">
        <w:rPr>
          <w:rFonts w:asciiTheme="minorHAnsi" w:eastAsia="Verdana" w:hAnsiTheme="minorHAnsi" w:cstheme="minorHAnsi"/>
          <w:spacing w:val="63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Pro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b</w:t>
      </w:r>
      <w:r w:rsidRPr="00E53113">
        <w:rPr>
          <w:rFonts w:asciiTheme="minorHAnsi" w:eastAsia="Verdana" w:hAnsiTheme="minorHAnsi" w:cstheme="minorHAnsi"/>
          <w:sz w:val="22"/>
          <w:szCs w:val="22"/>
        </w:rPr>
        <w:t>le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m</w:t>
      </w:r>
      <w:r w:rsidRPr="00E53113">
        <w:rPr>
          <w:rFonts w:asciiTheme="minorHAnsi" w:eastAsia="Verdana" w:hAnsiTheme="minorHAnsi" w:cstheme="minorHAnsi"/>
          <w:sz w:val="22"/>
          <w:szCs w:val="22"/>
        </w:rPr>
        <w:t>s</w:t>
      </w:r>
      <w:r w:rsidRPr="00E53113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53113">
        <w:rPr>
          <w:rFonts w:asciiTheme="minorHAnsi" w:eastAsia="Verdana" w:hAnsiTheme="minorHAnsi" w:cstheme="minorHAnsi"/>
          <w:sz w:val="22"/>
          <w:szCs w:val="22"/>
        </w:rPr>
        <w:t>nd</w:t>
      </w:r>
      <w:r w:rsidRPr="00E53113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P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E53113">
        <w:rPr>
          <w:rFonts w:asciiTheme="minorHAnsi" w:eastAsia="Verdana" w:hAnsiTheme="minorHAnsi" w:cstheme="minorHAnsi"/>
          <w:sz w:val="22"/>
          <w:szCs w:val="22"/>
        </w:rPr>
        <w:t>os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E53113">
        <w:rPr>
          <w:rFonts w:asciiTheme="minorHAnsi" w:eastAsia="Verdana" w:hAnsiTheme="minorHAnsi" w:cstheme="minorHAnsi"/>
          <w:sz w:val="22"/>
          <w:szCs w:val="22"/>
        </w:rPr>
        <w:t>e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E53113">
        <w:rPr>
          <w:rFonts w:asciiTheme="minorHAnsi" w:eastAsia="Verdana" w:hAnsiTheme="minorHAnsi" w:cstheme="minorHAnsi"/>
          <w:sz w:val="22"/>
          <w:szCs w:val="22"/>
        </w:rPr>
        <w:t>ity</w:t>
      </w:r>
      <w:r w:rsidRPr="00E53113">
        <w:rPr>
          <w:rFonts w:asciiTheme="minorHAnsi" w:eastAsia="Verdana" w:hAnsiTheme="minorHAnsi" w:cstheme="minorHAnsi"/>
          <w:spacing w:val="-10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of pr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oc</w:t>
      </w:r>
      <w:r w:rsidRPr="00E53113">
        <w:rPr>
          <w:rFonts w:asciiTheme="minorHAnsi" w:eastAsia="Verdana" w:hAnsiTheme="minorHAnsi" w:cstheme="minorHAnsi"/>
          <w:sz w:val="22"/>
          <w:szCs w:val="22"/>
        </w:rPr>
        <w:t>ess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E53113">
        <w:rPr>
          <w:rFonts w:asciiTheme="minorHAnsi" w:eastAsia="Verdana" w:hAnsiTheme="minorHAnsi" w:cstheme="minorHAnsi"/>
          <w:sz w:val="22"/>
          <w:szCs w:val="22"/>
        </w:rPr>
        <w:t>d</w:t>
      </w:r>
      <w:r w:rsidRPr="00E53113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food</w:t>
      </w:r>
      <w:r w:rsidRPr="00E53113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ind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u</w:t>
      </w:r>
      <w:r w:rsidRPr="00E53113">
        <w:rPr>
          <w:rFonts w:asciiTheme="minorHAnsi" w:eastAsia="Verdana" w:hAnsiTheme="minorHAnsi" w:cstheme="minorHAnsi"/>
          <w:sz w:val="22"/>
          <w:szCs w:val="22"/>
        </w:rPr>
        <w:t>stry</w:t>
      </w:r>
      <w:r w:rsidRPr="00E53113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in</w:t>
      </w:r>
      <w:r w:rsidRPr="00E53113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the</w:t>
      </w:r>
      <w:r w:rsidRPr="00E53113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fruits</w:t>
      </w:r>
      <w:r w:rsidRPr="00E53113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and veget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53113">
        <w:rPr>
          <w:rFonts w:asciiTheme="minorHAnsi" w:eastAsia="Verdana" w:hAnsiTheme="minorHAnsi" w:cstheme="minorHAnsi"/>
          <w:sz w:val="22"/>
          <w:szCs w:val="22"/>
        </w:rPr>
        <w:t>ble</w:t>
      </w:r>
      <w:r w:rsidRPr="00E53113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sector</w:t>
      </w:r>
      <w:r w:rsidRPr="00E53113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in</w:t>
      </w:r>
      <w:r w:rsidRPr="00E53113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Andhra</w:t>
      </w:r>
      <w:r w:rsidRPr="00E53113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Pra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E53113">
        <w:rPr>
          <w:rFonts w:asciiTheme="minorHAnsi" w:eastAsia="Verdana" w:hAnsiTheme="minorHAnsi" w:cstheme="minorHAnsi"/>
          <w:sz w:val="22"/>
          <w:szCs w:val="22"/>
        </w:rPr>
        <w:t>esh-</w:t>
      </w:r>
      <w:r w:rsidRPr="00E53113">
        <w:rPr>
          <w:rFonts w:asciiTheme="minorHAnsi" w:eastAsia="Verdana" w:hAnsiTheme="minorHAnsi" w:cstheme="minorHAnsi"/>
          <w:spacing w:val="-10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T.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Um</w:t>
      </w:r>
      <w:r w:rsidRPr="00E53113">
        <w:rPr>
          <w:rFonts w:asciiTheme="minorHAnsi" w:eastAsia="Verdana" w:hAnsiTheme="minorHAnsi" w:cstheme="minorHAnsi"/>
          <w:sz w:val="22"/>
          <w:szCs w:val="22"/>
        </w:rPr>
        <w:t>a</w:t>
      </w:r>
      <w:r w:rsidRPr="00E53113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Mah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E53113">
        <w:rPr>
          <w:rFonts w:asciiTheme="minorHAnsi" w:eastAsia="Verdana" w:hAnsiTheme="minorHAnsi" w:cstheme="minorHAnsi"/>
          <w:sz w:val="22"/>
          <w:szCs w:val="22"/>
        </w:rPr>
        <w:t>sw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53113">
        <w:rPr>
          <w:rFonts w:asciiTheme="minorHAnsi" w:eastAsia="Verdana" w:hAnsiTheme="minorHAnsi" w:cstheme="minorHAnsi"/>
          <w:sz w:val="22"/>
          <w:szCs w:val="22"/>
        </w:rPr>
        <w:t>r</w:t>
      </w:r>
      <w:r w:rsidRPr="00E53113">
        <w:rPr>
          <w:rFonts w:asciiTheme="minorHAnsi" w:eastAsia="Verdana" w:hAnsiTheme="minorHAnsi" w:cstheme="minorHAnsi"/>
          <w:spacing w:val="-10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R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53113">
        <w:rPr>
          <w:rFonts w:asciiTheme="minorHAnsi" w:eastAsia="Verdana" w:hAnsiTheme="minorHAnsi" w:cstheme="minorHAnsi"/>
          <w:sz w:val="22"/>
          <w:szCs w:val="22"/>
        </w:rPr>
        <w:t>o.</w:t>
      </w:r>
    </w:p>
    <w:p w14:paraId="3ABF9F08" w14:textId="77777777" w:rsidR="00A316C7" w:rsidRPr="00E53113" w:rsidRDefault="00A316C7">
      <w:pPr>
        <w:spacing w:before="7" w:line="260" w:lineRule="exact"/>
        <w:rPr>
          <w:rFonts w:asciiTheme="minorHAnsi" w:hAnsiTheme="minorHAnsi" w:cstheme="minorHAnsi"/>
          <w:sz w:val="22"/>
          <w:szCs w:val="22"/>
        </w:rPr>
      </w:pPr>
    </w:p>
    <w:p w14:paraId="6444D67D" w14:textId="77777777" w:rsidR="00A316C7" w:rsidRPr="00E53113" w:rsidRDefault="00E53113">
      <w:pPr>
        <w:ind w:left="1560" w:right="304" w:hanging="360"/>
        <w:rPr>
          <w:rFonts w:asciiTheme="minorHAnsi" w:eastAsia="Verdana" w:hAnsiTheme="minorHAnsi" w:cstheme="minorHAnsi"/>
          <w:sz w:val="22"/>
          <w:szCs w:val="22"/>
        </w:rPr>
      </w:pPr>
      <w:r w:rsidRPr="00E53113">
        <w:rPr>
          <w:rFonts w:asciiTheme="minorHAnsi" w:eastAsia="Verdana" w:hAnsiTheme="minorHAnsi" w:cstheme="minorHAnsi"/>
          <w:sz w:val="22"/>
          <w:szCs w:val="22"/>
        </w:rPr>
        <w:t>6.</w:t>
      </w:r>
      <w:r w:rsidRPr="00E53113">
        <w:rPr>
          <w:rFonts w:asciiTheme="minorHAnsi" w:eastAsia="Verdana" w:hAnsiTheme="minorHAnsi" w:cstheme="minorHAnsi"/>
          <w:spacing w:val="63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A</w:t>
      </w:r>
      <w:r w:rsidRPr="00E53113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study</w:t>
      </w:r>
      <w:r w:rsidRPr="00E53113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of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cons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u</w:t>
      </w:r>
      <w:r w:rsidRPr="00E53113">
        <w:rPr>
          <w:rFonts w:asciiTheme="minorHAnsi" w:eastAsia="Verdana" w:hAnsiTheme="minorHAnsi" w:cstheme="minorHAnsi"/>
          <w:sz w:val="22"/>
          <w:szCs w:val="22"/>
        </w:rPr>
        <w:t>mer</w:t>
      </w:r>
      <w:r w:rsidRPr="00E53113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perc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E53113">
        <w:rPr>
          <w:rFonts w:asciiTheme="minorHAnsi" w:eastAsia="Verdana" w:hAnsiTheme="minorHAnsi" w:cstheme="minorHAnsi"/>
          <w:sz w:val="22"/>
          <w:szCs w:val="22"/>
        </w:rPr>
        <w:t>ption</w:t>
      </w:r>
      <w:r w:rsidRPr="00E53113">
        <w:rPr>
          <w:rFonts w:asciiTheme="minorHAnsi" w:eastAsia="Verdana" w:hAnsiTheme="minorHAnsi" w:cstheme="minorHAnsi"/>
          <w:spacing w:val="-11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of life</w:t>
      </w:r>
      <w:r w:rsidRPr="00E53113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ins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u</w:t>
      </w:r>
      <w:r w:rsidRPr="00E53113">
        <w:rPr>
          <w:rFonts w:asciiTheme="minorHAnsi" w:eastAsia="Verdana" w:hAnsiTheme="minorHAnsi" w:cstheme="minorHAnsi"/>
          <w:sz w:val="22"/>
          <w:szCs w:val="22"/>
        </w:rPr>
        <w:t>rance</w:t>
      </w:r>
      <w:r w:rsidRPr="00E53113">
        <w:rPr>
          <w:rFonts w:asciiTheme="minorHAnsi" w:eastAsia="Verdana" w:hAnsiTheme="minorHAnsi" w:cstheme="minorHAnsi"/>
          <w:spacing w:val="-10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pro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E53113">
        <w:rPr>
          <w:rFonts w:asciiTheme="minorHAnsi" w:eastAsia="Verdana" w:hAnsiTheme="minorHAnsi" w:cstheme="minorHAnsi"/>
          <w:sz w:val="22"/>
          <w:szCs w:val="22"/>
        </w:rPr>
        <w:t>ucts:</w:t>
      </w:r>
      <w:r w:rsidRPr="00E53113">
        <w:rPr>
          <w:rFonts w:asciiTheme="minorHAnsi" w:eastAsia="Verdana" w:hAnsiTheme="minorHAnsi" w:cstheme="minorHAnsi"/>
          <w:spacing w:val="-11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A comp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53113">
        <w:rPr>
          <w:rFonts w:asciiTheme="minorHAnsi" w:eastAsia="Verdana" w:hAnsiTheme="minorHAnsi" w:cstheme="minorHAnsi"/>
          <w:sz w:val="22"/>
          <w:szCs w:val="22"/>
        </w:rPr>
        <w:t>rative</w:t>
      </w:r>
      <w:r w:rsidRPr="00E53113">
        <w:rPr>
          <w:rFonts w:asciiTheme="minorHAnsi" w:eastAsia="Verdana" w:hAnsiTheme="minorHAnsi" w:cstheme="minorHAnsi"/>
          <w:spacing w:val="-13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an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53113">
        <w:rPr>
          <w:rFonts w:asciiTheme="minorHAnsi" w:eastAsia="Verdana" w:hAnsiTheme="minorHAnsi" w:cstheme="minorHAnsi"/>
          <w:sz w:val="22"/>
          <w:szCs w:val="22"/>
        </w:rPr>
        <w:t>lysis</w:t>
      </w:r>
      <w:r w:rsidRPr="00E53113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betw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E53113">
        <w:rPr>
          <w:rFonts w:asciiTheme="minorHAnsi" w:eastAsia="Verdana" w:hAnsiTheme="minorHAnsi" w:cstheme="minorHAnsi"/>
          <w:sz w:val="22"/>
          <w:szCs w:val="22"/>
        </w:rPr>
        <w:t>en</w:t>
      </w:r>
      <w:r w:rsidRPr="00E53113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E53113">
        <w:rPr>
          <w:rFonts w:asciiTheme="minorHAnsi" w:eastAsia="Verdana" w:hAnsiTheme="minorHAnsi" w:cstheme="minorHAnsi"/>
          <w:sz w:val="22"/>
          <w:szCs w:val="22"/>
        </w:rPr>
        <w:t>ublic</w:t>
      </w:r>
      <w:r w:rsidRPr="00E53113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and</w:t>
      </w:r>
      <w:r w:rsidRPr="00E53113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E53113">
        <w:rPr>
          <w:rFonts w:asciiTheme="minorHAnsi" w:eastAsia="Verdana" w:hAnsiTheme="minorHAnsi" w:cstheme="minorHAnsi"/>
          <w:sz w:val="22"/>
          <w:szCs w:val="22"/>
        </w:rPr>
        <w:t>rivate</w:t>
      </w:r>
      <w:r w:rsidRPr="00E53113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sector</w:t>
      </w:r>
      <w:r w:rsidRPr="00E53113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und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E53113">
        <w:rPr>
          <w:rFonts w:asciiTheme="minorHAnsi" w:eastAsia="Verdana" w:hAnsiTheme="minorHAnsi" w:cstheme="minorHAnsi"/>
          <w:sz w:val="22"/>
          <w:szCs w:val="22"/>
        </w:rPr>
        <w:t>rt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53113">
        <w:rPr>
          <w:rFonts w:asciiTheme="minorHAnsi" w:eastAsia="Verdana" w:hAnsiTheme="minorHAnsi" w:cstheme="minorHAnsi"/>
          <w:sz w:val="22"/>
          <w:szCs w:val="22"/>
        </w:rPr>
        <w:t>king- A.B.Jena.</w:t>
      </w:r>
    </w:p>
    <w:p w14:paraId="3FE5586B" w14:textId="77777777" w:rsidR="00A316C7" w:rsidRPr="00E53113" w:rsidRDefault="00A316C7">
      <w:pPr>
        <w:spacing w:before="6" w:line="260" w:lineRule="exact"/>
        <w:rPr>
          <w:rFonts w:asciiTheme="minorHAnsi" w:hAnsiTheme="minorHAnsi" w:cstheme="minorHAnsi"/>
          <w:sz w:val="22"/>
          <w:szCs w:val="22"/>
        </w:rPr>
      </w:pPr>
    </w:p>
    <w:p w14:paraId="5C7DE6FF" w14:textId="77777777" w:rsidR="00A316C7" w:rsidRPr="00E53113" w:rsidRDefault="00E53113">
      <w:pPr>
        <w:ind w:left="1560" w:right="589" w:hanging="360"/>
        <w:rPr>
          <w:rFonts w:asciiTheme="minorHAnsi" w:eastAsia="Verdana" w:hAnsiTheme="minorHAnsi" w:cstheme="minorHAnsi"/>
          <w:sz w:val="22"/>
          <w:szCs w:val="22"/>
        </w:rPr>
      </w:pPr>
      <w:r w:rsidRPr="00E53113">
        <w:rPr>
          <w:rFonts w:asciiTheme="minorHAnsi" w:eastAsia="Verdana" w:hAnsiTheme="minorHAnsi" w:cstheme="minorHAnsi"/>
          <w:sz w:val="22"/>
          <w:szCs w:val="22"/>
        </w:rPr>
        <w:t>7.</w:t>
      </w:r>
      <w:r w:rsidRPr="00E53113">
        <w:rPr>
          <w:rFonts w:asciiTheme="minorHAnsi" w:eastAsia="Verdana" w:hAnsiTheme="minorHAnsi" w:cstheme="minorHAnsi"/>
          <w:spacing w:val="63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A</w:t>
      </w:r>
      <w:r w:rsidRPr="00E53113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study</w:t>
      </w:r>
      <w:r w:rsidRPr="00E53113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on</w:t>
      </w:r>
      <w:r w:rsidRPr="00E53113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the</w:t>
      </w:r>
      <w:r w:rsidRPr="00E53113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str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u</w:t>
      </w:r>
      <w:r w:rsidRPr="00E53113">
        <w:rPr>
          <w:rFonts w:asciiTheme="minorHAnsi" w:eastAsia="Verdana" w:hAnsiTheme="minorHAnsi" w:cstheme="minorHAnsi"/>
          <w:sz w:val="22"/>
          <w:szCs w:val="22"/>
        </w:rPr>
        <w:t>cture</w:t>
      </w:r>
      <w:r w:rsidRPr="00E53113">
        <w:rPr>
          <w:rFonts w:asciiTheme="minorHAnsi" w:eastAsia="Verdana" w:hAnsiTheme="minorHAnsi" w:cstheme="minorHAnsi"/>
          <w:spacing w:val="-10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and</w:t>
      </w:r>
      <w:r w:rsidRPr="00E53113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p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53113">
        <w:rPr>
          <w:rFonts w:asciiTheme="minorHAnsi" w:eastAsia="Verdana" w:hAnsiTheme="minorHAnsi" w:cstheme="minorHAnsi"/>
          <w:sz w:val="22"/>
          <w:szCs w:val="22"/>
        </w:rPr>
        <w:t>ttern</w:t>
      </w:r>
      <w:r w:rsidRPr="00E53113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of IFCI</w:t>
      </w:r>
      <w:r w:rsidRPr="00E53113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fin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53113">
        <w:rPr>
          <w:rFonts w:asciiTheme="minorHAnsi" w:eastAsia="Verdana" w:hAnsiTheme="minorHAnsi" w:cstheme="minorHAnsi"/>
          <w:sz w:val="22"/>
          <w:szCs w:val="22"/>
        </w:rPr>
        <w:t>nci</w:t>
      </w:r>
      <w:r w:rsidRPr="00E53113">
        <w:rPr>
          <w:rFonts w:asciiTheme="minorHAnsi" w:eastAsia="Verdana" w:hAnsiTheme="minorHAnsi" w:cstheme="minorHAnsi"/>
          <w:spacing w:val="2"/>
          <w:sz w:val="22"/>
          <w:szCs w:val="22"/>
        </w:rPr>
        <w:t>n</w:t>
      </w:r>
      <w:r w:rsidRPr="00E53113">
        <w:rPr>
          <w:rFonts w:asciiTheme="minorHAnsi" w:eastAsia="Verdana" w:hAnsiTheme="minorHAnsi" w:cstheme="minorHAnsi"/>
          <w:sz w:val="22"/>
          <w:szCs w:val="22"/>
        </w:rPr>
        <w:t>g</w:t>
      </w:r>
      <w:r w:rsidRPr="00E53113">
        <w:rPr>
          <w:rFonts w:asciiTheme="minorHAnsi" w:eastAsia="Verdana" w:hAnsiTheme="minorHAnsi" w:cstheme="minorHAnsi"/>
          <w:spacing w:val="-10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to</w:t>
      </w:r>
      <w:r w:rsidRPr="00E53113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ind</w:t>
      </w:r>
      <w:r w:rsidRPr="00E53113">
        <w:rPr>
          <w:rFonts w:asciiTheme="minorHAnsi" w:eastAsia="Verdana" w:hAnsiTheme="minorHAnsi" w:cstheme="minorHAnsi"/>
          <w:spacing w:val="2"/>
          <w:sz w:val="22"/>
          <w:szCs w:val="22"/>
        </w:rPr>
        <w:t>u</w:t>
      </w:r>
      <w:r w:rsidRPr="00E53113">
        <w:rPr>
          <w:rFonts w:asciiTheme="minorHAnsi" w:eastAsia="Verdana" w:hAnsiTheme="minorHAnsi" w:cstheme="minorHAnsi"/>
          <w:sz w:val="22"/>
          <w:szCs w:val="22"/>
        </w:rPr>
        <w:t>strial sec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E53113">
        <w:rPr>
          <w:rFonts w:asciiTheme="minorHAnsi" w:eastAsia="Verdana" w:hAnsiTheme="minorHAnsi" w:cstheme="minorHAnsi"/>
          <w:sz w:val="22"/>
          <w:szCs w:val="22"/>
        </w:rPr>
        <w:t>or</w:t>
      </w:r>
      <w:r w:rsidRPr="00E53113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dur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E53113">
        <w:rPr>
          <w:rFonts w:asciiTheme="minorHAnsi" w:eastAsia="Verdana" w:hAnsiTheme="minorHAnsi" w:cstheme="minorHAnsi"/>
          <w:sz w:val="22"/>
          <w:szCs w:val="22"/>
        </w:rPr>
        <w:t>ng</w:t>
      </w:r>
      <w:r w:rsidRPr="00E53113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p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E53113">
        <w:rPr>
          <w:rFonts w:asciiTheme="minorHAnsi" w:eastAsia="Verdana" w:hAnsiTheme="minorHAnsi" w:cstheme="minorHAnsi"/>
          <w:sz w:val="22"/>
          <w:szCs w:val="22"/>
        </w:rPr>
        <w:t>st-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E53113">
        <w:rPr>
          <w:rFonts w:asciiTheme="minorHAnsi" w:eastAsia="Verdana" w:hAnsiTheme="minorHAnsi" w:cstheme="minorHAnsi"/>
          <w:sz w:val="22"/>
          <w:szCs w:val="22"/>
        </w:rPr>
        <w:t>i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b</w:t>
      </w:r>
      <w:r w:rsidRPr="00E53113">
        <w:rPr>
          <w:rFonts w:asciiTheme="minorHAnsi" w:eastAsia="Verdana" w:hAnsiTheme="minorHAnsi" w:cstheme="minorHAnsi"/>
          <w:sz w:val="22"/>
          <w:szCs w:val="22"/>
        </w:rPr>
        <w:t>erali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z</w:t>
      </w:r>
      <w:r w:rsidRPr="00E53113">
        <w:rPr>
          <w:rFonts w:asciiTheme="minorHAnsi" w:eastAsia="Verdana" w:hAnsiTheme="minorHAnsi" w:cstheme="minorHAnsi"/>
          <w:sz w:val="22"/>
          <w:szCs w:val="22"/>
        </w:rPr>
        <w:t>ation</w:t>
      </w:r>
      <w:r w:rsidRPr="00E53113">
        <w:rPr>
          <w:rFonts w:asciiTheme="minorHAnsi" w:eastAsia="Verdana" w:hAnsiTheme="minorHAnsi" w:cstheme="minorHAnsi"/>
          <w:spacing w:val="-18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 xml:space="preserve">era 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(</w:t>
      </w:r>
      <w:r w:rsidRPr="00E53113">
        <w:rPr>
          <w:rFonts w:asciiTheme="minorHAnsi" w:eastAsia="Verdana" w:hAnsiTheme="minorHAnsi" w:cstheme="minorHAnsi"/>
          <w:sz w:val="22"/>
          <w:szCs w:val="22"/>
        </w:rPr>
        <w:t>1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9</w:t>
      </w:r>
      <w:r w:rsidRPr="00E53113">
        <w:rPr>
          <w:rFonts w:asciiTheme="minorHAnsi" w:eastAsia="Verdana" w:hAnsiTheme="minorHAnsi" w:cstheme="minorHAnsi"/>
          <w:sz w:val="22"/>
          <w:szCs w:val="22"/>
        </w:rPr>
        <w:t>9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1-</w:t>
      </w:r>
      <w:r w:rsidRPr="00E53113">
        <w:rPr>
          <w:rFonts w:asciiTheme="minorHAnsi" w:eastAsia="Verdana" w:hAnsiTheme="minorHAnsi" w:cstheme="minorHAnsi"/>
          <w:sz w:val="22"/>
          <w:szCs w:val="22"/>
        </w:rPr>
        <w:t>2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0</w:t>
      </w:r>
      <w:r w:rsidRPr="00E53113">
        <w:rPr>
          <w:rFonts w:asciiTheme="minorHAnsi" w:eastAsia="Verdana" w:hAnsiTheme="minorHAnsi" w:cstheme="minorHAnsi"/>
          <w:sz w:val="22"/>
          <w:szCs w:val="22"/>
        </w:rPr>
        <w:t>05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)</w:t>
      </w:r>
      <w:r w:rsidRPr="00E53113">
        <w:rPr>
          <w:rFonts w:asciiTheme="minorHAnsi" w:eastAsia="Verdana" w:hAnsiTheme="minorHAnsi" w:cstheme="minorHAnsi"/>
          <w:sz w:val="22"/>
          <w:szCs w:val="22"/>
        </w:rPr>
        <w:t>-</w:t>
      </w:r>
      <w:r w:rsidRPr="00E53113">
        <w:rPr>
          <w:rFonts w:asciiTheme="minorHAnsi" w:eastAsia="Verdana" w:hAnsiTheme="minorHAnsi" w:cstheme="minorHAnsi"/>
          <w:spacing w:val="-15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N</w:t>
      </w:r>
      <w:r w:rsidRPr="00E53113">
        <w:rPr>
          <w:rFonts w:asciiTheme="minorHAnsi" w:eastAsia="Verdana" w:hAnsiTheme="minorHAnsi" w:cstheme="minorHAnsi"/>
          <w:spacing w:val="2"/>
          <w:sz w:val="22"/>
          <w:szCs w:val="22"/>
        </w:rPr>
        <w:t>.</w:t>
      </w:r>
      <w:r w:rsidRPr="00E53113">
        <w:rPr>
          <w:rFonts w:asciiTheme="minorHAnsi" w:eastAsia="Verdana" w:hAnsiTheme="minorHAnsi" w:cstheme="minorHAnsi"/>
          <w:sz w:val="22"/>
          <w:szCs w:val="22"/>
        </w:rPr>
        <w:t>Rak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E53113">
        <w:rPr>
          <w:rFonts w:asciiTheme="minorHAnsi" w:eastAsia="Verdana" w:hAnsiTheme="minorHAnsi" w:cstheme="minorHAnsi"/>
          <w:sz w:val="22"/>
          <w:szCs w:val="22"/>
        </w:rPr>
        <w:t>sh.</w:t>
      </w:r>
    </w:p>
    <w:p w14:paraId="6513B494" w14:textId="77777777" w:rsidR="00A316C7" w:rsidRPr="00E53113" w:rsidRDefault="00A316C7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400379D7" w14:textId="77777777" w:rsidR="00A316C7" w:rsidRPr="00E53113" w:rsidRDefault="00E53113">
      <w:pPr>
        <w:spacing w:line="260" w:lineRule="exact"/>
        <w:ind w:left="1560" w:right="138" w:hanging="360"/>
        <w:rPr>
          <w:rFonts w:asciiTheme="minorHAnsi" w:eastAsia="Verdana" w:hAnsiTheme="minorHAnsi" w:cstheme="minorHAnsi"/>
          <w:sz w:val="22"/>
          <w:szCs w:val="22"/>
        </w:rPr>
      </w:pPr>
      <w:r w:rsidRPr="00E53113">
        <w:rPr>
          <w:rFonts w:asciiTheme="minorHAnsi" w:eastAsia="Verdana" w:hAnsiTheme="minorHAnsi" w:cstheme="minorHAnsi"/>
          <w:sz w:val="22"/>
          <w:szCs w:val="22"/>
        </w:rPr>
        <w:t>8.</w:t>
      </w:r>
      <w:r w:rsidRPr="00E53113">
        <w:rPr>
          <w:rFonts w:asciiTheme="minorHAnsi" w:eastAsia="Verdana" w:hAnsiTheme="minorHAnsi" w:cstheme="minorHAnsi"/>
          <w:spacing w:val="63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A</w:t>
      </w:r>
      <w:r w:rsidRPr="00E53113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study</w:t>
      </w:r>
      <w:r w:rsidRPr="00E53113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on</w:t>
      </w:r>
      <w:r w:rsidRPr="00E53113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the</w:t>
      </w:r>
      <w:r w:rsidRPr="00E53113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performance</w:t>
      </w:r>
      <w:r w:rsidRPr="00E53113">
        <w:rPr>
          <w:rFonts w:asciiTheme="minorHAnsi" w:eastAsia="Verdana" w:hAnsiTheme="minorHAnsi" w:cstheme="minorHAnsi"/>
          <w:spacing w:val="-13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ev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53113">
        <w:rPr>
          <w:rFonts w:asciiTheme="minorHAnsi" w:eastAsia="Verdana" w:hAnsiTheme="minorHAnsi" w:cstheme="minorHAnsi"/>
          <w:sz w:val="22"/>
          <w:szCs w:val="22"/>
        </w:rPr>
        <w:t>luation</w:t>
      </w:r>
      <w:r w:rsidRPr="00E53113">
        <w:rPr>
          <w:rFonts w:asciiTheme="minorHAnsi" w:eastAsia="Verdana" w:hAnsiTheme="minorHAnsi" w:cstheme="minorHAnsi"/>
          <w:spacing w:val="-10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of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EXIM</w:t>
      </w:r>
      <w:r w:rsidRPr="00E53113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bank</w:t>
      </w:r>
      <w:r w:rsidRPr="00E53113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on</w:t>
      </w:r>
      <w:r w:rsidRPr="00E53113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For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E53113">
        <w:rPr>
          <w:rFonts w:asciiTheme="minorHAnsi" w:eastAsia="Verdana" w:hAnsiTheme="minorHAnsi" w:cstheme="minorHAnsi"/>
          <w:sz w:val="22"/>
          <w:szCs w:val="22"/>
        </w:rPr>
        <w:t>i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g</w:t>
      </w:r>
      <w:r w:rsidRPr="00E53113">
        <w:rPr>
          <w:rFonts w:asciiTheme="minorHAnsi" w:eastAsia="Verdana" w:hAnsiTheme="minorHAnsi" w:cstheme="minorHAnsi"/>
          <w:sz w:val="22"/>
          <w:szCs w:val="22"/>
        </w:rPr>
        <w:t>n</w:t>
      </w:r>
      <w:r w:rsidRPr="00E53113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Trade of I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E53113">
        <w:rPr>
          <w:rFonts w:asciiTheme="minorHAnsi" w:eastAsia="Verdana" w:hAnsiTheme="minorHAnsi" w:cstheme="minorHAnsi"/>
          <w:sz w:val="22"/>
          <w:szCs w:val="22"/>
        </w:rPr>
        <w:t>dia</w:t>
      </w:r>
      <w:r w:rsidRPr="00E53113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d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u</w:t>
      </w:r>
      <w:r w:rsidRPr="00E53113">
        <w:rPr>
          <w:rFonts w:asciiTheme="minorHAnsi" w:eastAsia="Verdana" w:hAnsiTheme="minorHAnsi" w:cstheme="minorHAnsi"/>
          <w:sz w:val="22"/>
          <w:szCs w:val="22"/>
        </w:rPr>
        <w:t>ring</w:t>
      </w:r>
      <w:r w:rsidRPr="00E53113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E53113">
        <w:rPr>
          <w:rFonts w:asciiTheme="minorHAnsi" w:eastAsia="Verdana" w:hAnsiTheme="minorHAnsi" w:cstheme="minorHAnsi"/>
          <w:sz w:val="22"/>
          <w:szCs w:val="22"/>
        </w:rPr>
        <w:t>os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E53113">
        <w:rPr>
          <w:rFonts w:asciiTheme="minorHAnsi" w:eastAsia="Verdana" w:hAnsiTheme="minorHAnsi" w:cstheme="minorHAnsi"/>
          <w:sz w:val="22"/>
          <w:szCs w:val="22"/>
        </w:rPr>
        <w:t>-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E53113">
        <w:rPr>
          <w:rFonts w:asciiTheme="minorHAnsi" w:eastAsia="Verdana" w:hAnsiTheme="minorHAnsi" w:cstheme="minorHAnsi"/>
          <w:sz w:val="22"/>
          <w:szCs w:val="22"/>
        </w:rPr>
        <w:t>efor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m</w:t>
      </w:r>
      <w:r w:rsidRPr="00E53113">
        <w:rPr>
          <w:rFonts w:asciiTheme="minorHAnsi" w:eastAsia="Verdana" w:hAnsiTheme="minorHAnsi" w:cstheme="minorHAnsi"/>
          <w:sz w:val="22"/>
          <w:szCs w:val="22"/>
        </w:rPr>
        <w:t>s</w:t>
      </w:r>
      <w:r w:rsidRPr="00E53113">
        <w:rPr>
          <w:rFonts w:asciiTheme="minorHAnsi" w:eastAsia="Verdana" w:hAnsiTheme="minorHAnsi" w:cstheme="minorHAnsi"/>
          <w:spacing w:val="-13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era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(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1</w:t>
      </w:r>
      <w:r w:rsidRPr="00E53113">
        <w:rPr>
          <w:rFonts w:asciiTheme="minorHAnsi" w:eastAsia="Verdana" w:hAnsiTheme="minorHAnsi" w:cstheme="minorHAnsi"/>
          <w:sz w:val="22"/>
          <w:szCs w:val="22"/>
        </w:rPr>
        <w:t>9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9</w:t>
      </w:r>
      <w:r w:rsidRPr="00E53113">
        <w:rPr>
          <w:rFonts w:asciiTheme="minorHAnsi" w:eastAsia="Verdana" w:hAnsiTheme="minorHAnsi" w:cstheme="minorHAnsi"/>
          <w:sz w:val="22"/>
          <w:szCs w:val="22"/>
        </w:rPr>
        <w:t>1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-</w:t>
      </w:r>
      <w:r w:rsidRPr="00E53113">
        <w:rPr>
          <w:rFonts w:asciiTheme="minorHAnsi" w:eastAsia="Verdana" w:hAnsiTheme="minorHAnsi" w:cstheme="minorHAnsi"/>
          <w:sz w:val="22"/>
          <w:szCs w:val="22"/>
        </w:rPr>
        <w:t>2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0</w:t>
      </w:r>
      <w:r w:rsidRPr="00E53113">
        <w:rPr>
          <w:rFonts w:asciiTheme="minorHAnsi" w:eastAsia="Verdana" w:hAnsiTheme="minorHAnsi" w:cstheme="minorHAnsi"/>
          <w:sz w:val="22"/>
          <w:szCs w:val="22"/>
        </w:rPr>
        <w:t>05)</w:t>
      </w:r>
      <w:r w:rsidRPr="00E53113">
        <w:rPr>
          <w:rFonts w:asciiTheme="minorHAnsi" w:eastAsia="Verdana" w:hAnsiTheme="minorHAnsi" w:cstheme="minorHAnsi"/>
          <w:spacing w:val="-14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-</w:t>
      </w:r>
      <w:r w:rsidRPr="00E53113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K.S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u</w:t>
      </w:r>
      <w:r w:rsidRPr="00E53113">
        <w:rPr>
          <w:rFonts w:asciiTheme="minorHAnsi" w:eastAsia="Verdana" w:hAnsiTheme="minorHAnsi" w:cstheme="minorHAnsi"/>
          <w:sz w:val="22"/>
          <w:szCs w:val="22"/>
        </w:rPr>
        <w:t>resh</w:t>
      </w:r>
      <w:r w:rsidRPr="00E53113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K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u</w:t>
      </w:r>
      <w:r w:rsidRPr="00E53113">
        <w:rPr>
          <w:rFonts w:asciiTheme="minorHAnsi" w:eastAsia="Verdana" w:hAnsiTheme="minorHAnsi" w:cstheme="minorHAnsi"/>
          <w:sz w:val="22"/>
          <w:szCs w:val="22"/>
        </w:rPr>
        <w:t>m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53113">
        <w:rPr>
          <w:rFonts w:asciiTheme="minorHAnsi" w:eastAsia="Verdana" w:hAnsiTheme="minorHAnsi" w:cstheme="minorHAnsi"/>
          <w:sz w:val="22"/>
          <w:szCs w:val="22"/>
        </w:rPr>
        <w:t>r.</w:t>
      </w:r>
    </w:p>
    <w:p w14:paraId="60661268" w14:textId="77777777" w:rsidR="00A316C7" w:rsidRPr="00E53113" w:rsidRDefault="00A316C7">
      <w:pPr>
        <w:spacing w:before="1" w:line="260" w:lineRule="exact"/>
        <w:rPr>
          <w:rFonts w:asciiTheme="minorHAnsi" w:hAnsiTheme="minorHAnsi" w:cstheme="minorHAnsi"/>
          <w:sz w:val="22"/>
          <w:szCs w:val="22"/>
        </w:rPr>
      </w:pPr>
    </w:p>
    <w:p w14:paraId="46DD0FCD" w14:textId="77777777" w:rsidR="00A316C7" w:rsidRPr="00E53113" w:rsidRDefault="00E53113">
      <w:pPr>
        <w:ind w:left="1560" w:right="276" w:hanging="360"/>
        <w:rPr>
          <w:rFonts w:asciiTheme="minorHAnsi" w:eastAsia="Verdana" w:hAnsiTheme="minorHAnsi" w:cstheme="minorHAnsi"/>
          <w:sz w:val="22"/>
          <w:szCs w:val="22"/>
        </w:rPr>
      </w:pPr>
      <w:r w:rsidRPr="00E53113">
        <w:rPr>
          <w:rFonts w:asciiTheme="minorHAnsi" w:eastAsia="Verdana" w:hAnsiTheme="minorHAnsi" w:cstheme="minorHAnsi"/>
          <w:sz w:val="22"/>
          <w:szCs w:val="22"/>
        </w:rPr>
        <w:t>9.</w:t>
      </w:r>
      <w:r w:rsidRPr="00E53113">
        <w:rPr>
          <w:rFonts w:asciiTheme="minorHAnsi" w:eastAsia="Verdana" w:hAnsiTheme="minorHAnsi" w:cstheme="minorHAnsi"/>
          <w:spacing w:val="63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A</w:t>
      </w:r>
      <w:r w:rsidRPr="00E53113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study</w:t>
      </w:r>
      <w:r w:rsidRPr="00E53113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on</w:t>
      </w:r>
      <w:r w:rsidRPr="00E53113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the</w:t>
      </w:r>
      <w:r w:rsidRPr="00E53113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pacing w:val="2"/>
          <w:sz w:val="22"/>
          <w:szCs w:val="22"/>
        </w:rPr>
        <w:t>w</w:t>
      </w:r>
      <w:r w:rsidRPr="00E53113">
        <w:rPr>
          <w:rFonts w:asciiTheme="minorHAnsi" w:eastAsia="Verdana" w:hAnsiTheme="minorHAnsi" w:cstheme="minorHAnsi"/>
          <w:sz w:val="22"/>
          <w:szCs w:val="22"/>
        </w:rPr>
        <w:t>orking</w:t>
      </w:r>
      <w:r w:rsidRPr="00E53113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of the</w:t>
      </w:r>
      <w:r w:rsidRPr="00E53113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life</w:t>
      </w:r>
      <w:r w:rsidRPr="00E53113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i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E53113">
        <w:rPr>
          <w:rFonts w:asciiTheme="minorHAnsi" w:eastAsia="Verdana" w:hAnsiTheme="minorHAnsi" w:cstheme="minorHAnsi"/>
          <w:sz w:val="22"/>
          <w:szCs w:val="22"/>
        </w:rPr>
        <w:t>sura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nc</w:t>
      </w:r>
      <w:r w:rsidRPr="00E53113">
        <w:rPr>
          <w:rFonts w:asciiTheme="minorHAnsi" w:eastAsia="Verdana" w:hAnsiTheme="minorHAnsi" w:cstheme="minorHAnsi"/>
          <w:sz w:val="22"/>
          <w:szCs w:val="22"/>
        </w:rPr>
        <w:t>e</w:t>
      </w:r>
      <w:r w:rsidRPr="00E53113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c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E53113">
        <w:rPr>
          <w:rFonts w:asciiTheme="minorHAnsi" w:eastAsia="Verdana" w:hAnsiTheme="minorHAnsi" w:cstheme="minorHAnsi"/>
          <w:sz w:val="22"/>
          <w:szCs w:val="22"/>
        </w:rPr>
        <w:t>oper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at</w:t>
      </w:r>
      <w:r w:rsidRPr="00E53113">
        <w:rPr>
          <w:rFonts w:asciiTheme="minorHAnsi" w:eastAsia="Verdana" w:hAnsiTheme="minorHAnsi" w:cstheme="minorHAnsi"/>
          <w:sz w:val="22"/>
          <w:szCs w:val="22"/>
        </w:rPr>
        <w:t>ion</w:t>
      </w:r>
      <w:r w:rsidRPr="00E53113">
        <w:rPr>
          <w:rFonts w:asciiTheme="minorHAnsi" w:eastAsia="Verdana" w:hAnsiTheme="minorHAnsi" w:cstheme="minorHAnsi"/>
          <w:spacing w:val="-13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E53113">
        <w:rPr>
          <w:rFonts w:asciiTheme="minorHAnsi" w:eastAsia="Verdana" w:hAnsiTheme="minorHAnsi" w:cstheme="minorHAnsi"/>
          <w:sz w:val="22"/>
          <w:szCs w:val="22"/>
        </w:rPr>
        <w:t>f</w:t>
      </w:r>
      <w:r w:rsidRPr="00E53113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I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E53113">
        <w:rPr>
          <w:rFonts w:asciiTheme="minorHAnsi" w:eastAsia="Verdana" w:hAnsiTheme="minorHAnsi" w:cstheme="minorHAnsi"/>
          <w:sz w:val="22"/>
          <w:szCs w:val="22"/>
        </w:rPr>
        <w:t>dia</w:t>
      </w:r>
      <w:r w:rsidRPr="00E53113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with special</w:t>
      </w:r>
      <w:r w:rsidRPr="00E53113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r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E53113">
        <w:rPr>
          <w:rFonts w:asciiTheme="minorHAnsi" w:eastAsia="Verdana" w:hAnsiTheme="minorHAnsi" w:cstheme="minorHAnsi"/>
          <w:sz w:val="22"/>
          <w:szCs w:val="22"/>
        </w:rPr>
        <w:t>ference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to post-reforms</w:t>
      </w:r>
      <w:r w:rsidRPr="00E53113">
        <w:rPr>
          <w:rFonts w:asciiTheme="minorHAnsi" w:eastAsia="Verdana" w:hAnsiTheme="minorHAnsi" w:cstheme="minorHAnsi"/>
          <w:spacing w:val="-14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E53113">
        <w:rPr>
          <w:rFonts w:asciiTheme="minorHAnsi" w:eastAsia="Verdana" w:hAnsiTheme="minorHAnsi" w:cstheme="minorHAnsi"/>
          <w:sz w:val="22"/>
          <w:szCs w:val="22"/>
        </w:rPr>
        <w:t>ra.</w:t>
      </w:r>
    </w:p>
    <w:p w14:paraId="29B3F428" w14:textId="77777777" w:rsidR="00A316C7" w:rsidRPr="00E53113" w:rsidRDefault="00A316C7">
      <w:pPr>
        <w:spacing w:before="18" w:line="260" w:lineRule="exact"/>
        <w:rPr>
          <w:rFonts w:asciiTheme="minorHAnsi" w:hAnsiTheme="minorHAnsi" w:cstheme="minorHAnsi"/>
          <w:sz w:val="22"/>
          <w:szCs w:val="22"/>
        </w:rPr>
      </w:pPr>
    </w:p>
    <w:p w14:paraId="77AA5D59" w14:textId="77777777" w:rsidR="00A316C7" w:rsidRPr="00E53113" w:rsidRDefault="00E53113">
      <w:pPr>
        <w:ind w:left="120"/>
        <w:rPr>
          <w:rFonts w:asciiTheme="minorHAnsi" w:eastAsia="Verdana" w:hAnsiTheme="minorHAnsi" w:cstheme="minorHAnsi"/>
          <w:sz w:val="22"/>
          <w:szCs w:val="22"/>
        </w:rPr>
      </w:pPr>
      <w:r w:rsidRPr="00E53113">
        <w:rPr>
          <w:rFonts w:asciiTheme="minorHAnsi" w:eastAsia="Verdana" w:hAnsiTheme="minorHAnsi" w:cstheme="minorHAnsi"/>
          <w:b/>
          <w:sz w:val="22"/>
          <w:szCs w:val="22"/>
        </w:rPr>
        <w:t>Books</w:t>
      </w:r>
      <w:r w:rsidRPr="00E53113">
        <w:rPr>
          <w:rFonts w:asciiTheme="minorHAnsi" w:eastAsia="Verdana" w:hAnsiTheme="minorHAnsi" w:cstheme="minorHAnsi"/>
          <w:b/>
          <w:spacing w:val="-6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b/>
          <w:sz w:val="22"/>
          <w:szCs w:val="22"/>
        </w:rPr>
        <w:t>Published</w:t>
      </w:r>
    </w:p>
    <w:p w14:paraId="5DCC0FB9" w14:textId="77777777" w:rsidR="00A316C7" w:rsidRPr="00E53113" w:rsidRDefault="00A316C7">
      <w:pPr>
        <w:spacing w:before="19" w:line="260" w:lineRule="exact"/>
        <w:rPr>
          <w:rFonts w:asciiTheme="minorHAnsi" w:hAnsiTheme="minorHAnsi" w:cstheme="minorHAnsi"/>
          <w:sz w:val="22"/>
          <w:szCs w:val="22"/>
        </w:rPr>
      </w:pPr>
    </w:p>
    <w:p w14:paraId="788417BA" w14:textId="77777777" w:rsidR="00A316C7" w:rsidRPr="00E53113" w:rsidRDefault="00E53113">
      <w:pPr>
        <w:ind w:left="120"/>
        <w:rPr>
          <w:rFonts w:asciiTheme="minorHAnsi" w:eastAsia="Verdana" w:hAnsiTheme="minorHAnsi" w:cstheme="minorHAnsi"/>
          <w:sz w:val="22"/>
          <w:szCs w:val="22"/>
        </w:rPr>
      </w:pPr>
      <w:r w:rsidRPr="00E53113">
        <w:rPr>
          <w:rFonts w:asciiTheme="minorHAnsi" w:eastAsia="Verdana" w:hAnsiTheme="minorHAnsi" w:cstheme="minorHAnsi"/>
          <w:sz w:val="22"/>
          <w:szCs w:val="22"/>
        </w:rPr>
        <w:t>1. Sahu,</w:t>
      </w:r>
      <w:r w:rsidRPr="00E53113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E53113">
        <w:rPr>
          <w:rFonts w:asciiTheme="minorHAnsi" w:eastAsia="Verdana" w:hAnsiTheme="minorHAnsi" w:cstheme="minorHAnsi"/>
          <w:sz w:val="22"/>
          <w:szCs w:val="22"/>
        </w:rPr>
        <w:t>.K.</w:t>
      </w:r>
      <w:r w:rsidRPr="00E53113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&amp;</w:t>
      </w:r>
      <w:r w:rsidRPr="00E53113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D.P.</w:t>
      </w:r>
      <w:r w:rsidRPr="00E53113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Mi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E53113">
        <w:rPr>
          <w:rFonts w:asciiTheme="minorHAnsi" w:eastAsia="Verdana" w:hAnsiTheme="minorHAnsi" w:cstheme="minorHAnsi"/>
          <w:sz w:val="22"/>
          <w:szCs w:val="22"/>
        </w:rPr>
        <w:t>ra,</w:t>
      </w:r>
      <w:r w:rsidRPr="00E53113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The</w:t>
      </w:r>
      <w:r w:rsidRPr="00E53113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Crit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E53113">
        <w:rPr>
          <w:rFonts w:asciiTheme="minorHAnsi" w:eastAsia="Verdana" w:hAnsiTheme="minorHAnsi" w:cstheme="minorHAnsi"/>
          <w:sz w:val="22"/>
          <w:szCs w:val="22"/>
        </w:rPr>
        <w:t>cal</w:t>
      </w:r>
      <w:r w:rsidRPr="00E53113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A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E53113">
        <w:rPr>
          <w:rFonts w:asciiTheme="minorHAnsi" w:eastAsia="Verdana" w:hAnsiTheme="minorHAnsi" w:cstheme="minorHAnsi"/>
          <w:sz w:val="22"/>
          <w:szCs w:val="22"/>
        </w:rPr>
        <w:t>prais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53113">
        <w:rPr>
          <w:rFonts w:asciiTheme="minorHAnsi" w:eastAsia="Verdana" w:hAnsiTheme="minorHAnsi" w:cstheme="minorHAnsi"/>
          <w:sz w:val="22"/>
          <w:szCs w:val="22"/>
        </w:rPr>
        <w:t>l</w:t>
      </w:r>
      <w:r w:rsidRPr="00E53113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of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E53113">
        <w:rPr>
          <w:rFonts w:asciiTheme="minorHAnsi" w:eastAsia="Verdana" w:hAnsiTheme="minorHAnsi" w:cstheme="minorHAnsi"/>
          <w:sz w:val="22"/>
          <w:szCs w:val="22"/>
        </w:rPr>
        <w:t>ndust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E53113">
        <w:rPr>
          <w:rFonts w:asciiTheme="minorHAnsi" w:eastAsia="Verdana" w:hAnsiTheme="minorHAnsi" w:cstheme="minorHAnsi"/>
          <w:sz w:val="22"/>
          <w:szCs w:val="22"/>
        </w:rPr>
        <w:t>ial</w:t>
      </w:r>
      <w:r w:rsidRPr="00E53113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E53113">
        <w:rPr>
          <w:rFonts w:asciiTheme="minorHAnsi" w:eastAsia="Verdana" w:hAnsiTheme="minorHAnsi" w:cstheme="minorHAnsi"/>
          <w:sz w:val="22"/>
          <w:szCs w:val="22"/>
        </w:rPr>
        <w:t>ick</w:t>
      </w:r>
      <w:r w:rsidRPr="00E53113">
        <w:rPr>
          <w:rFonts w:asciiTheme="minorHAnsi" w:eastAsia="Verdana" w:hAnsiTheme="minorHAnsi" w:cstheme="minorHAnsi"/>
          <w:spacing w:val="2"/>
          <w:sz w:val="22"/>
          <w:szCs w:val="22"/>
        </w:rPr>
        <w:t>n</w:t>
      </w:r>
      <w:r w:rsidRPr="00E53113">
        <w:rPr>
          <w:rFonts w:asciiTheme="minorHAnsi" w:eastAsia="Verdana" w:hAnsiTheme="minorHAnsi" w:cstheme="minorHAnsi"/>
          <w:sz w:val="22"/>
          <w:szCs w:val="22"/>
        </w:rPr>
        <w:t>e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E53113">
        <w:rPr>
          <w:rFonts w:asciiTheme="minorHAnsi" w:eastAsia="Verdana" w:hAnsiTheme="minorHAnsi" w:cstheme="minorHAnsi"/>
          <w:sz w:val="22"/>
          <w:szCs w:val="22"/>
        </w:rPr>
        <w:t>s,</w:t>
      </w:r>
      <w:r w:rsidRPr="00E53113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pacing w:val="2"/>
          <w:sz w:val="22"/>
          <w:szCs w:val="22"/>
        </w:rPr>
        <w:t>K</w:t>
      </w:r>
      <w:r w:rsidRPr="00E53113">
        <w:rPr>
          <w:rFonts w:asciiTheme="minorHAnsi" w:eastAsia="Verdana" w:hAnsiTheme="minorHAnsi" w:cstheme="minorHAnsi"/>
          <w:sz w:val="22"/>
          <w:szCs w:val="22"/>
        </w:rPr>
        <w:t>anis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k</w:t>
      </w:r>
      <w:r w:rsidRPr="00E53113">
        <w:rPr>
          <w:rFonts w:asciiTheme="minorHAnsi" w:eastAsia="Verdana" w:hAnsiTheme="minorHAnsi" w:cstheme="minorHAnsi"/>
          <w:sz w:val="22"/>
          <w:szCs w:val="22"/>
        </w:rPr>
        <w:t>a</w:t>
      </w:r>
    </w:p>
    <w:p w14:paraId="7E8F2D82" w14:textId="77777777" w:rsidR="00A316C7" w:rsidRPr="00E53113" w:rsidRDefault="00E53113">
      <w:pPr>
        <w:ind w:left="120"/>
        <w:rPr>
          <w:rFonts w:asciiTheme="minorHAnsi" w:eastAsia="Verdana" w:hAnsiTheme="minorHAnsi" w:cstheme="minorHAnsi"/>
          <w:sz w:val="22"/>
          <w:szCs w:val="22"/>
        </w:rPr>
      </w:pPr>
      <w:r w:rsidRPr="00E53113">
        <w:rPr>
          <w:rFonts w:asciiTheme="minorHAnsi" w:eastAsia="Verdana" w:hAnsiTheme="minorHAnsi" w:cstheme="minorHAnsi"/>
          <w:sz w:val="22"/>
          <w:szCs w:val="22"/>
        </w:rPr>
        <w:t>Publishing</w:t>
      </w:r>
      <w:r w:rsidRPr="00E53113">
        <w:rPr>
          <w:rFonts w:asciiTheme="minorHAnsi" w:eastAsia="Verdana" w:hAnsiTheme="minorHAnsi" w:cstheme="minorHAnsi"/>
          <w:spacing w:val="-10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House,</w:t>
      </w:r>
      <w:r w:rsidRPr="00E53113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New</w:t>
      </w:r>
      <w:r w:rsidRPr="00E53113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Del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h</w:t>
      </w:r>
      <w:r w:rsidRPr="00E53113">
        <w:rPr>
          <w:rFonts w:asciiTheme="minorHAnsi" w:eastAsia="Verdana" w:hAnsiTheme="minorHAnsi" w:cstheme="minorHAnsi"/>
          <w:sz w:val="22"/>
          <w:szCs w:val="22"/>
        </w:rPr>
        <w:t>i,</w:t>
      </w:r>
      <w:r w:rsidRPr="00E53113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1992.</w:t>
      </w:r>
    </w:p>
    <w:p w14:paraId="55D1C6A4" w14:textId="77777777" w:rsidR="00A316C7" w:rsidRPr="00E53113" w:rsidRDefault="00A316C7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6BBE6980" w14:textId="77777777" w:rsidR="00A316C7" w:rsidRPr="00E53113" w:rsidRDefault="00E53113">
      <w:pPr>
        <w:spacing w:line="260" w:lineRule="exact"/>
        <w:ind w:left="120" w:right="62"/>
        <w:rPr>
          <w:rFonts w:asciiTheme="minorHAnsi" w:eastAsia="Verdana" w:hAnsiTheme="minorHAnsi" w:cstheme="minorHAnsi"/>
          <w:sz w:val="22"/>
          <w:szCs w:val="22"/>
        </w:rPr>
      </w:pPr>
      <w:r w:rsidRPr="00E53113">
        <w:rPr>
          <w:rFonts w:asciiTheme="minorHAnsi" w:eastAsia="Verdana" w:hAnsiTheme="minorHAnsi" w:cstheme="minorHAnsi"/>
          <w:sz w:val="22"/>
          <w:szCs w:val="22"/>
        </w:rPr>
        <w:t>2. Bisw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53113">
        <w:rPr>
          <w:rFonts w:asciiTheme="minorHAnsi" w:eastAsia="Verdana" w:hAnsiTheme="minorHAnsi" w:cstheme="minorHAnsi"/>
          <w:sz w:val="22"/>
          <w:szCs w:val="22"/>
        </w:rPr>
        <w:t>s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E53113">
        <w:rPr>
          <w:rFonts w:asciiTheme="minorHAnsi" w:eastAsia="Verdana" w:hAnsiTheme="minorHAnsi" w:cstheme="minorHAnsi"/>
          <w:sz w:val="22"/>
          <w:szCs w:val="22"/>
        </w:rPr>
        <w:t>oy,</w:t>
      </w:r>
      <w:r w:rsidRPr="00E53113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P.K.</w:t>
      </w:r>
      <w:r w:rsidRPr="00E53113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&amp; D.P.</w:t>
      </w:r>
      <w:r w:rsidRPr="00E53113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M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E53113">
        <w:rPr>
          <w:rFonts w:asciiTheme="minorHAnsi" w:eastAsia="Verdana" w:hAnsiTheme="minorHAnsi" w:cstheme="minorHAnsi"/>
          <w:sz w:val="22"/>
          <w:szCs w:val="22"/>
        </w:rPr>
        <w:t>sra,</w:t>
      </w:r>
      <w:r w:rsidRPr="00E53113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Lea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E53113">
        <w:rPr>
          <w:rFonts w:asciiTheme="minorHAnsi" w:eastAsia="Verdana" w:hAnsiTheme="minorHAnsi" w:cstheme="minorHAnsi"/>
          <w:sz w:val="22"/>
          <w:szCs w:val="22"/>
        </w:rPr>
        <w:t>e</w:t>
      </w:r>
      <w:r w:rsidRPr="00E53113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F</w:t>
      </w:r>
      <w:r w:rsidRPr="00E53113">
        <w:rPr>
          <w:rFonts w:asciiTheme="minorHAnsi" w:eastAsia="Verdana" w:hAnsiTheme="minorHAnsi" w:cstheme="minorHAnsi"/>
          <w:sz w:val="22"/>
          <w:szCs w:val="22"/>
        </w:rPr>
        <w:t>i</w:t>
      </w:r>
      <w:r w:rsidRPr="00E53113">
        <w:rPr>
          <w:rFonts w:asciiTheme="minorHAnsi" w:eastAsia="Verdana" w:hAnsiTheme="minorHAnsi" w:cstheme="minorHAnsi"/>
          <w:spacing w:val="2"/>
          <w:sz w:val="22"/>
          <w:szCs w:val="22"/>
        </w:rPr>
        <w:t>n</w:t>
      </w:r>
      <w:r w:rsidRPr="00E53113">
        <w:rPr>
          <w:rFonts w:asciiTheme="minorHAnsi" w:eastAsia="Verdana" w:hAnsiTheme="minorHAnsi" w:cstheme="minorHAnsi"/>
          <w:sz w:val="22"/>
          <w:szCs w:val="22"/>
        </w:rPr>
        <w:t>ancing</w:t>
      </w:r>
      <w:r w:rsidRPr="00E53113">
        <w:rPr>
          <w:rFonts w:asciiTheme="minorHAnsi" w:eastAsia="Verdana" w:hAnsiTheme="minorHAnsi" w:cstheme="minorHAnsi"/>
          <w:spacing w:val="-10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in</w:t>
      </w:r>
      <w:r w:rsidRPr="00E53113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India,</w:t>
      </w:r>
      <w:r w:rsidRPr="00E53113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Kaniska</w:t>
      </w:r>
      <w:r w:rsidRPr="00E53113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Publishing</w:t>
      </w:r>
      <w:r w:rsidRPr="00E53113">
        <w:rPr>
          <w:rFonts w:asciiTheme="minorHAnsi" w:eastAsia="Verdana" w:hAnsiTheme="minorHAnsi" w:cstheme="minorHAnsi"/>
          <w:spacing w:val="-11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House, New</w:t>
      </w:r>
      <w:r w:rsidRPr="00E53113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D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E53113">
        <w:rPr>
          <w:rFonts w:asciiTheme="minorHAnsi" w:eastAsia="Verdana" w:hAnsiTheme="minorHAnsi" w:cstheme="minorHAnsi"/>
          <w:sz w:val="22"/>
          <w:szCs w:val="22"/>
        </w:rPr>
        <w:t>lhi,</w:t>
      </w:r>
      <w:r w:rsidRPr="00E53113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1992.</w:t>
      </w:r>
    </w:p>
    <w:p w14:paraId="02E2513C" w14:textId="77777777" w:rsidR="00A316C7" w:rsidRPr="00E53113" w:rsidRDefault="00A316C7">
      <w:pPr>
        <w:spacing w:before="1" w:line="260" w:lineRule="exact"/>
        <w:rPr>
          <w:rFonts w:asciiTheme="minorHAnsi" w:hAnsiTheme="minorHAnsi" w:cstheme="minorHAnsi"/>
          <w:sz w:val="22"/>
          <w:szCs w:val="22"/>
        </w:rPr>
      </w:pPr>
    </w:p>
    <w:p w14:paraId="3F53167B" w14:textId="77777777" w:rsidR="00A316C7" w:rsidRPr="00E53113" w:rsidRDefault="00E53113">
      <w:pPr>
        <w:ind w:left="120"/>
        <w:rPr>
          <w:rFonts w:asciiTheme="minorHAnsi" w:eastAsia="Verdana" w:hAnsiTheme="minorHAnsi" w:cstheme="minorHAnsi"/>
          <w:sz w:val="22"/>
          <w:szCs w:val="22"/>
        </w:rPr>
      </w:pPr>
      <w:r w:rsidRPr="00E53113">
        <w:rPr>
          <w:rFonts w:asciiTheme="minorHAnsi" w:eastAsia="Verdana" w:hAnsiTheme="minorHAnsi" w:cstheme="minorHAnsi"/>
          <w:sz w:val="22"/>
          <w:szCs w:val="22"/>
        </w:rPr>
        <w:t>3.M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E53113">
        <w:rPr>
          <w:rFonts w:asciiTheme="minorHAnsi" w:eastAsia="Verdana" w:hAnsiTheme="minorHAnsi" w:cstheme="minorHAnsi"/>
          <w:sz w:val="22"/>
          <w:szCs w:val="22"/>
        </w:rPr>
        <w:t>sra,P</w:t>
      </w:r>
      <w:r w:rsidRPr="00E53113">
        <w:rPr>
          <w:rFonts w:asciiTheme="minorHAnsi" w:eastAsia="Verdana" w:hAnsiTheme="minorHAnsi" w:cstheme="minorHAnsi"/>
          <w:spacing w:val="2"/>
          <w:sz w:val="22"/>
          <w:szCs w:val="22"/>
        </w:rPr>
        <w:t>.</w:t>
      </w:r>
      <w:r w:rsidRPr="00E53113">
        <w:rPr>
          <w:rFonts w:asciiTheme="minorHAnsi" w:eastAsia="Verdana" w:hAnsiTheme="minorHAnsi" w:cstheme="minorHAnsi"/>
          <w:sz w:val="22"/>
          <w:szCs w:val="22"/>
        </w:rPr>
        <w:t>K.</w:t>
      </w:r>
      <w:r w:rsidRPr="00E53113">
        <w:rPr>
          <w:rFonts w:asciiTheme="minorHAnsi" w:eastAsia="Verdana" w:hAnsiTheme="minorHAnsi" w:cstheme="minorHAnsi"/>
          <w:spacing w:val="-11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&amp;</w:t>
      </w:r>
      <w:r w:rsidRPr="00E53113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D.P.</w:t>
      </w:r>
      <w:r w:rsidRPr="00E53113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Mi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E53113">
        <w:rPr>
          <w:rFonts w:asciiTheme="minorHAnsi" w:eastAsia="Verdana" w:hAnsiTheme="minorHAnsi" w:cstheme="minorHAnsi"/>
          <w:sz w:val="22"/>
          <w:szCs w:val="22"/>
        </w:rPr>
        <w:t>ra,</w:t>
      </w:r>
      <w:r w:rsidRPr="00E53113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The</w:t>
      </w:r>
      <w:r w:rsidRPr="00E53113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Role</w:t>
      </w:r>
      <w:r w:rsidRPr="00E53113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of W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53113">
        <w:rPr>
          <w:rFonts w:asciiTheme="minorHAnsi" w:eastAsia="Verdana" w:hAnsiTheme="minorHAnsi" w:cstheme="minorHAnsi"/>
          <w:sz w:val="22"/>
          <w:szCs w:val="22"/>
        </w:rPr>
        <w:t>rehousing</w:t>
      </w:r>
      <w:r w:rsidRPr="00E53113">
        <w:rPr>
          <w:rFonts w:asciiTheme="minorHAnsi" w:eastAsia="Verdana" w:hAnsiTheme="minorHAnsi" w:cstheme="minorHAnsi"/>
          <w:spacing w:val="-13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in</w:t>
      </w:r>
      <w:r w:rsidRPr="00E53113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Indian</w:t>
      </w:r>
      <w:r w:rsidRPr="00E53113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53113">
        <w:rPr>
          <w:rFonts w:asciiTheme="minorHAnsi" w:eastAsia="Verdana" w:hAnsiTheme="minorHAnsi" w:cstheme="minorHAnsi"/>
          <w:sz w:val="22"/>
          <w:szCs w:val="22"/>
        </w:rPr>
        <w:t>cono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m</w:t>
      </w:r>
      <w:r w:rsidRPr="00E53113">
        <w:rPr>
          <w:rFonts w:asciiTheme="minorHAnsi" w:eastAsia="Verdana" w:hAnsiTheme="minorHAnsi" w:cstheme="minorHAnsi"/>
          <w:sz w:val="22"/>
          <w:szCs w:val="22"/>
        </w:rPr>
        <w:t>y,</w:t>
      </w:r>
      <w:r w:rsidRPr="00E53113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K</w:t>
      </w:r>
      <w:r w:rsidRPr="00E53113">
        <w:rPr>
          <w:rFonts w:asciiTheme="minorHAnsi" w:eastAsia="Verdana" w:hAnsiTheme="minorHAnsi" w:cstheme="minorHAnsi"/>
          <w:sz w:val="22"/>
          <w:szCs w:val="22"/>
        </w:rPr>
        <w:t>alpaz</w:t>
      </w:r>
    </w:p>
    <w:p w14:paraId="7192428D" w14:textId="77777777" w:rsidR="00A316C7" w:rsidRPr="00E53113" w:rsidRDefault="00E53113">
      <w:pPr>
        <w:spacing w:before="1"/>
        <w:ind w:left="120"/>
        <w:rPr>
          <w:rFonts w:asciiTheme="minorHAnsi" w:eastAsia="Verdana" w:hAnsiTheme="minorHAnsi" w:cstheme="minorHAnsi"/>
          <w:sz w:val="22"/>
          <w:szCs w:val="22"/>
        </w:rPr>
      </w:pPr>
      <w:r w:rsidRPr="00E53113">
        <w:rPr>
          <w:rFonts w:asciiTheme="minorHAnsi" w:eastAsia="Verdana" w:hAnsiTheme="minorHAnsi" w:cstheme="minorHAnsi"/>
          <w:sz w:val="22"/>
          <w:szCs w:val="22"/>
        </w:rPr>
        <w:t>Publishing</w:t>
      </w:r>
      <w:r w:rsidRPr="00E53113">
        <w:rPr>
          <w:rFonts w:asciiTheme="minorHAnsi" w:eastAsia="Verdana" w:hAnsiTheme="minorHAnsi" w:cstheme="minorHAnsi"/>
          <w:spacing w:val="-10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House,</w:t>
      </w:r>
      <w:r w:rsidRPr="00E53113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New</w:t>
      </w:r>
      <w:r w:rsidRPr="00E53113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Del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h</w:t>
      </w:r>
      <w:r w:rsidRPr="00E53113">
        <w:rPr>
          <w:rFonts w:asciiTheme="minorHAnsi" w:eastAsia="Verdana" w:hAnsiTheme="minorHAnsi" w:cstheme="minorHAnsi"/>
          <w:sz w:val="22"/>
          <w:szCs w:val="22"/>
        </w:rPr>
        <w:t>i,</w:t>
      </w:r>
      <w:r w:rsidRPr="00E53113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2005.</w:t>
      </w:r>
    </w:p>
    <w:p w14:paraId="13101236" w14:textId="77777777" w:rsidR="00A316C7" w:rsidRPr="00E53113" w:rsidRDefault="00A316C7">
      <w:pPr>
        <w:spacing w:before="19" w:line="260" w:lineRule="exact"/>
        <w:rPr>
          <w:rFonts w:asciiTheme="minorHAnsi" w:hAnsiTheme="minorHAnsi" w:cstheme="minorHAnsi"/>
          <w:sz w:val="22"/>
          <w:szCs w:val="22"/>
        </w:rPr>
      </w:pPr>
    </w:p>
    <w:p w14:paraId="6A97662D" w14:textId="77777777" w:rsidR="00A316C7" w:rsidRPr="00E53113" w:rsidRDefault="00E53113">
      <w:pPr>
        <w:ind w:left="120"/>
        <w:rPr>
          <w:rFonts w:asciiTheme="minorHAnsi" w:eastAsia="Verdana" w:hAnsiTheme="minorHAnsi" w:cstheme="minorHAnsi"/>
          <w:sz w:val="22"/>
          <w:szCs w:val="22"/>
        </w:rPr>
      </w:pPr>
      <w:r w:rsidRPr="00E53113">
        <w:rPr>
          <w:rFonts w:asciiTheme="minorHAnsi" w:eastAsia="Verdana" w:hAnsiTheme="minorHAnsi" w:cstheme="minorHAnsi"/>
          <w:b/>
          <w:sz w:val="22"/>
          <w:szCs w:val="22"/>
        </w:rPr>
        <w:t>Research</w:t>
      </w:r>
      <w:r w:rsidRPr="00E53113">
        <w:rPr>
          <w:rFonts w:asciiTheme="minorHAnsi" w:eastAsia="Verdana" w:hAnsiTheme="minorHAnsi" w:cstheme="minorHAnsi"/>
          <w:b/>
          <w:spacing w:val="-10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b/>
          <w:sz w:val="22"/>
          <w:szCs w:val="22"/>
        </w:rPr>
        <w:t>papers</w:t>
      </w:r>
      <w:r w:rsidRPr="00E53113">
        <w:rPr>
          <w:rFonts w:asciiTheme="minorHAnsi" w:eastAsia="Verdana" w:hAnsiTheme="minorHAnsi" w:cstheme="minorHAnsi"/>
          <w:b/>
          <w:spacing w:val="-7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b/>
          <w:sz w:val="22"/>
          <w:szCs w:val="22"/>
        </w:rPr>
        <w:t>publish</w:t>
      </w:r>
      <w:r w:rsidRPr="00E53113">
        <w:rPr>
          <w:rFonts w:asciiTheme="minorHAnsi" w:eastAsia="Verdana" w:hAnsiTheme="minorHAnsi" w:cstheme="minorHAnsi"/>
          <w:b/>
          <w:spacing w:val="1"/>
          <w:sz w:val="22"/>
          <w:szCs w:val="22"/>
        </w:rPr>
        <w:t>e</w:t>
      </w:r>
      <w:r w:rsidRPr="00E53113">
        <w:rPr>
          <w:rFonts w:asciiTheme="minorHAnsi" w:eastAsia="Verdana" w:hAnsiTheme="minorHAnsi" w:cstheme="minorHAnsi"/>
          <w:b/>
          <w:sz w:val="22"/>
          <w:szCs w:val="22"/>
        </w:rPr>
        <w:t>d</w:t>
      </w:r>
      <w:r w:rsidRPr="00E53113">
        <w:rPr>
          <w:rFonts w:asciiTheme="minorHAnsi" w:eastAsia="Verdana" w:hAnsiTheme="minorHAnsi" w:cstheme="minorHAnsi"/>
          <w:b/>
          <w:spacing w:val="-12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b/>
          <w:sz w:val="22"/>
          <w:szCs w:val="22"/>
        </w:rPr>
        <w:t>(referred</w:t>
      </w:r>
      <w:r w:rsidRPr="00E53113">
        <w:rPr>
          <w:rFonts w:asciiTheme="minorHAnsi" w:eastAsia="Verdana" w:hAnsiTheme="minorHAnsi" w:cstheme="minorHAnsi"/>
          <w:b/>
          <w:spacing w:val="-11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b/>
          <w:sz w:val="22"/>
          <w:szCs w:val="22"/>
        </w:rPr>
        <w:t>journals):</w:t>
      </w:r>
    </w:p>
    <w:p w14:paraId="4D37ADE7" w14:textId="77777777" w:rsidR="00A316C7" w:rsidRPr="00E53113" w:rsidRDefault="00A316C7">
      <w:pPr>
        <w:spacing w:before="19" w:line="260" w:lineRule="exact"/>
        <w:rPr>
          <w:rFonts w:asciiTheme="minorHAnsi" w:hAnsiTheme="minorHAnsi" w:cstheme="minorHAnsi"/>
          <w:sz w:val="22"/>
          <w:szCs w:val="22"/>
        </w:rPr>
      </w:pPr>
    </w:p>
    <w:p w14:paraId="6C1763C9" w14:textId="77777777" w:rsidR="00A316C7" w:rsidRPr="00E53113" w:rsidRDefault="00E53113">
      <w:pPr>
        <w:ind w:left="120"/>
        <w:rPr>
          <w:rFonts w:asciiTheme="minorHAnsi" w:eastAsia="Verdana" w:hAnsiTheme="minorHAnsi" w:cstheme="minorHAnsi"/>
          <w:sz w:val="22"/>
          <w:szCs w:val="22"/>
        </w:rPr>
      </w:pPr>
      <w:r w:rsidRPr="00E53113">
        <w:rPr>
          <w:rFonts w:asciiTheme="minorHAnsi" w:eastAsia="Verdana" w:hAnsiTheme="minorHAnsi" w:cstheme="minorHAnsi"/>
          <w:sz w:val="22"/>
          <w:szCs w:val="22"/>
        </w:rPr>
        <w:t>1. M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E53113">
        <w:rPr>
          <w:rFonts w:asciiTheme="minorHAnsi" w:eastAsia="Verdana" w:hAnsiTheme="minorHAnsi" w:cstheme="minorHAnsi"/>
          <w:sz w:val="22"/>
          <w:szCs w:val="22"/>
        </w:rPr>
        <w:t>sra,</w:t>
      </w:r>
      <w:r w:rsidRPr="00E53113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D.</w:t>
      </w:r>
      <w:r w:rsidRPr="00E53113">
        <w:rPr>
          <w:rFonts w:asciiTheme="minorHAnsi" w:eastAsia="Verdana" w:hAnsiTheme="minorHAnsi" w:cstheme="minorHAnsi"/>
          <w:sz w:val="22"/>
          <w:szCs w:val="22"/>
        </w:rPr>
        <w:t>P</w:t>
      </w:r>
      <w:r w:rsidRPr="00E53113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&amp;</w:t>
      </w:r>
      <w:r w:rsidRPr="00E53113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P.K.</w:t>
      </w:r>
      <w:r w:rsidRPr="00E53113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Misra,</w:t>
      </w:r>
      <w:r w:rsidRPr="00E53113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Profitabi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E53113">
        <w:rPr>
          <w:rFonts w:asciiTheme="minorHAnsi" w:eastAsia="Verdana" w:hAnsiTheme="minorHAnsi" w:cstheme="minorHAnsi"/>
          <w:sz w:val="22"/>
          <w:szCs w:val="22"/>
        </w:rPr>
        <w:t>i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E53113">
        <w:rPr>
          <w:rFonts w:asciiTheme="minorHAnsi" w:eastAsia="Verdana" w:hAnsiTheme="minorHAnsi" w:cstheme="minorHAnsi"/>
          <w:sz w:val="22"/>
          <w:szCs w:val="22"/>
        </w:rPr>
        <w:t>y</w:t>
      </w:r>
      <w:r w:rsidRPr="00E53113">
        <w:rPr>
          <w:rFonts w:asciiTheme="minorHAnsi" w:eastAsia="Verdana" w:hAnsiTheme="minorHAnsi" w:cstheme="minorHAnsi"/>
          <w:spacing w:val="-13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E53113">
        <w:rPr>
          <w:rFonts w:asciiTheme="minorHAnsi" w:eastAsia="Verdana" w:hAnsiTheme="minorHAnsi" w:cstheme="minorHAnsi"/>
          <w:sz w:val="22"/>
          <w:szCs w:val="22"/>
        </w:rPr>
        <w:t>f</w:t>
      </w:r>
      <w:r w:rsidRPr="00E53113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OSWC:</w:t>
      </w:r>
      <w:r w:rsidRPr="00E53113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An</w:t>
      </w:r>
      <w:r w:rsidRPr="00E53113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Econ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E53113">
        <w:rPr>
          <w:rFonts w:asciiTheme="minorHAnsi" w:eastAsia="Verdana" w:hAnsiTheme="minorHAnsi" w:cstheme="minorHAnsi"/>
          <w:sz w:val="22"/>
          <w:szCs w:val="22"/>
        </w:rPr>
        <w:t>m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E53113">
        <w:rPr>
          <w:rFonts w:asciiTheme="minorHAnsi" w:eastAsia="Verdana" w:hAnsiTheme="minorHAnsi" w:cstheme="minorHAnsi"/>
          <w:sz w:val="22"/>
          <w:szCs w:val="22"/>
        </w:rPr>
        <w:t>c</w:t>
      </w:r>
      <w:r w:rsidRPr="00E53113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Analys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E53113">
        <w:rPr>
          <w:rFonts w:asciiTheme="minorHAnsi" w:eastAsia="Verdana" w:hAnsiTheme="minorHAnsi" w:cstheme="minorHAnsi"/>
          <w:sz w:val="22"/>
          <w:szCs w:val="22"/>
        </w:rPr>
        <w:t>s,</w:t>
      </w:r>
      <w:r w:rsidRPr="00E53113">
        <w:rPr>
          <w:rFonts w:asciiTheme="minorHAnsi" w:eastAsia="Verdana" w:hAnsiTheme="minorHAnsi" w:cstheme="minorHAnsi"/>
          <w:spacing w:val="-13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b/>
          <w:spacing w:val="1"/>
          <w:sz w:val="22"/>
          <w:szCs w:val="22"/>
        </w:rPr>
        <w:t>T</w:t>
      </w:r>
      <w:r w:rsidRPr="00E53113">
        <w:rPr>
          <w:rFonts w:asciiTheme="minorHAnsi" w:eastAsia="Verdana" w:hAnsiTheme="minorHAnsi" w:cstheme="minorHAnsi"/>
          <w:b/>
          <w:sz w:val="22"/>
          <w:szCs w:val="22"/>
        </w:rPr>
        <w:t>he</w:t>
      </w:r>
    </w:p>
    <w:p w14:paraId="585C134C" w14:textId="77777777" w:rsidR="00A316C7" w:rsidRPr="00E53113" w:rsidRDefault="00E53113">
      <w:pPr>
        <w:spacing w:before="1"/>
        <w:ind w:left="120"/>
        <w:rPr>
          <w:rFonts w:asciiTheme="minorHAnsi" w:eastAsia="Verdana" w:hAnsiTheme="minorHAnsi" w:cstheme="minorHAnsi"/>
          <w:sz w:val="22"/>
          <w:szCs w:val="22"/>
        </w:rPr>
        <w:sectPr w:rsidR="00A316C7" w:rsidRPr="00E53113">
          <w:pgSz w:w="12240" w:h="15840"/>
          <w:pgMar w:top="1380" w:right="1360" w:bottom="280" w:left="1320" w:header="720" w:footer="720" w:gutter="0"/>
          <w:cols w:space="720"/>
        </w:sectPr>
      </w:pPr>
      <w:r w:rsidRPr="00E53113">
        <w:rPr>
          <w:rFonts w:asciiTheme="minorHAnsi" w:eastAsia="Verdana" w:hAnsiTheme="minorHAnsi" w:cstheme="minorHAnsi"/>
          <w:b/>
          <w:spacing w:val="-1"/>
          <w:sz w:val="22"/>
          <w:szCs w:val="22"/>
        </w:rPr>
        <w:t>M</w:t>
      </w:r>
      <w:r w:rsidRPr="00E53113">
        <w:rPr>
          <w:rFonts w:asciiTheme="minorHAnsi" w:eastAsia="Verdana" w:hAnsiTheme="minorHAnsi" w:cstheme="minorHAnsi"/>
          <w:b/>
          <w:spacing w:val="1"/>
          <w:sz w:val="22"/>
          <w:szCs w:val="22"/>
        </w:rPr>
        <w:t>a</w:t>
      </w:r>
      <w:r w:rsidRPr="00E53113">
        <w:rPr>
          <w:rFonts w:asciiTheme="minorHAnsi" w:eastAsia="Verdana" w:hAnsiTheme="minorHAnsi" w:cstheme="minorHAnsi"/>
          <w:b/>
          <w:sz w:val="22"/>
          <w:szCs w:val="22"/>
        </w:rPr>
        <w:t>na</w:t>
      </w:r>
      <w:r w:rsidRPr="00E53113">
        <w:rPr>
          <w:rFonts w:asciiTheme="minorHAnsi" w:eastAsia="Verdana" w:hAnsiTheme="minorHAnsi" w:cstheme="minorHAnsi"/>
          <w:b/>
          <w:spacing w:val="1"/>
          <w:sz w:val="22"/>
          <w:szCs w:val="22"/>
        </w:rPr>
        <w:t>geme</w:t>
      </w:r>
      <w:r w:rsidRPr="00E53113">
        <w:rPr>
          <w:rFonts w:asciiTheme="minorHAnsi" w:eastAsia="Verdana" w:hAnsiTheme="minorHAnsi" w:cstheme="minorHAnsi"/>
          <w:b/>
          <w:sz w:val="22"/>
          <w:szCs w:val="22"/>
        </w:rPr>
        <w:t>nt</w:t>
      </w:r>
      <w:r w:rsidRPr="00E53113">
        <w:rPr>
          <w:rFonts w:asciiTheme="minorHAnsi" w:eastAsia="Verdana" w:hAnsiTheme="minorHAnsi" w:cstheme="minorHAnsi"/>
          <w:b/>
          <w:spacing w:val="-15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b/>
          <w:spacing w:val="1"/>
          <w:sz w:val="22"/>
          <w:szCs w:val="22"/>
        </w:rPr>
        <w:t>Accou</w:t>
      </w:r>
      <w:r w:rsidRPr="00E53113">
        <w:rPr>
          <w:rFonts w:asciiTheme="minorHAnsi" w:eastAsia="Verdana" w:hAnsiTheme="minorHAnsi" w:cstheme="minorHAnsi"/>
          <w:b/>
          <w:sz w:val="22"/>
          <w:szCs w:val="22"/>
        </w:rPr>
        <w:t>n</w:t>
      </w:r>
      <w:r w:rsidRPr="00E53113">
        <w:rPr>
          <w:rFonts w:asciiTheme="minorHAnsi" w:eastAsia="Verdana" w:hAnsiTheme="minorHAnsi" w:cstheme="minorHAnsi"/>
          <w:b/>
          <w:spacing w:val="1"/>
          <w:sz w:val="22"/>
          <w:szCs w:val="22"/>
        </w:rPr>
        <w:t>tan</w:t>
      </w:r>
      <w:r w:rsidRPr="00E53113">
        <w:rPr>
          <w:rFonts w:asciiTheme="minorHAnsi" w:eastAsia="Verdana" w:hAnsiTheme="minorHAnsi" w:cstheme="minorHAnsi"/>
          <w:b/>
          <w:spacing w:val="-1"/>
          <w:sz w:val="22"/>
          <w:szCs w:val="22"/>
        </w:rPr>
        <w:t>t</w:t>
      </w:r>
      <w:r w:rsidRPr="00E53113">
        <w:rPr>
          <w:rFonts w:asciiTheme="minorHAnsi" w:eastAsia="Verdana" w:hAnsiTheme="minorHAnsi" w:cstheme="minorHAnsi"/>
          <w:sz w:val="22"/>
          <w:szCs w:val="22"/>
        </w:rPr>
        <w:t>,</w:t>
      </w:r>
      <w:r w:rsidRPr="00E53113">
        <w:rPr>
          <w:rFonts w:asciiTheme="minorHAnsi" w:eastAsia="Verdana" w:hAnsiTheme="minorHAnsi" w:cstheme="minorHAnsi"/>
          <w:spacing w:val="-14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De</w:t>
      </w:r>
      <w:r w:rsidRPr="00E53113">
        <w:rPr>
          <w:rFonts w:asciiTheme="minorHAnsi" w:eastAsia="Verdana" w:hAnsiTheme="minorHAnsi" w:cstheme="minorHAnsi"/>
          <w:sz w:val="22"/>
          <w:szCs w:val="22"/>
        </w:rPr>
        <w:t>c,</w:t>
      </w:r>
      <w:r w:rsidRPr="00E53113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2</w:t>
      </w:r>
      <w:r w:rsidRPr="00E53113">
        <w:rPr>
          <w:rFonts w:asciiTheme="minorHAnsi" w:eastAsia="Verdana" w:hAnsiTheme="minorHAnsi" w:cstheme="minorHAnsi"/>
          <w:sz w:val="22"/>
          <w:szCs w:val="22"/>
        </w:rPr>
        <w:t>0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0</w:t>
      </w:r>
      <w:r w:rsidRPr="00E53113">
        <w:rPr>
          <w:rFonts w:asciiTheme="minorHAnsi" w:eastAsia="Verdana" w:hAnsiTheme="minorHAnsi" w:cstheme="minorHAnsi"/>
          <w:sz w:val="22"/>
          <w:szCs w:val="22"/>
        </w:rPr>
        <w:t>6.</w:t>
      </w:r>
    </w:p>
    <w:p w14:paraId="5F5D3F6C" w14:textId="77777777" w:rsidR="00A316C7" w:rsidRPr="00E53113" w:rsidRDefault="00E53113">
      <w:pPr>
        <w:spacing w:before="59"/>
        <w:ind w:left="120" w:right="130"/>
        <w:rPr>
          <w:rFonts w:asciiTheme="minorHAnsi" w:eastAsia="Verdana" w:hAnsiTheme="minorHAnsi" w:cstheme="minorHAnsi"/>
          <w:sz w:val="22"/>
          <w:szCs w:val="22"/>
        </w:rPr>
      </w:pPr>
      <w:r w:rsidRPr="00E53113">
        <w:rPr>
          <w:rFonts w:asciiTheme="minorHAnsi" w:eastAsia="Verdana" w:hAnsiTheme="minorHAnsi" w:cstheme="minorHAnsi"/>
          <w:sz w:val="22"/>
          <w:szCs w:val="22"/>
        </w:rPr>
        <w:lastRenderedPageBreak/>
        <w:t>2. M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E53113">
        <w:rPr>
          <w:rFonts w:asciiTheme="minorHAnsi" w:eastAsia="Verdana" w:hAnsiTheme="minorHAnsi" w:cstheme="minorHAnsi"/>
          <w:sz w:val="22"/>
          <w:szCs w:val="22"/>
        </w:rPr>
        <w:t>sra,</w:t>
      </w:r>
      <w:r w:rsidRPr="00E53113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E53113">
        <w:rPr>
          <w:rFonts w:asciiTheme="minorHAnsi" w:eastAsia="Verdana" w:hAnsiTheme="minorHAnsi" w:cstheme="minorHAnsi"/>
          <w:sz w:val="22"/>
          <w:szCs w:val="22"/>
        </w:rPr>
        <w:t>.P&amp;</w:t>
      </w:r>
      <w:r w:rsidRPr="00E53113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D.</w:t>
      </w:r>
      <w:r w:rsidRPr="00E53113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Pa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E53113">
        <w:rPr>
          <w:rFonts w:asciiTheme="minorHAnsi" w:eastAsia="Verdana" w:hAnsiTheme="minorHAnsi" w:cstheme="minorHAnsi"/>
          <w:sz w:val="22"/>
          <w:szCs w:val="22"/>
        </w:rPr>
        <w:t>igrahi,</w:t>
      </w:r>
      <w:r w:rsidRPr="00E53113">
        <w:rPr>
          <w:rFonts w:asciiTheme="minorHAnsi" w:eastAsia="Verdana" w:hAnsiTheme="minorHAnsi" w:cstheme="minorHAnsi"/>
          <w:spacing w:val="-10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Wo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E53113">
        <w:rPr>
          <w:rFonts w:asciiTheme="minorHAnsi" w:eastAsia="Verdana" w:hAnsiTheme="minorHAnsi" w:cstheme="minorHAnsi"/>
          <w:sz w:val="22"/>
          <w:szCs w:val="22"/>
        </w:rPr>
        <w:t>king</w:t>
      </w:r>
      <w:r w:rsidRPr="00E53113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pacing w:val="2"/>
          <w:sz w:val="22"/>
          <w:szCs w:val="22"/>
        </w:rPr>
        <w:t>C</w:t>
      </w:r>
      <w:r w:rsidRPr="00E53113">
        <w:rPr>
          <w:rFonts w:asciiTheme="minorHAnsi" w:eastAsia="Verdana" w:hAnsiTheme="minorHAnsi" w:cstheme="minorHAnsi"/>
          <w:sz w:val="22"/>
          <w:szCs w:val="22"/>
        </w:rPr>
        <w:t>api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E53113">
        <w:rPr>
          <w:rFonts w:asciiTheme="minorHAnsi" w:eastAsia="Verdana" w:hAnsiTheme="minorHAnsi" w:cstheme="minorHAnsi"/>
          <w:sz w:val="22"/>
          <w:szCs w:val="22"/>
        </w:rPr>
        <w:t>al</w:t>
      </w:r>
      <w:r w:rsidRPr="00E53113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man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53113">
        <w:rPr>
          <w:rFonts w:asciiTheme="minorHAnsi" w:eastAsia="Verdana" w:hAnsiTheme="minorHAnsi" w:cstheme="minorHAnsi"/>
          <w:sz w:val="22"/>
          <w:szCs w:val="22"/>
        </w:rPr>
        <w:t>g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E53113">
        <w:rPr>
          <w:rFonts w:asciiTheme="minorHAnsi" w:eastAsia="Verdana" w:hAnsiTheme="minorHAnsi" w:cstheme="minorHAnsi"/>
          <w:sz w:val="22"/>
          <w:szCs w:val="22"/>
        </w:rPr>
        <w:t>ment</w:t>
      </w:r>
      <w:r w:rsidRPr="00E53113">
        <w:rPr>
          <w:rFonts w:asciiTheme="minorHAnsi" w:eastAsia="Verdana" w:hAnsiTheme="minorHAnsi" w:cstheme="minorHAnsi"/>
          <w:spacing w:val="-15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&amp;</w:t>
      </w:r>
      <w:r w:rsidRPr="00E53113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i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E53113">
        <w:rPr>
          <w:rFonts w:asciiTheme="minorHAnsi" w:eastAsia="Verdana" w:hAnsiTheme="minorHAnsi" w:cstheme="minorHAnsi"/>
          <w:sz w:val="22"/>
          <w:szCs w:val="22"/>
        </w:rPr>
        <w:t>s impact</w:t>
      </w:r>
      <w:r w:rsidRPr="00E53113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on Pr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E53113">
        <w:rPr>
          <w:rFonts w:asciiTheme="minorHAnsi" w:eastAsia="Verdana" w:hAnsiTheme="minorHAnsi" w:cstheme="minorHAnsi"/>
          <w:sz w:val="22"/>
          <w:szCs w:val="22"/>
        </w:rPr>
        <w:t>fita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b</w:t>
      </w:r>
      <w:r w:rsidRPr="00E53113">
        <w:rPr>
          <w:rFonts w:asciiTheme="minorHAnsi" w:eastAsia="Verdana" w:hAnsiTheme="minorHAnsi" w:cstheme="minorHAnsi"/>
          <w:sz w:val="22"/>
          <w:szCs w:val="22"/>
        </w:rPr>
        <w:t>il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it</w:t>
      </w:r>
      <w:r w:rsidRPr="00E53113">
        <w:rPr>
          <w:rFonts w:asciiTheme="minorHAnsi" w:eastAsia="Verdana" w:hAnsiTheme="minorHAnsi" w:cstheme="minorHAnsi"/>
          <w:sz w:val="22"/>
          <w:szCs w:val="22"/>
        </w:rPr>
        <w:t>y:</w:t>
      </w:r>
      <w:r w:rsidRPr="00E53113">
        <w:rPr>
          <w:rFonts w:asciiTheme="minorHAnsi" w:eastAsia="Verdana" w:hAnsiTheme="minorHAnsi" w:cstheme="minorHAnsi"/>
          <w:spacing w:val="-12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A</w:t>
      </w:r>
      <w:r w:rsidRPr="00E53113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study</w:t>
      </w:r>
      <w:r w:rsidRPr="00E53113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on</w:t>
      </w:r>
      <w:r w:rsidRPr="00E53113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S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E53113">
        <w:rPr>
          <w:rFonts w:asciiTheme="minorHAnsi" w:eastAsia="Verdana" w:hAnsiTheme="minorHAnsi" w:cstheme="minorHAnsi"/>
          <w:sz w:val="22"/>
          <w:szCs w:val="22"/>
        </w:rPr>
        <w:t>lec</w:t>
      </w:r>
      <w:r w:rsidRPr="00E53113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E53113">
        <w:rPr>
          <w:rFonts w:asciiTheme="minorHAnsi" w:eastAsia="Verdana" w:hAnsiTheme="minorHAnsi" w:cstheme="minorHAnsi"/>
          <w:sz w:val="22"/>
          <w:szCs w:val="22"/>
        </w:rPr>
        <w:t>ed</w:t>
      </w:r>
      <w:r w:rsidRPr="00E53113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Paper</w:t>
      </w:r>
      <w:r w:rsidRPr="00E53113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Manufact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u</w:t>
      </w:r>
      <w:r w:rsidRPr="00E53113">
        <w:rPr>
          <w:rFonts w:asciiTheme="minorHAnsi" w:eastAsia="Verdana" w:hAnsiTheme="minorHAnsi" w:cstheme="minorHAnsi"/>
          <w:sz w:val="22"/>
          <w:szCs w:val="22"/>
        </w:rPr>
        <w:t>ring</w:t>
      </w:r>
      <w:r w:rsidRPr="00E53113">
        <w:rPr>
          <w:rFonts w:asciiTheme="minorHAnsi" w:eastAsia="Verdana" w:hAnsiTheme="minorHAnsi" w:cstheme="minorHAnsi"/>
          <w:spacing w:val="-16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units,</w:t>
      </w:r>
      <w:r w:rsidRPr="00E53113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b/>
          <w:sz w:val="22"/>
          <w:szCs w:val="22"/>
        </w:rPr>
        <w:t>Aura</w:t>
      </w:r>
      <w:r w:rsidRPr="00E53113">
        <w:rPr>
          <w:rFonts w:asciiTheme="minorHAnsi" w:eastAsia="Verdana" w:hAnsiTheme="minorHAnsi" w:cstheme="minorHAnsi"/>
          <w:b/>
          <w:spacing w:val="-5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b/>
          <w:sz w:val="22"/>
          <w:szCs w:val="22"/>
        </w:rPr>
        <w:t>journal</w:t>
      </w:r>
      <w:r w:rsidRPr="00E53113">
        <w:rPr>
          <w:rFonts w:asciiTheme="minorHAnsi" w:eastAsia="Verdana" w:hAnsiTheme="minorHAnsi" w:cstheme="minorHAnsi"/>
          <w:b/>
          <w:spacing w:val="-8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b/>
          <w:sz w:val="22"/>
          <w:szCs w:val="22"/>
        </w:rPr>
        <w:t>of</w:t>
      </w:r>
      <w:r w:rsidRPr="00E53113">
        <w:rPr>
          <w:rFonts w:asciiTheme="minorHAnsi" w:eastAsia="Verdana" w:hAnsiTheme="minorHAnsi" w:cstheme="minorHAnsi"/>
          <w:b/>
          <w:spacing w:val="-1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b/>
          <w:sz w:val="22"/>
          <w:szCs w:val="22"/>
        </w:rPr>
        <w:t>IS</w:t>
      </w:r>
      <w:r w:rsidRPr="00E53113">
        <w:rPr>
          <w:rFonts w:asciiTheme="minorHAnsi" w:eastAsia="Verdana" w:hAnsiTheme="minorHAnsi" w:cstheme="minorHAnsi"/>
          <w:b/>
          <w:spacing w:val="-1"/>
          <w:sz w:val="22"/>
          <w:szCs w:val="22"/>
        </w:rPr>
        <w:t>M</w:t>
      </w:r>
      <w:r w:rsidRPr="00E53113">
        <w:rPr>
          <w:rFonts w:asciiTheme="minorHAnsi" w:eastAsia="Verdana" w:hAnsiTheme="minorHAnsi" w:cstheme="minorHAnsi"/>
          <w:sz w:val="22"/>
          <w:szCs w:val="22"/>
        </w:rPr>
        <w:t>. July,</w:t>
      </w:r>
      <w:r w:rsidRPr="00E53113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2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0</w:t>
      </w:r>
      <w:r w:rsidRPr="00E53113">
        <w:rPr>
          <w:rFonts w:asciiTheme="minorHAnsi" w:eastAsia="Verdana" w:hAnsiTheme="minorHAnsi" w:cstheme="minorHAnsi"/>
          <w:sz w:val="22"/>
          <w:szCs w:val="22"/>
        </w:rPr>
        <w:t>05.</w:t>
      </w:r>
    </w:p>
    <w:p w14:paraId="1756F2E5" w14:textId="77777777" w:rsidR="00A316C7" w:rsidRPr="00E53113" w:rsidRDefault="00A316C7">
      <w:pPr>
        <w:spacing w:before="18" w:line="260" w:lineRule="exact"/>
        <w:rPr>
          <w:rFonts w:asciiTheme="minorHAnsi" w:hAnsiTheme="minorHAnsi" w:cstheme="minorHAnsi"/>
          <w:sz w:val="22"/>
          <w:szCs w:val="22"/>
        </w:rPr>
      </w:pPr>
    </w:p>
    <w:p w14:paraId="7DB0FACD" w14:textId="77777777" w:rsidR="00A316C7" w:rsidRPr="00E53113" w:rsidRDefault="00E53113">
      <w:pPr>
        <w:ind w:left="120"/>
        <w:rPr>
          <w:rFonts w:asciiTheme="minorHAnsi" w:eastAsia="Verdana" w:hAnsiTheme="minorHAnsi" w:cstheme="minorHAnsi"/>
          <w:sz w:val="22"/>
          <w:szCs w:val="22"/>
        </w:rPr>
      </w:pPr>
      <w:r w:rsidRPr="00E53113">
        <w:rPr>
          <w:rFonts w:asciiTheme="minorHAnsi" w:eastAsia="Verdana" w:hAnsiTheme="minorHAnsi" w:cstheme="minorHAnsi"/>
          <w:sz w:val="22"/>
          <w:szCs w:val="22"/>
        </w:rPr>
        <w:t>3. M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E53113">
        <w:rPr>
          <w:rFonts w:asciiTheme="minorHAnsi" w:eastAsia="Verdana" w:hAnsiTheme="minorHAnsi" w:cstheme="minorHAnsi"/>
          <w:sz w:val="22"/>
          <w:szCs w:val="22"/>
        </w:rPr>
        <w:t>sra,</w:t>
      </w:r>
      <w:r w:rsidRPr="00E53113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D.</w:t>
      </w:r>
      <w:r w:rsidRPr="00E53113">
        <w:rPr>
          <w:rFonts w:asciiTheme="minorHAnsi" w:eastAsia="Verdana" w:hAnsiTheme="minorHAnsi" w:cstheme="minorHAnsi"/>
          <w:sz w:val="22"/>
          <w:szCs w:val="22"/>
        </w:rPr>
        <w:t>P,</w:t>
      </w:r>
      <w:r w:rsidRPr="00E53113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Mul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E53113">
        <w:rPr>
          <w:rFonts w:asciiTheme="minorHAnsi" w:eastAsia="Verdana" w:hAnsiTheme="minorHAnsi" w:cstheme="minorHAnsi"/>
          <w:sz w:val="22"/>
          <w:szCs w:val="22"/>
        </w:rPr>
        <w:t>iv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53113">
        <w:rPr>
          <w:rFonts w:asciiTheme="minorHAnsi" w:eastAsia="Verdana" w:hAnsiTheme="minorHAnsi" w:cstheme="minorHAnsi"/>
          <w:sz w:val="22"/>
          <w:szCs w:val="22"/>
        </w:rPr>
        <w:t>riate</w:t>
      </w:r>
      <w:r w:rsidRPr="00E53113">
        <w:rPr>
          <w:rFonts w:asciiTheme="minorHAnsi" w:eastAsia="Verdana" w:hAnsiTheme="minorHAnsi" w:cstheme="minorHAnsi"/>
          <w:spacing w:val="-12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Ap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pr</w:t>
      </w:r>
      <w:r w:rsidRPr="00E53113">
        <w:rPr>
          <w:rFonts w:asciiTheme="minorHAnsi" w:eastAsia="Verdana" w:hAnsiTheme="minorHAnsi" w:cstheme="minorHAnsi"/>
          <w:sz w:val="22"/>
          <w:szCs w:val="22"/>
        </w:rPr>
        <w:t>oach</w:t>
      </w:r>
      <w:r w:rsidRPr="00E53113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to</w:t>
      </w:r>
      <w:r w:rsidRPr="00E53113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P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E53113">
        <w:rPr>
          <w:rFonts w:asciiTheme="minorHAnsi" w:eastAsia="Verdana" w:hAnsiTheme="minorHAnsi" w:cstheme="minorHAnsi"/>
          <w:sz w:val="22"/>
          <w:szCs w:val="22"/>
        </w:rPr>
        <w:t>edict</w:t>
      </w:r>
      <w:r w:rsidRPr="00E53113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Co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rp</w:t>
      </w:r>
      <w:r w:rsidRPr="00E53113">
        <w:rPr>
          <w:rFonts w:asciiTheme="minorHAnsi" w:eastAsia="Verdana" w:hAnsiTheme="minorHAnsi" w:cstheme="minorHAnsi"/>
          <w:sz w:val="22"/>
          <w:szCs w:val="22"/>
        </w:rPr>
        <w:t>orate</w:t>
      </w:r>
      <w:r w:rsidRPr="00E53113">
        <w:rPr>
          <w:rFonts w:asciiTheme="minorHAnsi" w:eastAsia="Verdana" w:hAnsiTheme="minorHAnsi" w:cstheme="minorHAnsi"/>
          <w:spacing w:val="-10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Hea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E53113">
        <w:rPr>
          <w:rFonts w:asciiTheme="minorHAnsi" w:eastAsia="Verdana" w:hAnsiTheme="minorHAnsi" w:cstheme="minorHAnsi"/>
          <w:sz w:val="22"/>
          <w:szCs w:val="22"/>
        </w:rPr>
        <w:t>th:</w:t>
      </w:r>
      <w:r w:rsidRPr="00E53113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An</w:t>
      </w:r>
      <w:r w:rsidRPr="00E53113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E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m</w:t>
      </w:r>
      <w:r w:rsidRPr="00E53113">
        <w:rPr>
          <w:rFonts w:asciiTheme="minorHAnsi" w:eastAsia="Verdana" w:hAnsiTheme="minorHAnsi" w:cstheme="minorHAnsi"/>
          <w:sz w:val="22"/>
          <w:szCs w:val="22"/>
        </w:rPr>
        <w:t>pir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E53113">
        <w:rPr>
          <w:rFonts w:asciiTheme="minorHAnsi" w:eastAsia="Verdana" w:hAnsiTheme="minorHAnsi" w:cstheme="minorHAnsi"/>
          <w:sz w:val="22"/>
          <w:szCs w:val="22"/>
        </w:rPr>
        <w:t>cal</w:t>
      </w:r>
    </w:p>
    <w:p w14:paraId="099292D9" w14:textId="77777777" w:rsidR="00A316C7" w:rsidRPr="00E53113" w:rsidRDefault="00E53113">
      <w:pPr>
        <w:ind w:left="120"/>
        <w:rPr>
          <w:rFonts w:asciiTheme="minorHAnsi" w:eastAsia="Verdana" w:hAnsiTheme="minorHAnsi" w:cstheme="minorHAnsi"/>
          <w:sz w:val="22"/>
          <w:szCs w:val="22"/>
        </w:rPr>
      </w:pPr>
      <w:r w:rsidRPr="00E53113">
        <w:rPr>
          <w:rFonts w:asciiTheme="minorHAnsi" w:eastAsia="Verdana" w:hAnsiTheme="minorHAnsi" w:cstheme="minorHAnsi"/>
          <w:sz w:val="22"/>
          <w:szCs w:val="22"/>
        </w:rPr>
        <w:t>Evide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E53113">
        <w:rPr>
          <w:rFonts w:asciiTheme="minorHAnsi" w:eastAsia="Verdana" w:hAnsiTheme="minorHAnsi" w:cstheme="minorHAnsi"/>
          <w:sz w:val="22"/>
          <w:szCs w:val="22"/>
        </w:rPr>
        <w:t>ce,</w:t>
      </w:r>
      <w:r w:rsidRPr="00E53113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b/>
          <w:sz w:val="22"/>
          <w:szCs w:val="22"/>
        </w:rPr>
        <w:t>Amity</w:t>
      </w:r>
      <w:r w:rsidRPr="00E53113">
        <w:rPr>
          <w:rFonts w:asciiTheme="minorHAnsi" w:eastAsia="Verdana" w:hAnsiTheme="minorHAnsi" w:cstheme="minorHAnsi"/>
          <w:b/>
          <w:spacing w:val="-6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b/>
          <w:sz w:val="22"/>
          <w:szCs w:val="22"/>
        </w:rPr>
        <w:t>Business</w:t>
      </w:r>
      <w:r w:rsidRPr="00E53113">
        <w:rPr>
          <w:rFonts w:asciiTheme="minorHAnsi" w:eastAsia="Verdana" w:hAnsiTheme="minorHAnsi" w:cstheme="minorHAnsi"/>
          <w:b/>
          <w:spacing w:val="-10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b/>
          <w:sz w:val="22"/>
          <w:szCs w:val="22"/>
        </w:rPr>
        <w:t>R</w:t>
      </w:r>
      <w:r w:rsidRPr="00E53113">
        <w:rPr>
          <w:rFonts w:asciiTheme="minorHAnsi" w:eastAsia="Verdana" w:hAnsiTheme="minorHAnsi" w:cstheme="minorHAnsi"/>
          <w:b/>
          <w:spacing w:val="-1"/>
          <w:sz w:val="22"/>
          <w:szCs w:val="22"/>
        </w:rPr>
        <w:t>e</w:t>
      </w:r>
      <w:r w:rsidRPr="00E53113">
        <w:rPr>
          <w:rFonts w:asciiTheme="minorHAnsi" w:eastAsia="Verdana" w:hAnsiTheme="minorHAnsi" w:cstheme="minorHAnsi"/>
          <w:b/>
          <w:sz w:val="22"/>
          <w:szCs w:val="22"/>
        </w:rPr>
        <w:t>view</w:t>
      </w:r>
      <w:r w:rsidRPr="00E53113">
        <w:rPr>
          <w:rFonts w:asciiTheme="minorHAnsi" w:eastAsia="Verdana" w:hAnsiTheme="minorHAnsi" w:cstheme="minorHAnsi"/>
          <w:sz w:val="22"/>
          <w:szCs w:val="22"/>
        </w:rPr>
        <w:t>,</w:t>
      </w:r>
      <w:r w:rsidRPr="00E53113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July</w:t>
      </w:r>
      <w:r w:rsidRPr="00E53113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-</w:t>
      </w:r>
      <w:r w:rsidRPr="00E53113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E53113">
        <w:rPr>
          <w:rFonts w:asciiTheme="minorHAnsi" w:eastAsia="Verdana" w:hAnsiTheme="minorHAnsi" w:cstheme="minorHAnsi"/>
          <w:sz w:val="22"/>
          <w:szCs w:val="22"/>
        </w:rPr>
        <w:t>ec.,</w:t>
      </w:r>
      <w:r w:rsidRPr="00E53113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2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0</w:t>
      </w:r>
      <w:r w:rsidRPr="00E53113">
        <w:rPr>
          <w:rFonts w:asciiTheme="minorHAnsi" w:eastAsia="Verdana" w:hAnsiTheme="minorHAnsi" w:cstheme="minorHAnsi"/>
          <w:sz w:val="22"/>
          <w:szCs w:val="22"/>
        </w:rPr>
        <w:t>04.</w:t>
      </w:r>
    </w:p>
    <w:p w14:paraId="5718326C" w14:textId="77777777" w:rsidR="00A316C7" w:rsidRPr="00E53113" w:rsidRDefault="00A316C7">
      <w:pPr>
        <w:spacing w:before="7" w:line="260" w:lineRule="exact"/>
        <w:rPr>
          <w:rFonts w:asciiTheme="minorHAnsi" w:hAnsiTheme="minorHAnsi" w:cstheme="minorHAnsi"/>
          <w:sz w:val="22"/>
          <w:szCs w:val="22"/>
        </w:rPr>
      </w:pPr>
    </w:p>
    <w:p w14:paraId="56533DC9" w14:textId="77777777" w:rsidR="00A316C7" w:rsidRPr="00E53113" w:rsidRDefault="00E53113">
      <w:pPr>
        <w:ind w:left="120"/>
        <w:rPr>
          <w:rFonts w:asciiTheme="minorHAnsi" w:eastAsia="Verdana" w:hAnsiTheme="minorHAnsi" w:cstheme="minorHAnsi"/>
          <w:sz w:val="22"/>
          <w:szCs w:val="22"/>
        </w:rPr>
      </w:pPr>
      <w:r w:rsidRPr="00E53113">
        <w:rPr>
          <w:rFonts w:asciiTheme="minorHAnsi" w:eastAsia="Verdana" w:hAnsiTheme="minorHAnsi" w:cstheme="minorHAnsi"/>
          <w:sz w:val="22"/>
          <w:szCs w:val="22"/>
        </w:rPr>
        <w:t>4. Mu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E53113">
        <w:rPr>
          <w:rFonts w:asciiTheme="minorHAnsi" w:eastAsia="Verdana" w:hAnsiTheme="minorHAnsi" w:cstheme="minorHAnsi"/>
          <w:sz w:val="22"/>
          <w:szCs w:val="22"/>
        </w:rPr>
        <w:t>ty,</w:t>
      </w:r>
      <w:r w:rsidRPr="00E53113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AVN</w:t>
      </w:r>
      <w:r w:rsidRPr="00E53113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&amp;</w:t>
      </w:r>
      <w:r w:rsidRPr="00E53113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D.P.</w:t>
      </w:r>
      <w:r w:rsidRPr="00E53113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Misra,</w:t>
      </w:r>
      <w:r w:rsidRPr="00E53113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C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53113">
        <w:rPr>
          <w:rFonts w:asciiTheme="minorHAnsi" w:eastAsia="Verdana" w:hAnsiTheme="minorHAnsi" w:cstheme="minorHAnsi"/>
          <w:sz w:val="22"/>
          <w:szCs w:val="22"/>
        </w:rPr>
        <w:t>sh</w:t>
      </w:r>
      <w:r w:rsidRPr="00E53113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F</w:t>
      </w:r>
      <w:r w:rsidRPr="00E53113">
        <w:rPr>
          <w:rFonts w:asciiTheme="minorHAnsi" w:eastAsia="Verdana" w:hAnsiTheme="minorHAnsi" w:cstheme="minorHAnsi"/>
          <w:sz w:val="22"/>
          <w:szCs w:val="22"/>
        </w:rPr>
        <w:t>low</w:t>
      </w:r>
      <w:r w:rsidRPr="00E53113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Ratios</w:t>
      </w:r>
      <w:r w:rsidRPr="00E53113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as</w:t>
      </w:r>
      <w:r w:rsidRPr="00E53113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In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di</w:t>
      </w:r>
      <w:r w:rsidRPr="00E53113">
        <w:rPr>
          <w:rFonts w:asciiTheme="minorHAnsi" w:eastAsia="Verdana" w:hAnsiTheme="minorHAnsi" w:cstheme="minorHAnsi"/>
          <w:sz w:val="22"/>
          <w:szCs w:val="22"/>
        </w:rPr>
        <w:t>cato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E53113">
        <w:rPr>
          <w:rFonts w:asciiTheme="minorHAnsi" w:eastAsia="Verdana" w:hAnsiTheme="minorHAnsi" w:cstheme="minorHAnsi"/>
          <w:sz w:val="22"/>
          <w:szCs w:val="22"/>
        </w:rPr>
        <w:t>s</w:t>
      </w:r>
      <w:r w:rsidRPr="00E53113">
        <w:rPr>
          <w:rFonts w:asciiTheme="minorHAnsi" w:eastAsia="Verdana" w:hAnsiTheme="minorHAnsi" w:cstheme="minorHAnsi"/>
          <w:spacing w:val="-10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 xml:space="preserve">of 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C</w:t>
      </w:r>
      <w:r w:rsidRPr="00E53113">
        <w:rPr>
          <w:rFonts w:asciiTheme="minorHAnsi" w:eastAsia="Verdana" w:hAnsiTheme="minorHAnsi" w:cstheme="minorHAnsi"/>
          <w:sz w:val="22"/>
          <w:szCs w:val="22"/>
        </w:rPr>
        <w:t>orpor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53113">
        <w:rPr>
          <w:rFonts w:asciiTheme="minorHAnsi" w:eastAsia="Verdana" w:hAnsiTheme="minorHAnsi" w:cstheme="minorHAnsi"/>
          <w:sz w:val="22"/>
          <w:szCs w:val="22"/>
        </w:rPr>
        <w:t>te</w:t>
      </w:r>
      <w:r w:rsidRPr="00E53113">
        <w:rPr>
          <w:rFonts w:asciiTheme="minorHAnsi" w:eastAsia="Verdana" w:hAnsiTheme="minorHAnsi" w:cstheme="minorHAnsi"/>
          <w:spacing w:val="-10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Failure,</w:t>
      </w:r>
    </w:p>
    <w:p w14:paraId="52763F14" w14:textId="77777777" w:rsidR="00A316C7" w:rsidRPr="00E53113" w:rsidRDefault="00E53113">
      <w:pPr>
        <w:ind w:left="120"/>
        <w:rPr>
          <w:rFonts w:asciiTheme="minorHAnsi" w:eastAsia="Verdana" w:hAnsiTheme="minorHAnsi" w:cstheme="minorHAnsi"/>
          <w:sz w:val="22"/>
          <w:szCs w:val="22"/>
        </w:rPr>
      </w:pPr>
      <w:r w:rsidRPr="00E53113">
        <w:rPr>
          <w:rFonts w:asciiTheme="minorHAnsi" w:eastAsia="Verdana" w:hAnsiTheme="minorHAnsi" w:cstheme="minorHAnsi"/>
          <w:b/>
          <w:sz w:val="22"/>
          <w:szCs w:val="22"/>
        </w:rPr>
        <w:t>Fin</w:t>
      </w:r>
      <w:r w:rsidRPr="00E53113">
        <w:rPr>
          <w:rFonts w:asciiTheme="minorHAnsi" w:eastAsia="Verdana" w:hAnsiTheme="minorHAnsi" w:cstheme="minorHAnsi"/>
          <w:b/>
          <w:spacing w:val="1"/>
          <w:sz w:val="22"/>
          <w:szCs w:val="22"/>
        </w:rPr>
        <w:t>a</w:t>
      </w:r>
      <w:r w:rsidRPr="00E53113">
        <w:rPr>
          <w:rFonts w:asciiTheme="minorHAnsi" w:eastAsia="Verdana" w:hAnsiTheme="minorHAnsi" w:cstheme="minorHAnsi"/>
          <w:b/>
          <w:sz w:val="22"/>
          <w:szCs w:val="22"/>
        </w:rPr>
        <w:t>nce</w:t>
      </w:r>
      <w:r w:rsidRPr="00E53113">
        <w:rPr>
          <w:rFonts w:asciiTheme="minorHAnsi" w:eastAsia="Verdana" w:hAnsiTheme="minorHAnsi" w:cstheme="minorHAnsi"/>
          <w:b/>
          <w:spacing w:val="-10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b/>
          <w:sz w:val="22"/>
          <w:szCs w:val="22"/>
        </w:rPr>
        <w:t>India</w:t>
      </w:r>
      <w:r w:rsidRPr="00E53113">
        <w:rPr>
          <w:rFonts w:asciiTheme="minorHAnsi" w:eastAsia="Verdana" w:hAnsiTheme="minorHAnsi" w:cstheme="minorHAnsi"/>
          <w:sz w:val="22"/>
          <w:szCs w:val="22"/>
        </w:rPr>
        <w:t>,</w:t>
      </w:r>
      <w:r w:rsidRPr="00E53113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September</w:t>
      </w:r>
      <w:r w:rsidRPr="00E53113">
        <w:rPr>
          <w:rFonts w:asciiTheme="minorHAnsi" w:eastAsia="Verdana" w:hAnsiTheme="minorHAnsi" w:cstheme="minorHAnsi"/>
          <w:spacing w:val="-12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2004.</w:t>
      </w:r>
    </w:p>
    <w:p w14:paraId="1D5ED429" w14:textId="77777777" w:rsidR="00A316C7" w:rsidRPr="00E53113" w:rsidRDefault="00A316C7">
      <w:pPr>
        <w:spacing w:before="8" w:line="260" w:lineRule="exact"/>
        <w:rPr>
          <w:rFonts w:asciiTheme="minorHAnsi" w:hAnsiTheme="minorHAnsi" w:cstheme="minorHAnsi"/>
          <w:sz w:val="22"/>
          <w:szCs w:val="22"/>
        </w:rPr>
      </w:pPr>
    </w:p>
    <w:p w14:paraId="59FDDFF7" w14:textId="77777777" w:rsidR="00A316C7" w:rsidRPr="00E53113" w:rsidRDefault="00E53113">
      <w:pPr>
        <w:ind w:left="120"/>
        <w:rPr>
          <w:rFonts w:asciiTheme="minorHAnsi" w:eastAsia="Verdana" w:hAnsiTheme="minorHAnsi" w:cstheme="minorHAnsi"/>
          <w:sz w:val="22"/>
          <w:szCs w:val="22"/>
        </w:rPr>
      </w:pPr>
      <w:r w:rsidRPr="00E53113">
        <w:rPr>
          <w:rFonts w:asciiTheme="minorHAnsi" w:eastAsia="Verdana" w:hAnsiTheme="minorHAnsi" w:cstheme="minorHAnsi"/>
          <w:sz w:val="22"/>
          <w:szCs w:val="22"/>
        </w:rPr>
        <w:t>5.Pani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g</w:t>
      </w:r>
      <w:r w:rsidRPr="00E53113">
        <w:rPr>
          <w:rFonts w:asciiTheme="minorHAnsi" w:eastAsia="Verdana" w:hAnsiTheme="minorHAnsi" w:cstheme="minorHAnsi"/>
          <w:sz w:val="22"/>
          <w:szCs w:val="22"/>
        </w:rPr>
        <w:t>ra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h</w:t>
      </w:r>
      <w:r w:rsidRPr="00E53113">
        <w:rPr>
          <w:rFonts w:asciiTheme="minorHAnsi" w:eastAsia="Verdana" w:hAnsiTheme="minorHAnsi" w:cstheme="minorHAnsi"/>
          <w:sz w:val="22"/>
          <w:szCs w:val="22"/>
        </w:rPr>
        <w:t>y</w:t>
      </w:r>
      <w:r w:rsidRPr="00E53113">
        <w:rPr>
          <w:rFonts w:asciiTheme="minorHAnsi" w:eastAsia="Verdana" w:hAnsiTheme="minorHAnsi" w:cstheme="minorHAnsi"/>
          <w:spacing w:val="-13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,D&amp;</w:t>
      </w:r>
      <w:r w:rsidRPr="00E53113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D.P.</w:t>
      </w:r>
      <w:r w:rsidRPr="00E53113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M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E53113">
        <w:rPr>
          <w:rFonts w:asciiTheme="minorHAnsi" w:eastAsia="Verdana" w:hAnsiTheme="minorHAnsi" w:cstheme="minorHAnsi"/>
          <w:sz w:val="22"/>
          <w:szCs w:val="22"/>
        </w:rPr>
        <w:t>sra,</w:t>
      </w:r>
      <w:r w:rsidRPr="00E53113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An</w:t>
      </w:r>
      <w:r w:rsidRPr="00E53113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Empir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E53113">
        <w:rPr>
          <w:rFonts w:asciiTheme="minorHAnsi" w:eastAsia="Verdana" w:hAnsiTheme="minorHAnsi" w:cstheme="minorHAnsi"/>
          <w:sz w:val="22"/>
          <w:szCs w:val="22"/>
        </w:rPr>
        <w:t>cal</w:t>
      </w:r>
      <w:r w:rsidRPr="00E53113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Study</w:t>
      </w:r>
      <w:r w:rsidRPr="00E53113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 xml:space="preserve">of 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E53113">
        <w:rPr>
          <w:rFonts w:asciiTheme="minorHAnsi" w:eastAsia="Verdana" w:hAnsiTheme="minorHAnsi" w:cstheme="minorHAnsi"/>
          <w:sz w:val="22"/>
          <w:szCs w:val="22"/>
        </w:rPr>
        <w:t>ome</w:t>
      </w:r>
      <w:r w:rsidRPr="00E53113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Fina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E53113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E53113">
        <w:rPr>
          <w:rFonts w:asciiTheme="minorHAnsi" w:eastAsia="Verdana" w:hAnsiTheme="minorHAnsi" w:cstheme="minorHAnsi"/>
          <w:sz w:val="22"/>
          <w:szCs w:val="22"/>
        </w:rPr>
        <w:t>ial</w:t>
      </w:r>
      <w:r w:rsidRPr="00E53113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Ra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E53113">
        <w:rPr>
          <w:rFonts w:asciiTheme="minorHAnsi" w:eastAsia="Verdana" w:hAnsiTheme="minorHAnsi" w:cstheme="minorHAnsi"/>
          <w:sz w:val="22"/>
          <w:szCs w:val="22"/>
        </w:rPr>
        <w:t>i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E53113">
        <w:rPr>
          <w:rFonts w:asciiTheme="minorHAnsi" w:eastAsia="Verdana" w:hAnsiTheme="minorHAnsi" w:cstheme="minorHAnsi"/>
          <w:sz w:val="22"/>
          <w:szCs w:val="22"/>
        </w:rPr>
        <w:t>s</w:t>
      </w:r>
      <w:r w:rsidRPr="00E53113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for</w:t>
      </w:r>
    </w:p>
    <w:p w14:paraId="7B85F3F9" w14:textId="77777777" w:rsidR="00A316C7" w:rsidRPr="00E53113" w:rsidRDefault="00E53113">
      <w:pPr>
        <w:spacing w:line="260" w:lineRule="exact"/>
        <w:ind w:left="120"/>
        <w:rPr>
          <w:rFonts w:asciiTheme="minorHAnsi" w:eastAsia="Verdana" w:hAnsiTheme="minorHAnsi" w:cstheme="minorHAnsi"/>
          <w:sz w:val="22"/>
          <w:szCs w:val="22"/>
        </w:rPr>
      </w:pPr>
      <w:r w:rsidRPr="00E53113">
        <w:rPr>
          <w:rFonts w:asciiTheme="minorHAnsi" w:eastAsia="Verdana" w:hAnsiTheme="minorHAnsi" w:cstheme="minorHAnsi"/>
          <w:position w:val="-1"/>
          <w:sz w:val="22"/>
          <w:szCs w:val="22"/>
        </w:rPr>
        <w:t>Predicting</w:t>
      </w:r>
      <w:r w:rsidRPr="00E53113">
        <w:rPr>
          <w:rFonts w:asciiTheme="minorHAnsi" w:eastAsia="Verdana" w:hAnsiTheme="minorHAnsi" w:cstheme="minorHAnsi"/>
          <w:spacing w:val="-9"/>
          <w:position w:val="-1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position w:val="-1"/>
          <w:sz w:val="22"/>
          <w:szCs w:val="22"/>
        </w:rPr>
        <w:t>Corporate</w:t>
      </w:r>
      <w:r w:rsidRPr="00E53113">
        <w:rPr>
          <w:rFonts w:asciiTheme="minorHAnsi" w:eastAsia="Verdana" w:hAnsiTheme="minorHAnsi" w:cstheme="minorHAnsi"/>
          <w:spacing w:val="-10"/>
          <w:position w:val="-1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position w:val="-1"/>
          <w:sz w:val="22"/>
          <w:szCs w:val="22"/>
        </w:rPr>
        <w:t>Sickness,</w:t>
      </w:r>
      <w:r w:rsidRPr="00E53113">
        <w:rPr>
          <w:rFonts w:asciiTheme="minorHAnsi" w:eastAsia="Verdana" w:hAnsiTheme="minorHAnsi" w:cstheme="minorHAnsi"/>
          <w:spacing w:val="-10"/>
          <w:position w:val="-1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b/>
          <w:position w:val="-1"/>
          <w:sz w:val="22"/>
          <w:szCs w:val="22"/>
        </w:rPr>
        <w:t>GIT</w:t>
      </w:r>
      <w:r w:rsidRPr="00E53113">
        <w:rPr>
          <w:rFonts w:asciiTheme="minorHAnsi" w:eastAsia="Verdana" w:hAnsiTheme="minorHAnsi" w:cstheme="minorHAnsi"/>
          <w:b/>
          <w:spacing w:val="1"/>
          <w:position w:val="-1"/>
          <w:sz w:val="22"/>
          <w:szCs w:val="22"/>
        </w:rPr>
        <w:t>A</w:t>
      </w:r>
      <w:r w:rsidRPr="00E53113">
        <w:rPr>
          <w:rFonts w:asciiTheme="minorHAnsi" w:eastAsia="Verdana" w:hAnsiTheme="minorHAnsi" w:cstheme="minorHAnsi"/>
          <w:b/>
          <w:position w:val="-1"/>
          <w:sz w:val="22"/>
          <w:szCs w:val="22"/>
        </w:rPr>
        <w:t>M</w:t>
      </w:r>
      <w:r w:rsidRPr="00E53113">
        <w:rPr>
          <w:rFonts w:asciiTheme="minorHAnsi" w:eastAsia="Verdana" w:hAnsiTheme="minorHAnsi" w:cstheme="minorHAnsi"/>
          <w:b/>
          <w:spacing w:val="-8"/>
          <w:position w:val="-1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b/>
          <w:position w:val="-1"/>
          <w:sz w:val="22"/>
          <w:szCs w:val="22"/>
        </w:rPr>
        <w:t>Jour</w:t>
      </w:r>
      <w:r w:rsidRPr="00E53113">
        <w:rPr>
          <w:rFonts w:asciiTheme="minorHAnsi" w:eastAsia="Verdana" w:hAnsiTheme="minorHAnsi" w:cstheme="minorHAnsi"/>
          <w:b/>
          <w:spacing w:val="1"/>
          <w:position w:val="-1"/>
          <w:sz w:val="22"/>
          <w:szCs w:val="22"/>
        </w:rPr>
        <w:t>n</w:t>
      </w:r>
      <w:r w:rsidRPr="00E53113">
        <w:rPr>
          <w:rFonts w:asciiTheme="minorHAnsi" w:eastAsia="Verdana" w:hAnsiTheme="minorHAnsi" w:cstheme="minorHAnsi"/>
          <w:b/>
          <w:position w:val="-1"/>
          <w:sz w:val="22"/>
          <w:szCs w:val="22"/>
        </w:rPr>
        <w:t>al</w:t>
      </w:r>
      <w:r w:rsidRPr="00E53113">
        <w:rPr>
          <w:rFonts w:asciiTheme="minorHAnsi" w:eastAsia="Verdana" w:hAnsiTheme="minorHAnsi" w:cstheme="minorHAnsi"/>
          <w:b/>
          <w:spacing w:val="-8"/>
          <w:position w:val="-1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b/>
          <w:position w:val="-1"/>
          <w:sz w:val="22"/>
          <w:szCs w:val="22"/>
        </w:rPr>
        <w:t>of</w:t>
      </w:r>
      <w:r w:rsidRPr="00E53113">
        <w:rPr>
          <w:rFonts w:asciiTheme="minorHAnsi" w:eastAsia="Verdana" w:hAnsiTheme="minorHAnsi" w:cstheme="minorHAnsi"/>
          <w:b/>
          <w:spacing w:val="-2"/>
          <w:position w:val="-1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b/>
          <w:position w:val="-1"/>
          <w:sz w:val="22"/>
          <w:szCs w:val="22"/>
        </w:rPr>
        <w:t>M</w:t>
      </w:r>
      <w:r w:rsidRPr="00E53113">
        <w:rPr>
          <w:rFonts w:asciiTheme="minorHAnsi" w:eastAsia="Verdana" w:hAnsiTheme="minorHAnsi" w:cstheme="minorHAnsi"/>
          <w:b/>
          <w:spacing w:val="1"/>
          <w:position w:val="-1"/>
          <w:sz w:val="22"/>
          <w:szCs w:val="22"/>
        </w:rPr>
        <w:t>a</w:t>
      </w:r>
      <w:r w:rsidRPr="00E53113">
        <w:rPr>
          <w:rFonts w:asciiTheme="minorHAnsi" w:eastAsia="Verdana" w:hAnsiTheme="minorHAnsi" w:cstheme="minorHAnsi"/>
          <w:b/>
          <w:position w:val="-1"/>
          <w:sz w:val="22"/>
          <w:szCs w:val="22"/>
        </w:rPr>
        <w:t>nage</w:t>
      </w:r>
      <w:r w:rsidRPr="00E53113">
        <w:rPr>
          <w:rFonts w:asciiTheme="minorHAnsi" w:eastAsia="Verdana" w:hAnsiTheme="minorHAnsi" w:cstheme="minorHAnsi"/>
          <w:b/>
          <w:spacing w:val="2"/>
          <w:position w:val="-1"/>
          <w:sz w:val="22"/>
          <w:szCs w:val="22"/>
        </w:rPr>
        <w:t>m</w:t>
      </w:r>
      <w:r w:rsidRPr="00E53113">
        <w:rPr>
          <w:rFonts w:asciiTheme="minorHAnsi" w:eastAsia="Verdana" w:hAnsiTheme="minorHAnsi" w:cstheme="minorHAnsi"/>
          <w:b/>
          <w:spacing w:val="1"/>
          <w:position w:val="-1"/>
          <w:sz w:val="22"/>
          <w:szCs w:val="22"/>
        </w:rPr>
        <w:t>e</w:t>
      </w:r>
      <w:r w:rsidRPr="00E53113">
        <w:rPr>
          <w:rFonts w:asciiTheme="minorHAnsi" w:eastAsia="Verdana" w:hAnsiTheme="minorHAnsi" w:cstheme="minorHAnsi"/>
          <w:b/>
          <w:position w:val="-1"/>
          <w:sz w:val="22"/>
          <w:szCs w:val="22"/>
        </w:rPr>
        <w:t>n</w:t>
      </w:r>
      <w:r w:rsidRPr="00E53113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t</w:t>
      </w:r>
      <w:r w:rsidRPr="00E53113">
        <w:rPr>
          <w:rFonts w:asciiTheme="minorHAnsi" w:eastAsia="Verdana" w:hAnsiTheme="minorHAnsi" w:cstheme="minorHAnsi"/>
          <w:position w:val="-1"/>
          <w:sz w:val="22"/>
          <w:szCs w:val="22"/>
        </w:rPr>
        <w:t>,</w:t>
      </w:r>
      <w:r w:rsidRPr="00E53113">
        <w:rPr>
          <w:rFonts w:asciiTheme="minorHAnsi" w:eastAsia="Verdana" w:hAnsiTheme="minorHAnsi" w:cstheme="minorHAnsi"/>
          <w:spacing w:val="-16"/>
          <w:position w:val="-1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Jul</w:t>
      </w:r>
      <w:r w:rsidRPr="00E53113">
        <w:rPr>
          <w:rFonts w:asciiTheme="minorHAnsi" w:eastAsia="Verdana" w:hAnsiTheme="minorHAnsi" w:cstheme="minorHAnsi"/>
          <w:position w:val="-1"/>
          <w:sz w:val="22"/>
          <w:szCs w:val="22"/>
        </w:rPr>
        <w:t>y</w:t>
      </w:r>
      <w:r w:rsidRPr="00E53113">
        <w:rPr>
          <w:rFonts w:asciiTheme="minorHAnsi" w:eastAsia="Verdana" w:hAnsiTheme="minorHAnsi" w:cstheme="minorHAnsi"/>
          <w:spacing w:val="-4"/>
          <w:position w:val="-1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position w:val="-1"/>
          <w:sz w:val="22"/>
          <w:szCs w:val="22"/>
        </w:rPr>
        <w:t>-</w:t>
      </w:r>
      <w:r w:rsidRPr="00E53113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De</w:t>
      </w:r>
      <w:r w:rsidRPr="00E53113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c</w:t>
      </w:r>
      <w:r w:rsidRPr="00E53113">
        <w:rPr>
          <w:rFonts w:asciiTheme="minorHAnsi" w:eastAsia="Verdana" w:hAnsiTheme="minorHAnsi" w:cstheme="minorHAnsi"/>
          <w:position w:val="-1"/>
          <w:sz w:val="22"/>
          <w:szCs w:val="22"/>
        </w:rPr>
        <w:t>.</w:t>
      </w:r>
      <w:r w:rsidRPr="00E53113">
        <w:rPr>
          <w:rFonts w:asciiTheme="minorHAnsi" w:eastAsia="Verdana" w:hAnsiTheme="minorHAnsi" w:cstheme="minorHAnsi"/>
          <w:spacing w:val="-3"/>
          <w:position w:val="-1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2</w:t>
      </w:r>
      <w:r w:rsidRPr="00E53113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0</w:t>
      </w:r>
      <w:r w:rsidRPr="00E53113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03.</w:t>
      </w:r>
    </w:p>
    <w:p w14:paraId="5CED9137" w14:textId="77777777" w:rsidR="00A316C7" w:rsidRPr="00E53113" w:rsidRDefault="00A316C7">
      <w:pPr>
        <w:spacing w:before="8" w:line="260" w:lineRule="exact"/>
        <w:rPr>
          <w:rFonts w:asciiTheme="minorHAnsi" w:hAnsiTheme="minorHAnsi" w:cstheme="minorHAnsi"/>
          <w:sz w:val="22"/>
          <w:szCs w:val="22"/>
        </w:rPr>
      </w:pPr>
    </w:p>
    <w:p w14:paraId="20E8CB44" w14:textId="77777777" w:rsidR="00A316C7" w:rsidRPr="00E53113" w:rsidRDefault="00E53113">
      <w:pPr>
        <w:ind w:left="120"/>
        <w:rPr>
          <w:rFonts w:asciiTheme="minorHAnsi" w:eastAsia="Verdana" w:hAnsiTheme="minorHAnsi" w:cstheme="minorHAnsi"/>
          <w:sz w:val="22"/>
          <w:szCs w:val="22"/>
        </w:rPr>
      </w:pPr>
      <w:r w:rsidRPr="00E53113">
        <w:rPr>
          <w:rFonts w:asciiTheme="minorHAnsi" w:eastAsia="Verdana" w:hAnsiTheme="minorHAnsi" w:cstheme="minorHAnsi"/>
          <w:sz w:val="22"/>
          <w:szCs w:val="22"/>
        </w:rPr>
        <w:t>6.  Mi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E53113">
        <w:rPr>
          <w:rFonts w:asciiTheme="minorHAnsi" w:eastAsia="Verdana" w:hAnsiTheme="minorHAnsi" w:cstheme="minorHAnsi"/>
          <w:sz w:val="22"/>
          <w:szCs w:val="22"/>
        </w:rPr>
        <w:t>ra,</w:t>
      </w:r>
      <w:r w:rsidRPr="00E53113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D.P</w:t>
      </w:r>
      <w:r w:rsidRPr="00E53113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&amp;</w:t>
      </w:r>
      <w:r w:rsidRPr="00E53113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P.K.</w:t>
      </w:r>
      <w:r w:rsidRPr="00E53113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Bi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E53113">
        <w:rPr>
          <w:rFonts w:asciiTheme="minorHAnsi" w:eastAsia="Verdana" w:hAnsiTheme="minorHAnsi" w:cstheme="minorHAnsi"/>
          <w:sz w:val="22"/>
          <w:szCs w:val="22"/>
        </w:rPr>
        <w:t>was</w:t>
      </w:r>
      <w:r w:rsidRPr="00E53113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R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53113">
        <w:rPr>
          <w:rFonts w:asciiTheme="minorHAnsi" w:eastAsia="Verdana" w:hAnsiTheme="minorHAnsi" w:cstheme="minorHAnsi"/>
          <w:sz w:val="22"/>
          <w:szCs w:val="22"/>
        </w:rPr>
        <w:t>y,</w:t>
      </w:r>
      <w:r w:rsidRPr="00E53113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Gene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E53113">
        <w:rPr>
          <w:rFonts w:asciiTheme="minorHAnsi" w:eastAsia="Verdana" w:hAnsiTheme="minorHAnsi" w:cstheme="minorHAnsi"/>
          <w:sz w:val="22"/>
          <w:szCs w:val="22"/>
        </w:rPr>
        <w:t>al</w:t>
      </w:r>
      <w:r w:rsidRPr="00E53113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Insura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E53113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E53113">
        <w:rPr>
          <w:rFonts w:asciiTheme="minorHAnsi" w:eastAsia="Verdana" w:hAnsiTheme="minorHAnsi" w:cstheme="minorHAnsi"/>
          <w:sz w:val="22"/>
          <w:szCs w:val="22"/>
        </w:rPr>
        <w:t>e</w:t>
      </w:r>
      <w:r w:rsidRPr="00E53113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Business</w:t>
      </w:r>
      <w:r w:rsidRPr="00E53113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in</w:t>
      </w:r>
      <w:r w:rsidRPr="00E53113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Indi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53113">
        <w:rPr>
          <w:rFonts w:asciiTheme="minorHAnsi" w:eastAsia="Verdana" w:hAnsiTheme="minorHAnsi" w:cstheme="minorHAnsi"/>
          <w:sz w:val="22"/>
          <w:szCs w:val="22"/>
        </w:rPr>
        <w:t>:</w:t>
      </w:r>
      <w:r w:rsidRPr="00E53113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A Syno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E53113">
        <w:rPr>
          <w:rFonts w:asciiTheme="minorHAnsi" w:eastAsia="Verdana" w:hAnsiTheme="minorHAnsi" w:cstheme="minorHAnsi"/>
          <w:sz w:val="22"/>
          <w:szCs w:val="22"/>
        </w:rPr>
        <w:t>tic</w:t>
      </w:r>
    </w:p>
    <w:p w14:paraId="1DCAB2D7" w14:textId="77777777" w:rsidR="00A316C7" w:rsidRPr="00E53113" w:rsidRDefault="00E53113">
      <w:pPr>
        <w:ind w:left="120"/>
        <w:rPr>
          <w:rFonts w:asciiTheme="minorHAnsi" w:eastAsia="Verdana" w:hAnsiTheme="minorHAnsi" w:cstheme="minorHAnsi"/>
          <w:sz w:val="22"/>
          <w:szCs w:val="22"/>
        </w:rPr>
      </w:pPr>
      <w:r w:rsidRPr="00E53113">
        <w:rPr>
          <w:rFonts w:asciiTheme="minorHAnsi" w:eastAsia="Verdana" w:hAnsiTheme="minorHAnsi" w:cstheme="minorHAnsi"/>
          <w:sz w:val="22"/>
          <w:szCs w:val="22"/>
        </w:rPr>
        <w:t>View,</w:t>
      </w:r>
      <w:r w:rsidRPr="00E53113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b/>
          <w:sz w:val="22"/>
          <w:szCs w:val="22"/>
        </w:rPr>
        <w:t>The</w:t>
      </w:r>
      <w:r w:rsidRPr="00E53113">
        <w:rPr>
          <w:rFonts w:asciiTheme="minorHAnsi" w:eastAsia="Verdana" w:hAnsiTheme="minorHAnsi" w:cstheme="minorHAnsi"/>
          <w:b/>
          <w:spacing w:val="-4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b/>
          <w:sz w:val="22"/>
          <w:szCs w:val="22"/>
        </w:rPr>
        <w:t>Indian</w:t>
      </w:r>
      <w:r w:rsidRPr="00E53113">
        <w:rPr>
          <w:rFonts w:asciiTheme="minorHAnsi" w:eastAsia="Verdana" w:hAnsiTheme="minorHAnsi" w:cstheme="minorHAnsi"/>
          <w:b/>
          <w:spacing w:val="-7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b/>
          <w:sz w:val="22"/>
          <w:szCs w:val="22"/>
        </w:rPr>
        <w:t>Journal</w:t>
      </w:r>
      <w:r w:rsidRPr="00E53113">
        <w:rPr>
          <w:rFonts w:asciiTheme="minorHAnsi" w:eastAsia="Verdana" w:hAnsiTheme="minorHAnsi" w:cstheme="minorHAnsi"/>
          <w:b/>
          <w:spacing w:val="-8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b/>
          <w:sz w:val="22"/>
          <w:szCs w:val="22"/>
        </w:rPr>
        <w:t>of</w:t>
      </w:r>
      <w:r w:rsidRPr="00E53113">
        <w:rPr>
          <w:rFonts w:asciiTheme="minorHAnsi" w:eastAsia="Verdana" w:hAnsiTheme="minorHAnsi" w:cstheme="minorHAnsi"/>
          <w:b/>
          <w:spacing w:val="-1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b/>
          <w:sz w:val="22"/>
          <w:szCs w:val="22"/>
        </w:rPr>
        <w:t>Commerc</w:t>
      </w:r>
      <w:r w:rsidRPr="00E53113">
        <w:rPr>
          <w:rFonts w:asciiTheme="minorHAnsi" w:eastAsia="Verdana" w:hAnsiTheme="minorHAnsi" w:cstheme="minorHAnsi"/>
          <w:b/>
          <w:spacing w:val="-1"/>
          <w:sz w:val="22"/>
          <w:szCs w:val="22"/>
        </w:rPr>
        <w:t>e</w:t>
      </w:r>
      <w:r w:rsidRPr="00E53113">
        <w:rPr>
          <w:rFonts w:asciiTheme="minorHAnsi" w:eastAsia="Verdana" w:hAnsiTheme="minorHAnsi" w:cstheme="minorHAnsi"/>
          <w:sz w:val="22"/>
          <w:szCs w:val="22"/>
        </w:rPr>
        <w:t>,</w:t>
      </w:r>
      <w:r w:rsidRPr="00E53113">
        <w:rPr>
          <w:rFonts w:asciiTheme="minorHAnsi" w:eastAsia="Verdana" w:hAnsiTheme="minorHAnsi" w:cstheme="minorHAnsi"/>
          <w:spacing w:val="-14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Decembe</w:t>
      </w:r>
      <w:r w:rsidRPr="00E53113">
        <w:rPr>
          <w:rFonts w:asciiTheme="minorHAnsi" w:eastAsia="Verdana" w:hAnsiTheme="minorHAnsi" w:cstheme="minorHAnsi"/>
          <w:sz w:val="22"/>
          <w:szCs w:val="22"/>
        </w:rPr>
        <w:t>r</w:t>
      </w:r>
      <w:r w:rsidRPr="00E53113">
        <w:rPr>
          <w:rFonts w:asciiTheme="minorHAnsi" w:eastAsia="Verdana" w:hAnsiTheme="minorHAnsi" w:cstheme="minorHAnsi"/>
          <w:spacing w:val="-11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1</w:t>
      </w:r>
      <w:r w:rsidRPr="00E53113">
        <w:rPr>
          <w:rFonts w:asciiTheme="minorHAnsi" w:eastAsia="Verdana" w:hAnsiTheme="minorHAnsi" w:cstheme="minorHAnsi"/>
          <w:sz w:val="22"/>
          <w:szCs w:val="22"/>
        </w:rPr>
        <w:t>9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9</w:t>
      </w:r>
      <w:r w:rsidRPr="00E53113">
        <w:rPr>
          <w:rFonts w:asciiTheme="minorHAnsi" w:eastAsia="Verdana" w:hAnsiTheme="minorHAnsi" w:cstheme="minorHAnsi"/>
          <w:sz w:val="22"/>
          <w:szCs w:val="22"/>
        </w:rPr>
        <w:t>7.</w:t>
      </w:r>
    </w:p>
    <w:p w14:paraId="043BB25C" w14:textId="77777777" w:rsidR="00A316C7" w:rsidRPr="00E53113" w:rsidRDefault="00A316C7">
      <w:pPr>
        <w:spacing w:before="7" w:line="260" w:lineRule="exact"/>
        <w:rPr>
          <w:rFonts w:asciiTheme="minorHAnsi" w:hAnsiTheme="minorHAnsi" w:cstheme="minorHAnsi"/>
          <w:sz w:val="22"/>
          <w:szCs w:val="22"/>
        </w:rPr>
      </w:pPr>
    </w:p>
    <w:p w14:paraId="01361525" w14:textId="77777777" w:rsidR="00A316C7" w:rsidRPr="00E53113" w:rsidRDefault="00E53113">
      <w:pPr>
        <w:ind w:left="120"/>
        <w:rPr>
          <w:rFonts w:asciiTheme="minorHAnsi" w:eastAsia="Verdana" w:hAnsiTheme="minorHAnsi" w:cstheme="minorHAnsi"/>
          <w:sz w:val="22"/>
          <w:szCs w:val="22"/>
        </w:rPr>
      </w:pPr>
      <w:r w:rsidRPr="00E53113">
        <w:rPr>
          <w:rFonts w:asciiTheme="minorHAnsi" w:eastAsia="Verdana" w:hAnsiTheme="minorHAnsi" w:cstheme="minorHAnsi"/>
          <w:sz w:val="22"/>
          <w:szCs w:val="22"/>
        </w:rPr>
        <w:t>7.M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E53113">
        <w:rPr>
          <w:rFonts w:asciiTheme="minorHAnsi" w:eastAsia="Verdana" w:hAnsiTheme="minorHAnsi" w:cstheme="minorHAnsi"/>
          <w:sz w:val="22"/>
          <w:szCs w:val="22"/>
        </w:rPr>
        <w:t>sra</w:t>
      </w:r>
      <w:r w:rsidRPr="00E53113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D.P</w:t>
      </w:r>
      <w:r w:rsidRPr="00E53113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&amp;</w:t>
      </w:r>
      <w:r w:rsidRPr="00E53113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P.K.</w:t>
      </w:r>
      <w:r w:rsidRPr="00E53113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B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E53113">
        <w:rPr>
          <w:rFonts w:asciiTheme="minorHAnsi" w:eastAsia="Verdana" w:hAnsiTheme="minorHAnsi" w:cstheme="minorHAnsi"/>
          <w:sz w:val="22"/>
          <w:szCs w:val="22"/>
        </w:rPr>
        <w:t>swas</w:t>
      </w:r>
      <w:r w:rsidRPr="00E53113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R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53113">
        <w:rPr>
          <w:rFonts w:asciiTheme="minorHAnsi" w:eastAsia="Verdana" w:hAnsiTheme="minorHAnsi" w:cstheme="minorHAnsi"/>
          <w:sz w:val="22"/>
          <w:szCs w:val="22"/>
        </w:rPr>
        <w:t>y,</w:t>
      </w:r>
      <w:r w:rsidRPr="00E53113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Finan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c</w:t>
      </w:r>
      <w:r w:rsidRPr="00E53113">
        <w:rPr>
          <w:rFonts w:asciiTheme="minorHAnsi" w:eastAsia="Verdana" w:hAnsiTheme="minorHAnsi" w:cstheme="minorHAnsi"/>
          <w:sz w:val="22"/>
          <w:szCs w:val="22"/>
        </w:rPr>
        <w:t>ial</w:t>
      </w:r>
      <w:r w:rsidRPr="00E53113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Ratios</w:t>
      </w:r>
      <w:r w:rsidRPr="00E53113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as</w:t>
      </w:r>
      <w:r w:rsidRPr="00E53113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F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E53113">
        <w:rPr>
          <w:rFonts w:asciiTheme="minorHAnsi" w:eastAsia="Verdana" w:hAnsiTheme="minorHAnsi" w:cstheme="minorHAnsi"/>
          <w:sz w:val="22"/>
          <w:szCs w:val="22"/>
        </w:rPr>
        <w:t>rewarning</w:t>
      </w:r>
      <w:r w:rsidRPr="00E53113">
        <w:rPr>
          <w:rFonts w:asciiTheme="minorHAnsi" w:eastAsia="Verdana" w:hAnsiTheme="minorHAnsi" w:cstheme="minorHAnsi"/>
          <w:spacing w:val="-12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Indic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53113">
        <w:rPr>
          <w:rFonts w:asciiTheme="minorHAnsi" w:eastAsia="Verdana" w:hAnsiTheme="minorHAnsi" w:cstheme="minorHAnsi"/>
          <w:sz w:val="22"/>
          <w:szCs w:val="22"/>
        </w:rPr>
        <w:t>to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E53113">
        <w:rPr>
          <w:rFonts w:asciiTheme="minorHAnsi" w:eastAsia="Verdana" w:hAnsiTheme="minorHAnsi" w:cstheme="minorHAnsi"/>
          <w:sz w:val="22"/>
          <w:szCs w:val="22"/>
        </w:rPr>
        <w:t>s</w:t>
      </w:r>
      <w:r w:rsidRPr="00E53113">
        <w:rPr>
          <w:rFonts w:asciiTheme="minorHAnsi" w:eastAsia="Verdana" w:hAnsiTheme="minorHAnsi" w:cstheme="minorHAnsi"/>
          <w:spacing w:val="-10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of</w:t>
      </w:r>
    </w:p>
    <w:p w14:paraId="12D5D5E1" w14:textId="77777777" w:rsidR="00A316C7" w:rsidRPr="00E53113" w:rsidRDefault="00E53113">
      <w:pPr>
        <w:ind w:left="120"/>
        <w:rPr>
          <w:rFonts w:asciiTheme="minorHAnsi" w:eastAsia="Verdana" w:hAnsiTheme="minorHAnsi" w:cstheme="minorHAnsi"/>
          <w:sz w:val="22"/>
          <w:szCs w:val="22"/>
        </w:rPr>
      </w:pPr>
      <w:r w:rsidRPr="00E53113">
        <w:rPr>
          <w:rFonts w:asciiTheme="minorHAnsi" w:eastAsia="Verdana" w:hAnsiTheme="minorHAnsi" w:cstheme="minorHAnsi"/>
          <w:sz w:val="22"/>
          <w:szCs w:val="22"/>
        </w:rPr>
        <w:t>Indu</w:t>
      </w:r>
      <w:r w:rsidRPr="00E53113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E53113">
        <w:rPr>
          <w:rFonts w:asciiTheme="minorHAnsi" w:eastAsia="Verdana" w:hAnsiTheme="minorHAnsi" w:cstheme="minorHAnsi"/>
          <w:sz w:val="22"/>
          <w:szCs w:val="22"/>
        </w:rPr>
        <w:t>trial</w:t>
      </w:r>
      <w:r w:rsidRPr="00E53113">
        <w:rPr>
          <w:rFonts w:asciiTheme="minorHAnsi" w:eastAsia="Verdana" w:hAnsiTheme="minorHAnsi" w:cstheme="minorHAnsi"/>
          <w:spacing w:val="-10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Sicknes</w:t>
      </w:r>
      <w:r w:rsidRPr="00E53113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E53113">
        <w:rPr>
          <w:rFonts w:asciiTheme="minorHAnsi" w:eastAsia="Verdana" w:hAnsiTheme="minorHAnsi" w:cstheme="minorHAnsi"/>
          <w:sz w:val="22"/>
          <w:szCs w:val="22"/>
        </w:rPr>
        <w:t>,</w:t>
      </w:r>
      <w:r w:rsidRPr="00E53113">
        <w:rPr>
          <w:rFonts w:asciiTheme="minorHAnsi" w:eastAsia="Verdana" w:hAnsiTheme="minorHAnsi" w:cstheme="minorHAnsi"/>
          <w:spacing w:val="-10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b/>
          <w:sz w:val="22"/>
          <w:szCs w:val="22"/>
        </w:rPr>
        <w:t>The</w:t>
      </w:r>
      <w:r w:rsidRPr="00E53113">
        <w:rPr>
          <w:rFonts w:asciiTheme="minorHAnsi" w:eastAsia="Verdana" w:hAnsiTheme="minorHAnsi" w:cstheme="minorHAnsi"/>
          <w:b/>
          <w:spacing w:val="-5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b/>
          <w:sz w:val="22"/>
          <w:szCs w:val="22"/>
        </w:rPr>
        <w:t>M</w:t>
      </w:r>
      <w:r w:rsidRPr="00E53113">
        <w:rPr>
          <w:rFonts w:asciiTheme="minorHAnsi" w:eastAsia="Verdana" w:hAnsiTheme="minorHAnsi" w:cstheme="minorHAnsi"/>
          <w:b/>
          <w:spacing w:val="1"/>
          <w:sz w:val="22"/>
          <w:szCs w:val="22"/>
        </w:rPr>
        <w:t>a</w:t>
      </w:r>
      <w:r w:rsidRPr="00E53113">
        <w:rPr>
          <w:rFonts w:asciiTheme="minorHAnsi" w:eastAsia="Verdana" w:hAnsiTheme="minorHAnsi" w:cstheme="minorHAnsi"/>
          <w:b/>
          <w:sz w:val="22"/>
          <w:szCs w:val="22"/>
        </w:rPr>
        <w:t>n</w:t>
      </w:r>
      <w:r w:rsidRPr="00E53113">
        <w:rPr>
          <w:rFonts w:asciiTheme="minorHAnsi" w:eastAsia="Verdana" w:hAnsiTheme="minorHAnsi" w:cstheme="minorHAnsi"/>
          <w:b/>
          <w:spacing w:val="1"/>
          <w:sz w:val="22"/>
          <w:szCs w:val="22"/>
        </w:rPr>
        <w:t>a</w:t>
      </w:r>
      <w:r w:rsidRPr="00E53113">
        <w:rPr>
          <w:rFonts w:asciiTheme="minorHAnsi" w:eastAsia="Verdana" w:hAnsiTheme="minorHAnsi" w:cstheme="minorHAnsi"/>
          <w:b/>
          <w:sz w:val="22"/>
          <w:szCs w:val="22"/>
        </w:rPr>
        <w:t>gement</w:t>
      </w:r>
      <w:r w:rsidRPr="00E53113">
        <w:rPr>
          <w:rFonts w:asciiTheme="minorHAnsi" w:eastAsia="Verdana" w:hAnsiTheme="minorHAnsi" w:cstheme="minorHAnsi"/>
          <w:b/>
          <w:spacing w:val="-16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b/>
          <w:spacing w:val="1"/>
          <w:sz w:val="22"/>
          <w:szCs w:val="22"/>
        </w:rPr>
        <w:t>A</w:t>
      </w:r>
      <w:r w:rsidRPr="00E53113">
        <w:rPr>
          <w:rFonts w:asciiTheme="minorHAnsi" w:eastAsia="Verdana" w:hAnsiTheme="minorHAnsi" w:cstheme="minorHAnsi"/>
          <w:b/>
          <w:sz w:val="22"/>
          <w:szCs w:val="22"/>
        </w:rPr>
        <w:t>ccoun</w:t>
      </w:r>
      <w:r w:rsidRPr="00E53113">
        <w:rPr>
          <w:rFonts w:asciiTheme="minorHAnsi" w:eastAsia="Verdana" w:hAnsiTheme="minorHAnsi" w:cstheme="minorHAnsi"/>
          <w:b/>
          <w:spacing w:val="1"/>
          <w:sz w:val="22"/>
          <w:szCs w:val="22"/>
        </w:rPr>
        <w:t>t</w:t>
      </w:r>
      <w:r w:rsidRPr="00E53113">
        <w:rPr>
          <w:rFonts w:asciiTheme="minorHAnsi" w:eastAsia="Verdana" w:hAnsiTheme="minorHAnsi" w:cstheme="minorHAnsi"/>
          <w:b/>
          <w:sz w:val="22"/>
          <w:szCs w:val="22"/>
        </w:rPr>
        <w:t>a</w:t>
      </w:r>
      <w:r w:rsidRPr="00E53113">
        <w:rPr>
          <w:rFonts w:asciiTheme="minorHAnsi" w:eastAsia="Verdana" w:hAnsiTheme="minorHAnsi" w:cstheme="minorHAnsi"/>
          <w:b/>
          <w:spacing w:val="1"/>
          <w:sz w:val="22"/>
          <w:szCs w:val="22"/>
        </w:rPr>
        <w:t>n</w:t>
      </w:r>
      <w:r w:rsidRPr="00E53113">
        <w:rPr>
          <w:rFonts w:asciiTheme="minorHAnsi" w:eastAsia="Verdana" w:hAnsiTheme="minorHAnsi" w:cstheme="minorHAnsi"/>
          <w:b/>
          <w:spacing w:val="3"/>
          <w:sz w:val="22"/>
          <w:szCs w:val="22"/>
        </w:rPr>
        <w:t>t</w:t>
      </w:r>
      <w:r w:rsidRPr="00E53113">
        <w:rPr>
          <w:rFonts w:asciiTheme="minorHAnsi" w:eastAsia="Verdana" w:hAnsiTheme="minorHAnsi" w:cstheme="minorHAnsi"/>
          <w:sz w:val="22"/>
          <w:szCs w:val="22"/>
        </w:rPr>
        <w:t>,</w:t>
      </w:r>
      <w:r w:rsidRPr="00E53113">
        <w:rPr>
          <w:rFonts w:asciiTheme="minorHAnsi" w:eastAsia="Verdana" w:hAnsiTheme="minorHAnsi" w:cstheme="minorHAnsi"/>
          <w:spacing w:val="-13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August</w:t>
      </w:r>
      <w:r w:rsidRPr="00E53113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1997.</w:t>
      </w:r>
    </w:p>
    <w:p w14:paraId="307ADD60" w14:textId="77777777" w:rsidR="00A316C7" w:rsidRPr="00E53113" w:rsidRDefault="00A316C7">
      <w:pPr>
        <w:spacing w:before="8" w:line="260" w:lineRule="exact"/>
        <w:rPr>
          <w:rFonts w:asciiTheme="minorHAnsi" w:hAnsiTheme="minorHAnsi" w:cstheme="minorHAnsi"/>
          <w:sz w:val="22"/>
          <w:szCs w:val="22"/>
        </w:rPr>
      </w:pPr>
    </w:p>
    <w:p w14:paraId="748B7989" w14:textId="77777777" w:rsidR="00A316C7" w:rsidRPr="00E53113" w:rsidRDefault="00E53113">
      <w:pPr>
        <w:ind w:left="120"/>
        <w:rPr>
          <w:rFonts w:asciiTheme="minorHAnsi" w:eastAsia="Verdana" w:hAnsiTheme="minorHAnsi" w:cstheme="minorHAnsi"/>
          <w:sz w:val="22"/>
          <w:szCs w:val="22"/>
        </w:rPr>
      </w:pPr>
      <w:r w:rsidRPr="00E53113">
        <w:rPr>
          <w:rFonts w:asciiTheme="minorHAnsi" w:eastAsia="Verdana" w:hAnsiTheme="minorHAnsi" w:cstheme="minorHAnsi"/>
          <w:sz w:val="22"/>
          <w:szCs w:val="22"/>
        </w:rPr>
        <w:t>8. Pa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E53113">
        <w:rPr>
          <w:rFonts w:asciiTheme="minorHAnsi" w:eastAsia="Verdana" w:hAnsiTheme="minorHAnsi" w:cstheme="minorHAnsi"/>
          <w:sz w:val="22"/>
          <w:szCs w:val="22"/>
        </w:rPr>
        <w:t>igr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53113">
        <w:rPr>
          <w:rFonts w:asciiTheme="minorHAnsi" w:eastAsia="Verdana" w:hAnsiTheme="minorHAnsi" w:cstheme="minorHAnsi"/>
          <w:sz w:val="22"/>
          <w:szCs w:val="22"/>
        </w:rPr>
        <w:t>hy,</w:t>
      </w:r>
      <w:r w:rsidRPr="00E53113">
        <w:rPr>
          <w:rFonts w:asciiTheme="minorHAnsi" w:eastAsia="Verdana" w:hAnsiTheme="minorHAnsi" w:cstheme="minorHAnsi"/>
          <w:spacing w:val="-10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D&amp;</w:t>
      </w:r>
      <w:r w:rsidRPr="00E53113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D.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E53113">
        <w:rPr>
          <w:rFonts w:asciiTheme="minorHAnsi" w:eastAsia="Verdana" w:hAnsiTheme="minorHAnsi" w:cstheme="minorHAnsi"/>
          <w:sz w:val="22"/>
          <w:szCs w:val="22"/>
        </w:rPr>
        <w:t>.</w:t>
      </w:r>
      <w:r w:rsidRPr="00E53113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Mi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E53113">
        <w:rPr>
          <w:rFonts w:asciiTheme="minorHAnsi" w:eastAsia="Verdana" w:hAnsiTheme="minorHAnsi" w:cstheme="minorHAnsi"/>
          <w:sz w:val="22"/>
          <w:szCs w:val="22"/>
        </w:rPr>
        <w:t>ra,</w:t>
      </w:r>
      <w:r w:rsidRPr="00E53113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F</w:t>
      </w:r>
      <w:r w:rsidRPr="00E53113">
        <w:rPr>
          <w:rFonts w:asciiTheme="minorHAnsi" w:eastAsia="Verdana" w:hAnsiTheme="minorHAnsi" w:cstheme="minorHAnsi"/>
          <w:sz w:val="22"/>
          <w:szCs w:val="22"/>
        </w:rPr>
        <w:t>i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E53113">
        <w:rPr>
          <w:rFonts w:asciiTheme="minorHAnsi" w:eastAsia="Verdana" w:hAnsiTheme="minorHAnsi" w:cstheme="minorHAnsi"/>
          <w:sz w:val="22"/>
          <w:szCs w:val="22"/>
        </w:rPr>
        <w:t>ancial</w:t>
      </w:r>
      <w:r w:rsidRPr="00E53113">
        <w:rPr>
          <w:rFonts w:asciiTheme="minorHAnsi" w:eastAsia="Verdana" w:hAnsiTheme="minorHAnsi" w:cstheme="minorHAnsi"/>
          <w:spacing w:val="-10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R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53113">
        <w:rPr>
          <w:rFonts w:asciiTheme="minorHAnsi" w:eastAsia="Verdana" w:hAnsiTheme="minorHAnsi" w:cstheme="minorHAnsi"/>
          <w:sz w:val="22"/>
          <w:szCs w:val="22"/>
        </w:rPr>
        <w:t>t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E53113">
        <w:rPr>
          <w:rFonts w:asciiTheme="minorHAnsi" w:eastAsia="Verdana" w:hAnsiTheme="minorHAnsi" w:cstheme="minorHAnsi"/>
          <w:sz w:val="22"/>
          <w:szCs w:val="22"/>
        </w:rPr>
        <w:t>os</w:t>
      </w:r>
      <w:r w:rsidRPr="00E53113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53113">
        <w:rPr>
          <w:rFonts w:asciiTheme="minorHAnsi" w:eastAsia="Verdana" w:hAnsiTheme="minorHAnsi" w:cstheme="minorHAnsi"/>
          <w:sz w:val="22"/>
          <w:szCs w:val="22"/>
        </w:rPr>
        <w:t>s</w:t>
      </w:r>
      <w:r w:rsidRPr="00E53113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Pr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E53113">
        <w:rPr>
          <w:rFonts w:asciiTheme="minorHAnsi" w:eastAsia="Verdana" w:hAnsiTheme="minorHAnsi" w:cstheme="minorHAnsi"/>
          <w:sz w:val="22"/>
          <w:szCs w:val="22"/>
        </w:rPr>
        <w:t>d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E53113">
        <w:rPr>
          <w:rFonts w:asciiTheme="minorHAnsi" w:eastAsia="Verdana" w:hAnsiTheme="minorHAnsi" w:cstheme="minorHAnsi"/>
          <w:sz w:val="22"/>
          <w:szCs w:val="22"/>
        </w:rPr>
        <w:t>cto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E53113">
        <w:rPr>
          <w:rFonts w:asciiTheme="minorHAnsi" w:eastAsia="Verdana" w:hAnsiTheme="minorHAnsi" w:cstheme="minorHAnsi"/>
          <w:sz w:val="22"/>
          <w:szCs w:val="22"/>
        </w:rPr>
        <w:t>s</w:t>
      </w:r>
      <w:r w:rsidRPr="00E53113">
        <w:rPr>
          <w:rFonts w:asciiTheme="minorHAnsi" w:eastAsia="Verdana" w:hAnsiTheme="minorHAnsi" w:cstheme="minorHAnsi"/>
          <w:spacing w:val="-10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E53113">
        <w:rPr>
          <w:rFonts w:asciiTheme="minorHAnsi" w:eastAsia="Verdana" w:hAnsiTheme="minorHAnsi" w:cstheme="minorHAnsi"/>
          <w:sz w:val="22"/>
          <w:szCs w:val="22"/>
        </w:rPr>
        <w:t>f</w:t>
      </w:r>
      <w:r w:rsidRPr="00E53113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Co</w:t>
      </w:r>
      <w:r w:rsidRPr="00E53113">
        <w:rPr>
          <w:rFonts w:asciiTheme="minorHAnsi" w:eastAsia="Verdana" w:hAnsiTheme="minorHAnsi" w:cstheme="minorHAnsi"/>
          <w:sz w:val="22"/>
          <w:szCs w:val="22"/>
        </w:rPr>
        <w:t>rpora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E53113">
        <w:rPr>
          <w:rFonts w:asciiTheme="minorHAnsi" w:eastAsia="Verdana" w:hAnsiTheme="minorHAnsi" w:cstheme="minorHAnsi"/>
          <w:sz w:val="22"/>
          <w:szCs w:val="22"/>
        </w:rPr>
        <w:t>e</w:t>
      </w:r>
      <w:r w:rsidRPr="00E53113">
        <w:rPr>
          <w:rFonts w:asciiTheme="minorHAnsi" w:eastAsia="Verdana" w:hAnsiTheme="minorHAnsi" w:cstheme="minorHAnsi"/>
          <w:spacing w:val="-11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H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E53113">
        <w:rPr>
          <w:rFonts w:asciiTheme="minorHAnsi" w:eastAsia="Verdana" w:hAnsiTheme="minorHAnsi" w:cstheme="minorHAnsi"/>
          <w:sz w:val="22"/>
          <w:szCs w:val="22"/>
        </w:rPr>
        <w:t>alth,</w:t>
      </w:r>
    </w:p>
    <w:p w14:paraId="25C2742B" w14:textId="77777777" w:rsidR="00A316C7" w:rsidRPr="00E53113" w:rsidRDefault="00E53113">
      <w:pPr>
        <w:ind w:left="120"/>
        <w:rPr>
          <w:rFonts w:asciiTheme="minorHAnsi" w:eastAsia="Verdana" w:hAnsiTheme="minorHAnsi" w:cstheme="minorHAnsi"/>
          <w:sz w:val="22"/>
          <w:szCs w:val="22"/>
        </w:rPr>
      </w:pPr>
      <w:r w:rsidRPr="00E53113">
        <w:rPr>
          <w:rFonts w:asciiTheme="minorHAnsi" w:eastAsia="Verdana" w:hAnsiTheme="minorHAnsi" w:cstheme="minorHAnsi"/>
          <w:b/>
          <w:sz w:val="22"/>
          <w:szCs w:val="22"/>
        </w:rPr>
        <w:t>Produ</w:t>
      </w:r>
      <w:r w:rsidRPr="00E53113">
        <w:rPr>
          <w:rFonts w:asciiTheme="minorHAnsi" w:eastAsia="Verdana" w:hAnsiTheme="minorHAnsi" w:cstheme="minorHAnsi"/>
          <w:b/>
          <w:spacing w:val="1"/>
          <w:sz w:val="22"/>
          <w:szCs w:val="22"/>
        </w:rPr>
        <w:t>c</w:t>
      </w:r>
      <w:r w:rsidRPr="00E53113">
        <w:rPr>
          <w:rFonts w:asciiTheme="minorHAnsi" w:eastAsia="Verdana" w:hAnsiTheme="minorHAnsi" w:cstheme="minorHAnsi"/>
          <w:b/>
          <w:sz w:val="22"/>
          <w:szCs w:val="22"/>
        </w:rPr>
        <w:t>tivity</w:t>
      </w:r>
      <w:r w:rsidRPr="00E53113">
        <w:rPr>
          <w:rFonts w:asciiTheme="minorHAnsi" w:eastAsia="Verdana" w:hAnsiTheme="minorHAnsi" w:cstheme="minorHAnsi"/>
          <w:sz w:val="22"/>
          <w:szCs w:val="22"/>
        </w:rPr>
        <w:t>,</w:t>
      </w:r>
      <w:r w:rsidRPr="00E53113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October</w:t>
      </w:r>
      <w:r w:rsidRPr="00E53113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-</w:t>
      </w:r>
      <w:r w:rsidRPr="00E53113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Dec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E53113">
        <w:rPr>
          <w:rFonts w:asciiTheme="minorHAnsi" w:eastAsia="Verdana" w:hAnsiTheme="minorHAnsi" w:cstheme="minorHAnsi"/>
          <w:sz w:val="22"/>
          <w:szCs w:val="22"/>
        </w:rPr>
        <w:t>mber</w:t>
      </w:r>
      <w:r w:rsidRPr="00E53113">
        <w:rPr>
          <w:rFonts w:asciiTheme="minorHAnsi" w:eastAsia="Verdana" w:hAnsiTheme="minorHAnsi" w:cstheme="minorHAnsi"/>
          <w:spacing w:val="-10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1994.</w:t>
      </w:r>
    </w:p>
    <w:p w14:paraId="2FEF6D5D" w14:textId="77777777" w:rsidR="00A316C7" w:rsidRPr="00E53113" w:rsidRDefault="00A316C7">
      <w:pPr>
        <w:spacing w:before="7" w:line="260" w:lineRule="exact"/>
        <w:rPr>
          <w:rFonts w:asciiTheme="minorHAnsi" w:hAnsiTheme="minorHAnsi" w:cstheme="minorHAnsi"/>
          <w:sz w:val="22"/>
          <w:szCs w:val="22"/>
        </w:rPr>
      </w:pPr>
    </w:p>
    <w:p w14:paraId="0F43572A" w14:textId="77777777" w:rsidR="00A316C7" w:rsidRPr="00E53113" w:rsidRDefault="00E53113">
      <w:pPr>
        <w:ind w:left="120"/>
        <w:rPr>
          <w:rFonts w:asciiTheme="minorHAnsi" w:eastAsia="Verdana" w:hAnsiTheme="minorHAnsi" w:cstheme="minorHAnsi"/>
          <w:sz w:val="22"/>
          <w:szCs w:val="22"/>
        </w:rPr>
      </w:pPr>
      <w:r w:rsidRPr="00E53113">
        <w:rPr>
          <w:rFonts w:asciiTheme="minorHAnsi" w:eastAsia="Verdana" w:hAnsiTheme="minorHAnsi" w:cstheme="minorHAnsi"/>
          <w:sz w:val="22"/>
          <w:szCs w:val="22"/>
        </w:rPr>
        <w:t>9</w:t>
      </w:r>
      <w:r w:rsidRPr="00E53113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Panig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E53113">
        <w:rPr>
          <w:rFonts w:asciiTheme="minorHAnsi" w:eastAsia="Verdana" w:hAnsiTheme="minorHAnsi" w:cstheme="minorHAnsi"/>
          <w:sz w:val="22"/>
          <w:szCs w:val="22"/>
        </w:rPr>
        <w:t>a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h</w:t>
      </w:r>
      <w:r w:rsidRPr="00E53113">
        <w:rPr>
          <w:rFonts w:asciiTheme="minorHAnsi" w:eastAsia="Verdana" w:hAnsiTheme="minorHAnsi" w:cstheme="minorHAnsi"/>
          <w:sz w:val="22"/>
          <w:szCs w:val="22"/>
        </w:rPr>
        <w:t>y,</w:t>
      </w:r>
      <w:r w:rsidRPr="00E53113">
        <w:rPr>
          <w:rFonts w:asciiTheme="minorHAnsi" w:eastAsia="Verdana" w:hAnsiTheme="minorHAnsi" w:cstheme="minorHAnsi"/>
          <w:spacing w:val="-10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D&amp;</w:t>
      </w:r>
      <w:r w:rsidRPr="00E53113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D.P.</w:t>
      </w:r>
      <w:r w:rsidRPr="00E53113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M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E53113">
        <w:rPr>
          <w:rFonts w:asciiTheme="minorHAnsi" w:eastAsia="Verdana" w:hAnsiTheme="minorHAnsi" w:cstheme="minorHAnsi"/>
          <w:sz w:val="22"/>
          <w:szCs w:val="22"/>
        </w:rPr>
        <w:t>sra,</w:t>
      </w:r>
      <w:r w:rsidRPr="00E53113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H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E53113">
        <w:rPr>
          <w:rFonts w:asciiTheme="minorHAnsi" w:eastAsia="Verdana" w:hAnsiTheme="minorHAnsi" w:cstheme="minorHAnsi"/>
          <w:sz w:val="22"/>
          <w:szCs w:val="22"/>
        </w:rPr>
        <w:t>w</w:t>
      </w:r>
      <w:r w:rsidRPr="00E53113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to</w:t>
      </w:r>
      <w:r w:rsidRPr="00E53113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Pr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E53113">
        <w:rPr>
          <w:rFonts w:asciiTheme="minorHAnsi" w:eastAsia="Verdana" w:hAnsiTheme="minorHAnsi" w:cstheme="minorHAnsi"/>
          <w:sz w:val="22"/>
          <w:szCs w:val="22"/>
        </w:rPr>
        <w:t>di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c</w:t>
      </w:r>
      <w:r w:rsidRPr="00E53113">
        <w:rPr>
          <w:rFonts w:asciiTheme="minorHAnsi" w:eastAsia="Verdana" w:hAnsiTheme="minorHAnsi" w:cstheme="minorHAnsi"/>
          <w:sz w:val="22"/>
          <w:szCs w:val="22"/>
        </w:rPr>
        <w:t>t</w:t>
      </w:r>
      <w:r w:rsidRPr="00E53113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and</w:t>
      </w:r>
      <w:r w:rsidRPr="00E53113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Mo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ni</w:t>
      </w:r>
      <w:r w:rsidRPr="00E53113">
        <w:rPr>
          <w:rFonts w:asciiTheme="minorHAnsi" w:eastAsia="Verdana" w:hAnsiTheme="minorHAnsi" w:cstheme="minorHAnsi"/>
          <w:sz w:val="22"/>
          <w:szCs w:val="22"/>
        </w:rPr>
        <w:t>tor</w:t>
      </w:r>
      <w:r w:rsidRPr="00E53113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C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E53113">
        <w:rPr>
          <w:rFonts w:asciiTheme="minorHAnsi" w:eastAsia="Verdana" w:hAnsiTheme="minorHAnsi" w:cstheme="minorHAnsi"/>
          <w:sz w:val="22"/>
          <w:szCs w:val="22"/>
        </w:rPr>
        <w:t>rpo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E53113">
        <w:rPr>
          <w:rFonts w:asciiTheme="minorHAnsi" w:eastAsia="Verdana" w:hAnsiTheme="minorHAnsi" w:cstheme="minorHAnsi"/>
          <w:sz w:val="22"/>
          <w:szCs w:val="22"/>
        </w:rPr>
        <w:t>ate</w:t>
      </w:r>
      <w:r w:rsidRPr="00E53113">
        <w:rPr>
          <w:rFonts w:asciiTheme="minorHAnsi" w:eastAsia="Verdana" w:hAnsiTheme="minorHAnsi" w:cstheme="minorHAnsi"/>
          <w:spacing w:val="-11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E53113">
        <w:rPr>
          <w:rFonts w:asciiTheme="minorHAnsi" w:eastAsia="Verdana" w:hAnsiTheme="minorHAnsi" w:cstheme="minorHAnsi"/>
          <w:sz w:val="22"/>
          <w:szCs w:val="22"/>
        </w:rPr>
        <w:t>i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c</w:t>
      </w:r>
      <w:r w:rsidRPr="00E53113">
        <w:rPr>
          <w:rFonts w:asciiTheme="minorHAnsi" w:eastAsia="Verdana" w:hAnsiTheme="minorHAnsi" w:cstheme="minorHAnsi"/>
          <w:sz w:val="22"/>
          <w:szCs w:val="22"/>
        </w:rPr>
        <w:t>kn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E53113">
        <w:rPr>
          <w:rFonts w:asciiTheme="minorHAnsi" w:eastAsia="Verdana" w:hAnsiTheme="minorHAnsi" w:cstheme="minorHAnsi"/>
          <w:sz w:val="22"/>
          <w:szCs w:val="22"/>
        </w:rPr>
        <w:t>ss:</w:t>
      </w:r>
      <w:r w:rsidRPr="00E53113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The</w:t>
      </w:r>
    </w:p>
    <w:p w14:paraId="25739996" w14:textId="77777777" w:rsidR="00A316C7" w:rsidRPr="00E53113" w:rsidRDefault="00E53113">
      <w:pPr>
        <w:ind w:left="120"/>
        <w:rPr>
          <w:rFonts w:asciiTheme="minorHAnsi" w:eastAsia="Verdana" w:hAnsiTheme="minorHAnsi" w:cstheme="minorHAnsi"/>
          <w:sz w:val="22"/>
          <w:szCs w:val="22"/>
        </w:rPr>
      </w:pPr>
      <w:r w:rsidRPr="00E53113">
        <w:rPr>
          <w:rFonts w:asciiTheme="minorHAnsi" w:eastAsia="Verdana" w:hAnsiTheme="minorHAnsi" w:cstheme="minorHAnsi"/>
          <w:sz w:val="22"/>
          <w:szCs w:val="22"/>
        </w:rPr>
        <w:t>Rel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E53113">
        <w:rPr>
          <w:rFonts w:asciiTheme="minorHAnsi" w:eastAsia="Verdana" w:hAnsiTheme="minorHAnsi" w:cstheme="minorHAnsi"/>
          <w:sz w:val="22"/>
          <w:szCs w:val="22"/>
        </w:rPr>
        <w:t>vance</w:t>
      </w:r>
      <w:r w:rsidRPr="00E53113">
        <w:rPr>
          <w:rFonts w:asciiTheme="minorHAnsi" w:eastAsia="Verdana" w:hAnsiTheme="minorHAnsi" w:cstheme="minorHAnsi"/>
          <w:spacing w:val="-10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of C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53113">
        <w:rPr>
          <w:rFonts w:asciiTheme="minorHAnsi" w:eastAsia="Verdana" w:hAnsiTheme="minorHAnsi" w:cstheme="minorHAnsi"/>
          <w:sz w:val="22"/>
          <w:szCs w:val="22"/>
        </w:rPr>
        <w:t>sh</w:t>
      </w:r>
      <w:r w:rsidRPr="00E53113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Fl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E53113">
        <w:rPr>
          <w:rFonts w:asciiTheme="minorHAnsi" w:eastAsia="Verdana" w:hAnsiTheme="minorHAnsi" w:cstheme="minorHAnsi"/>
          <w:sz w:val="22"/>
          <w:szCs w:val="22"/>
        </w:rPr>
        <w:t>w</w:t>
      </w:r>
      <w:r w:rsidRPr="00E53113">
        <w:rPr>
          <w:rFonts w:asciiTheme="minorHAnsi" w:eastAsia="Verdana" w:hAnsiTheme="minorHAnsi" w:cstheme="minorHAnsi"/>
          <w:sz w:val="22"/>
          <w:szCs w:val="22"/>
        </w:rPr>
        <w:t>,</w:t>
      </w:r>
      <w:r w:rsidRPr="00E53113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b/>
          <w:sz w:val="22"/>
          <w:szCs w:val="22"/>
        </w:rPr>
        <w:t>The</w:t>
      </w:r>
      <w:r w:rsidRPr="00E53113">
        <w:rPr>
          <w:rFonts w:asciiTheme="minorHAnsi" w:eastAsia="Verdana" w:hAnsiTheme="minorHAnsi" w:cstheme="minorHAnsi"/>
          <w:b/>
          <w:spacing w:val="-4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b/>
          <w:spacing w:val="-1"/>
          <w:sz w:val="22"/>
          <w:szCs w:val="22"/>
        </w:rPr>
        <w:t>M</w:t>
      </w:r>
      <w:r w:rsidRPr="00E53113">
        <w:rPr>
          <w:rFonts w:asciiTheme="minorHAnsi" w:eastAsia="Verdana" w:hAnsiTheme="minorHAnsi" w:cstheme="minorHAnsi"/>
          <w:b/>
          <w:spacing w:val="1"/>
          <w:sz w:val="22"/>
          <w:szCs w:val="22"/>
        </w:rPr>
        <w:t>a</w:t>
      </w:r>
      <w:r w:rsidRPr="00E53113">
        <w:rPr>
          <w:rFonts w:asciiTheme="minorHAnsi" w:eastAsia="Verdana" w:hAnsiTheme="minorHAnsi" w:cstheme="minorHAnsi"/>
          <w:b/>
          <w:sz w:val="22"/>
          <w:szCs w:val="22"/>
        </w:rPr>
        <w:t>nagement</w:t>
      </w:r>
      <w:r w:rsidRPr="00E53113">
        <w:rPr>
          <w:rFonts w:asciiTheme="minorHAnsi" w:eastAsia="Verdana" w:hAnsiTheme="minorHAnsi" w:cstheme="minorHAnsi"/>
          <w:b/>
          <w:spacing w:val="-16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b/>
          <w:sz w:val="22"/>
          <w:szCs w:val="22"/>
        </w:rPr>
        <w:t>Accountan</w:t>
      </w:r>
      <w:r w:rsidRPr="00E53113">
        <w:rPr>
          <w:rFonts w:asciiTheme="minorHAnsi" w:eastAsia="Verdana" w:hAnsiTheme="minorHAnsi" w:cstheme="minorHAnsi"/>
          <w:b/>
          <w:spacing w:val="-1"/>
          <w:sz w:val="22"/>
          <w:szCs w:val="22"/>
        </w:rPr>
        <w:t>t</w:t>
      </w:r>
      <w:r w:rsidRPr="00E53113">
        <w:rPr>
          <w:rFonts w:asciiTheme="minorHAnsi" w:eastAsia="Verdana" w:hAnsiTheme="minorHAnsi" w:cstheme="minorHAnsi"/>
          <w:sz w:val="22"/>
          <w:szCs w:val="22"/>
        </w:rPr>
        <w:t>,</w:t>
      </w:r>
      <w:r w:rsidRPr="00E53113">
        <w:rPr>
          <w:rFonts w:asciiTheme="minorHAnsi" w:eastAsia="Verdana" w:hAnsiTheme="minorHAnsi" w:cstheme="minorHAnsi"/>
          <w:spacing w:val="-14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E53113">
        <w:rPr>
          <w:rFonts w:asciiTheme="minorHAnsi" w:eastAsia="Verdana" w:hAnsiTheme="minorHAnsi" w:cstheme="minorHAnsi"/>
          <w:sz w:val="22"/>
          <w:szCs w:val="22"/>
        </w:rPr>
        <w:t>cto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b</w:t>
      </w:r>
      <w:r w:rsidRPr="00E53113">
        <w:rPr>
          <w:rFonts w:asciiTheme="minorHAnsi" w:eastAsia="Verdana" w:hAnsiTheme="minorHAnsi" w:cstheme="minorHAnsi"/>
          <w:sz w:val="22"/>
          <w:szCs w:val="22"/>
        </w:rPr>
        <w:t>er</w:t>
      </w:r>
      <w:r w:rsidRPr="00E53113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19</w:t>
      </w:r>
      <w:r w:rsidRPr="00E53113">
        <w:rPr>
          <w:rFonts w:asciiTheme="minorHAnsi" w:eastAsia="Verdana" w:hAnsiTheme="minorHAnsi" w:cstheme="minorHAnsi"/>
          <w:sz w:val="22"/>
          <w:szCs w:val="22"/>
        </w:rPr>
        <w:t>94.</w:t>
      </w:r>
    </w:p>
    <w:p w14:paraId="5ED7D33A" w14:textId="77777777" w:rsidR="00A316C7" w:rsidRPr="00E53113" w:rsidRDefault="00A316C7">
      <w:pPr>
        <w:spacing w:before="8" w:line="260" w:lineRule="exact"/>
        <w:rPr>
          <w:rFonts w:asciiTheme="minorHAnsi" w:hAnsiTheme="minorHAnsi" w:cstheme="minorHAnsi"/>
          <w:sz w:val="22"/>
          <w:szCs w:val="22"/>
        </w:rPr>
      </w:pPr>
    </w:p>
    <w:p w14:paraId="18CF39B4" w14:textId="77777777" w:rsidR="00A316C7" w:rsidRPr="00E53113" w:rsidRDefault="00E53113">
      <w:pPr>
        <w:ind w:left="120"/>
        <w:rPr>
          <w:rFonts w:asciiTheme="minorHAnsi" w:eastAsia="Verdana" w:hAnsiTheme="minorHAnsi" w:cstheme="minorHAnsi"/>
          <w:sz w:val="22"/>
          <w:szCs w:val="22"/>
        </w:rPr>
      </w:pPr>
      <w:r w:rsidRPr="00E53113">
        <w:rPr>
          <w:rFonts w:asciiTheme="minorHAnsi" w:eastAsia="Verdana" w:hAnsiTheme="minorHAnsi" w:cstheme="minorHAnsi"/>
          <w:sz w:val="22"/>
          <w:szCs w:val="22"/>
        </w:rPr>
        <w:t>10.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M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E53113">
        <w:rPr>
          <w:rFonts w:asciiTheme="minorHAnsi" w:eastAsia="Verdana" w:hAnsiTheme="minorHAnsi" w:cstheme="minorHAnsi"/>
          <w:sz w:val="22"/>
          <w:szCs w:val="22"/>
        </w:rPr>
        <w:t>sra,</w:t>
      </w:r>
      <w:r w:rsidRPr="00E53113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D.P.</w:t>
      </w:r>
      <w:r w:rsidRPr="00E53113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&amp;</w:t>
      </w:r>
      <w:r w:rsidRPr="00E53113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P.K.</w:t>
      </w:r>
      <w:r w:rsidRPr="00E53113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B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E53113">
        <w:rPr>
          <w:rFonts w:asciiTheme="minorHAnsi" w:eastAsia="Verdana" w:hAnsiTheme="minorHAnsi" w:cstheme="minorHAnsi"/>
          <w:sz w:val="22"/>
          <w:szCs w:val="22"/>
        </w:rPr>
        <w:t>sw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53113">
        <w:rPr>
          <w:rFonts w:asciiTheme="minorHAnsi" w:eastAsia="Verdana" w:hAnsiTheme="minorHAnsi" w:cstheme="minorHAnsi"/>
          <w:sz w:val="22"/>
          <w:szCs w:val="22"/>
        </w:rPr>
        <w:t>s</w:t>
      </w:r>
      <w:r w:rsidRPr="00E53113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R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53113">
        <w:rPr>
          <w:rFonts w:asciiTheme="minorHAnsi" w:eastAsia="Verdana" w:hAnsiTheme="minorHAnsi" w:cstheme="minorHAnsi"/>
          <w:sz w:val="22"/>
          <w:szCs w:val="22"/>
        </w:rPr>
        <w:t>y,</w:t>
      </w:r>
      <w:r w:rsidRPr="00E53113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Fina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E53113">
        <w:rPr>
          <w:rFonts w:asciiTheme="minorHAnsi" w:eastAsia="Verdana" w:hAnsiTheme="minorHAnsi" w:cstheme="minorHAnsi"/>
          <w:sz w:val="22"/>
          <w:szCs w:val="22"/>
        </w:rPr>
        <w:t>ci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53113">
        <w:rPr>
          <w:rFonts w:asciiTheme="minorHAnsi" w:eastAsia="Verdana" w:hAnsiTheme="minorHAnsi" w:cstheme="minorHAnsi"/>
          <w:sz w:val="22"/>
          <w:szCs w:val="22"/>
        </w:rPr>
        <w:t>l</w:t>
      </w:r>
      <w:r w:rsidRPr="00E53113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R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53113">
        <w:rPr>
          <w:rFonts w:asciiTheme="minorHAnsi" w:eastAsia="Verdana" w:hAnsiTheme="minorHAnsi" w:cstheme="minorHAnsi"/>
          <w:sz w:val="22"/>
          <w:szCs w:val="22"/>
        </w:rPr>
        <w:t>ti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E53113">
        <w:rPr>
          <w:rFonts w:asciiTheme="minorHAnsi" w:eastAsia="Verdana" w:hAnsiTheme="minorHAnsi" w:cstheme="minorHAnsi"/>
          <w:sz w:val="22"/>
          <w:szCs w:val="22"/>
        </w:rPr>
        <w:t>s:</w:t>
      </w:r>
      <w:r w:rsidRPr="00E53113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E53113">
        <w:rPr>
          <w:rFonts w:asciiTheme="minorHAnsi" w:eastAsia="Verdana" w:hAnsiTheme="minorHAnsi" w:cstheme="minorHAnsi"/>
          <w:sz w:val="22"/>
          <w:szCs w:val="22"/>
        </w:rPr>
        <w:t>he</w:t>
      </w:r>
      <w:r w:rsidRPr="00E53113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Bott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E53113">
        <w:rPr>
          <w:rFonts w:asciiTheme="minorHAnsi" w:eastAsia="Verdana" w:hAnsiTheme="minorHAnsi" w:cstheme="minorHAnsi"/>
          <w:sz w:val="22"/>
          <w:szCs w:val="22"/>
        </w:rPr>
        <w:t>m</w:t>
      </w:r>
      <w:r w:rsidRPr="00E53113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Line</w:t>
      </w:r>
      <w:r w:rsidRPr="00E53113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for Predicting</w:t>
      </w:r>
    </w:p>
    <w:p w14:paraId="60E57BDD" w14:textId="77777777" w:rsidR="00A316C7" w:rsidRPr="00E53113" w:rsidRDefault="00E53113">
      <w:pPr>
        <w:ind w:left="120"/>
        <w:rPr>
          <w:rFonts w:asciiTheme="minorHAnsi" w:eastAsia="Verdana" w:hAnsiTheme="minorHAnsi" w:cstheme="minorHAnsi"/>
          <w:sz w:val="22"/>
          <w:szCs w:val="22"/>
        </w:rPr>
      </w:pPr>
      <w:r w:rsidRPr="00E53113">
        <w:rPr>
          <w:rFonts w:asciiTheme="minorHAnsi" w:eastAsia="Verdana" w:hAnsiTheme="minorHAnsi" w:cstheme="minorHAnsi"/>
          <w:sz w:val="22"/>
          <w:szCs w:val="22"/>
        </w:rPr>
        <w:t>Corpor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53113">
        <w:rPr>
          <w:rFonts w:asciiTheme="minorHAnsi" w:eastAsia="Verdana" w:hAnsiTheme="minorHAnsi" w:cstheme="minorHAnsi"/>
          <w:sz w:val="22"/>
          <w:szCs w:val="22"/>
        </w:rPr>
        <w:t>te</w:t>
      </w:r>
      <w:r w:rsidRPr="00E53113">
        <w:rPr>
          <w:rFonts w:asciiTheme="minorHAnsi" w:eastAsia="Verdana" w:hAnsiTheme="minorHAnsi" w:cstheme="minorHAnsi"/>
          <w:spacing w:val="-10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Sickness,</w:t>
      </w:r>
      <w:r w:rsidRPr="00E53113">
        <w:rPr>
          <w:rFonts w:asciiTheme="minorHAnsi" w:eastAsia="Verdana" w:hAnsiTheme="minorHAnsi" w:cstheme="minorHAnsi"/>
          <w:spacing w:val="-10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b/>
          <w:sz w:val="22"/>
          <w:szCs w:val="22"/>
        </w:rPr>
        <w:t>Produ</w:t>
      </w:r>
      <w:r w:rsidRPr="00E53113">
        <w:rPr>
          <w:rFonts w:asciiTheme="minorHAnsi" w:eastAsia="Verdana" w:hAnsiTheme="minorHAnsi" w:cstheme="minorHAnsi"/>
          <w:b/>
          <w:spacing w:val="1"/>
          <w:sz w:val="22"/>
          <w:szCs w:val="22"/>
        </w:rPr>
        <w:t>c</w:t>
      </w:r>
      <w:r w:rsidRPr="00E53113">
        <w:rPr>
          <w:rFonts w:asciiTheme="minorHAnsi" w:eastAsia="Verdana" w:hAnsiTheme="minorHAnsi" w:cstheme="minorHAnsi"/>
          <w:b/>
          <w:sz w:val="22"/>
          <w:szCs w:val="22"/>
        </w:rPr>
        <w:t>tivity</w:t>
      </w:r>
      <w:r w:rsidRPr="00E53113">
        <w:rPr>
          <w:rFonts w:asciiTheme="minorHAnsi" w:eastAsia="Verdana" w:hAnsiTheme="minorHAnsi" w:cstheme="minorHAnsi"/>
          <w:sz w:val="22"/>
          <w:szCs w:val="22"/>
        </w:rPr>
        <w:t>,</w:t>
      </w:r>
      <w:r w:rsidRPr="00E53113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Jan</w:t>
      </w:r>
      <w:r w:rsidRPr="00E53113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-</w:t>
      </w:r>
      <w:r w:rsidRPr="00E53113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Mar.</w:t>
      </w:r>
      <w:r w:rsidRPr="00E53113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1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9</w:t>
      </w:r>
      <w:r w:rsidRPr="00E53113">
        <w:rPr>
          <w:rFonts w:asciiTheme="minorHAnsi" w:eastAsia="Verdana" w:hAnsiTheme="minorHAnsi" w:cstheme="minorHAnsi"/>
          <w:sz w:val="22"/>
          <w:szCs w:val="22"/>
        </w:rPr>
        <w:t>94.</w:t>
      </w:r>
    </w:p>
    <w:p w14:paraId="5ECDC671" w14:textId="77777777" w:rsidR="00A316C7" w:rsidRPr="00E53113" w:rsidRDefault="00A316C7">
      <w:pPr>
        <w:spacing w:before="7" w:line="260" w:lineRule="exact"/>
        <w:rPr>
          <w:rFonts w:asciiTheme="minorHAnsi" w:hAnsiTheme="minorHAnsi" w:cstheme="minorHAnsi"/>
          <w:sz w:val="22"/>
          <w:szCs w:val="22"/>
        </w:rPr>
      </w:pPr>
    </w:p>
    <w:p w14:paraId="1742D23E" w14:textId="77777777" w:rsidR="00A316C7" w:rsidRPr="00E53113" w:rsidRDefault="00E53113">
      <w:pPr>
        <w:ind w:left="120" w:right="855"/>
        <w:rPr>
          <w:rFonts w:asciiTheme="minorHAnsi" w:eastAsia="Verdana" w:hAnsiTheme="minorHAnsi" w:cstheme="minorHAnsi"/>
          <w:sz w:val="22"/>
          <w:szCs w:val="22"/>
        </w:rPr>
      </w:pPr>
      <w:r w:rsidRPr="00E53113">
        <w:rPr>
          <w:rFonts w:asciiTheme="minorHAnsi" w:eastAsia="Verdana" w:hAnsiTheme="minorHAnsi" w:cstheme="minorHAnsi"/>
          <w:sz w:val="22"/>
          <w:szCs w:val="22"/>
        </w:rPr>
        <w:t>11. B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E53113">
        <w:rPr>
          <w:rFonts w:asciiTheme="minorHAnsi" w:eastAsia="Verdana" w:hAnsiTheme="minorHAnsi" w:cstheme="minorHAnsi"/>
          <w:sz w:val="22"/>
          <w:szCs w:val="22"/>
        </w:rPr>
        <w:t>swas</w:t>
      </w:r>
      <w:r w:rsidRPr="00E53113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R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53113">
        <w:rPr>
          <w:rFonts w:asciiTheme="minorHAnsi" w:eastAsia="Verdana" w:hAnsiTheme="minorHAnsi" w:cstheme="minorHAnsi"/>
          <w:sz w:val="22"/>
          <w:szCs w:val="22"/>
        </w:rPr>
        <w:t>y,</w:t>
      </w:r>
      <w:r w:rsidRPr="00E53113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P.K.</w:t>
      </w:r>
      <w:r w:rsidRPr="00E53113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&amp;</w:t>
      </w:r>
      <w:r w:rsidRPr="00E53113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D.P.</w:t>
      </w:r>
      <w:r w:rsidRPr="00E53113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M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is</w:t>
      </w:r>
      <w:r w:rsidRPr="00E53113">
        <w:rPr>
          <w:rFonts w:asciiTheme="minorHAnsi" w:eastAsia="Verdana" w:hAnsiTheme="minorHAnsi" w:cstheme="minorHAnsi"/>
          <w:sz w:val="22"/>
          <w:szCs w:val="22"/>
        </w:rPr>
        <w:t>ra,</w:t>
      </w:r>
      <w:r w:rsidRPr="00E53113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R</w:t>
      </w:r>
      <w:r w:rsidRPr="00E53113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E53113">
        <w:rPr>
          <w:rFonts w:asciiTheme="minorHAnsi" w:eastAsia="Verdana" w:hAnsiTheme="minorHAnsi" w:cstheme="minorHAnsi"/>
          <w:sz w:val="22"/>
          <w:szCs w:val="22"/>
        </w:rPr>
        <w:t>cent</w:t>
      </w:r>
      <w:r w:rsidRPr="00E53113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Ref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E53113">
        <w:rPr>
          <w:rFonts w:asciiTheme="minorHAnsi" w:eastAsia="Verdana" w:hAnsiTheme="minorHAnsi" w:cstheme="minorHAnsi"/>
          <w:sz w:val="22"/>
          <w:szCs w:val="22"/>
        </w:rPr>
        <w:t>rms</w:t>
      </w:r>
      <w:r w:rsidRPr="00E53113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in</w:t>
      </w:r>
      <w:r w:rsidRPr="00E53113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Indian</w:t>
      </w:r>
      <w:r w:rsidRPr="00E53113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St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E53113">
        <w:rPr>
          <w:rFonts w:asciiTheme="minorHAnsi" w:eastAsia="Verdana" w:hAnsiTheme="minorHAnsi" w:cstheme="minorHAnsi"/>
          <w:sz w:val="22"/>
          <w:szCs w:val="22"/>
        </w:rPr>
        <w:t>ck</w:t>
      </w:r>
      <w:r w:rsidRPr="00E53113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Market:</w:t>
      </w:r>
      <w:r w:rsidRPr="00E53113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A Syno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E53113">
        <w:rPr>
          <w:rFonts w:asciiTheme="minorHAnsi" w:eastAsia="Verdana" w:hAnsiTheme="minorHAnsi" w:cstheme="minorHAnsi"/>
          <w:sz w:val="22"/>
          <w:szCs w:val="22"/>
        </w:rPr>
        <w:t>tic</w:t>
      </w:r>
      <w:r w:rsidRPr="00E53113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V</w:t>
      </w:r>
      <w:r w:rsidRPr="00E53113">
        <w:rPr>
          <w:rFonts w:asciiTheme="minorHAnsi" w:eastAsia="Verdana" w:hAnsiTheme="minorHAnsi" w:cstheme="minorHAnsi"/>
          <w:sz w:val="22"/>
          <w:szCs w:val="22"/>
        </w:rPr>
        <w:t>iew,</w:t>
      </w:r>
      <w:r w:rsidRPr="00E53113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b/>
          <w:sz w:val="22"/>
          <w:szCs w:val="22"/>
        </w:rPr>
        <w:t>The</w:t>
      </w:r>
      <w:r w:rsidRPr="00E53113">
        <w:rPr>
          <w:rFonts w:asciiTheme="minorHAnsi" w:eastAsia="Verdana" w:hAnsiTheme="minorHAnsi" w:cstheme="minorHAnsi"/>
          <w:b/>
          <w:spacing w:val="-4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b/>
          <w:sz w:val="22"/>
          <w:szCs w:val="22"/>
        </w:rPr>
        <w:t>Indian</w:t>
      </w:r>
      <w:r w:rsidRPr="00E53113">
        <w:rPr>
          <w:rFonts w:asciiTheme="minorHAnsi" w:eastAsia="Verdana" w:hAnsiTheme="minorHAnsi" w:cstheme="minorHAnsi"/>
          <w:b/>
          <w:spacing w:val="-7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b/>
          <w:sz w:val="22"/>
          <w:szCs w:val="22"/>
        </w:rPr>
        <w:t>Journal</w:t>
      </w:r>
      <w:r w:rsidRPr="00E53113">
        <w:rPr>
          <w:rFonts w:asciiTheme="minorHAnsi" w:eastAsia="Verdana" w:hAnsiTheme="minorHAnsi" w:cstheme="minorHAnsi"/>
          <w:b/>
          <w:spacing w:val="-8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b/>
          <w:sz w:val="22"/>
          <w:szCs w:val="22"/>
        </w:rPr>
        <w:t>of</w:t>
      </w:r>
      <w:r w:rsidRPr="00E53113">
        <w:rPr>
          <w:rFonts w:asciiTheme="minorHAnsi" w:eastAsia="Verdana" w:hAnsiTheme="minorHAnsi" w:cstheme="minorHAnsi"/>
          <w:b/>
          <w:spacing w:val="-1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b/>
          <w:sz w:val="22"/>
          <w:szCs w:val="22"/>
        </w:rPr>
        <w:t>C</w:t>
      </w:r>
      <w:r w:rsidRPr="00E53113">
        <w:rPr>
          <w:rFonts w:asciiTheme="minorHAnsi" w:eastAsia="Verdana" w:hAnsiTheme="minorHAnsi" w:cstheme="minorHAnsi"/>
          <w:b/>
          <w:spacing w:val="2"/>
          <w:sz w:val="22"/>
          <w:szCs w:val="22"/>
        </w:rPr>
        <w:t>o</w:t>
      </w:r>
      <w:r w:rsidRPr="00E53113">
        <w:rPr>
          <w:rFonts w:asciiTheme="minorHAnsi" w:eastAsia="Verdana" w:hAnsiTheme="minorHAnsi" w:cstheme="minorHAnsi"/>
          <w:b/>
          <w:sz w:val="22"/>
          <w:szCs w:val="22"/>
        </w:rPr>
        <w:t>mmerce,</w:t>
      </w:r>
      <w:r w:rsidRPr="00E53113">
        <w:rPr>
          <w:rFonts w:asciiTheme="minorHAnsi" w:eastAsia="Verdana" w:hAnsiTheme="minorHAnsi" w:cstheme="minorHAnsi"/>
          <w:b/>
          <w:spacing w:val="-13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Dece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m</w:t>
      </w:r>
      <w:r w:rsidRPr="00E53113">
        <w:rPr>
          <w:rFonts w:asciiTheme="minorHAnsi" w:eastAsia="Verdana" w:hAnsiTheme="minorHAnsi" w:cstheme="minorHAnsi"/>
          <w:sz w:val="22"/>
          <w:szCs w:val="22"/>
        </w:rPr>
        <w:t>ber</w:t>
      </w:r>
      <w:r w:rsidRPr="00E53113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1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9</w:t>
      </w:r>
      <w:r w:rsidRPr="00E53113">
        <w:rPr>
          <w:rFonts w:asciiTheme="minorHAnsi" w:eastAsia="Verdana" w:hAnsiTheme="minorHAnsi" w:cstheme="minorHAnsi"/>
          <w:sz w:val="22"/>
          <w:szCs w:val="22"/>
        </w:rPr>
        <w:t>93.</w:t>
      </w:r>
    </w:p>
    <w:p w14:paraId="79884B4B" w14:textId="77777777" w:rsidR="00A316C7" w:rsidRPr="00E53113" w:rsidRDefault="00A316C7">
      <w:pPr>
        <w:spacing w:before="8" w:line="260" w:lineRule="exact"/>
        <w:rPr>
          <w:rFonts w:asciiTheme="minorHAnsi" w:hAnsiTheme="minorHAnsi" w:cstheme="minorHAnsi"/>
          <w:sz w:val="22"/>
          <w:szCs w:val="22"/>
        </w:rPr>
      </w:pPr>
    </w:p>
    <w:p w14:paraId="7CBD73FA" w14:textId="77777777" w:rsidR="00A316C7" w:rsidRPr="00E53113" w:rsidRDefault="00E53113">
      <w:pPr>
        <w:ind w:left="120"/>
        <w:rPr>
          <w:rFonts w:asciiTheme="minorHAnsi" w:eastAsia="Verdana" w:hAnsiTheme="minorHAnsi" w:cstheme="minorHAnsi"/>
          <w:sz w:val="22"/>
          <w:szCs w:val="22"/>
        </w:rPr>
      </w:pPr>
      <w:r w:rsidRPr="00E53113">
        <w:rPr>
          <w:rFonts w:asciiTheme="minorHAnsi" w:eastAsia="Verdana" w:hAnsiTheme="minorHAnsi" w:cstheme="minorHAnsi"/>
          <w:sz w:val="22"/>
          <w:szCs w:val="22"/>
        </w:rPr>
        <w:t>12. Pani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gr</w:t>
      </w:r>
      <w:r w:rsidRPr="00E53113">
        <w:rPr>
          <w:rFonts w:asciiTheme="minorHAnsi" w:eastAsia="Verdana" w:hAnsiTheme="minorHAnsi" w:cstheme="minorHAnsi"/>
          <w:sz w:val="22"/>
          <w:szCs w:val="22"/>
        </w:rPr>
        <w:t>ahy,</w:t>
      </w:r>
      <w:r w:rsidRPr="00E53113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D&amp;</w:t>
      </w:r>
      <w:r w:rsidRPr="00E53113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D</w:t>
      </w:r>
      <w:r w:rsidRPr="00E53113">
        <w:rPr>
          <w:rFonts w:asciiTheme="minorHAnsi" w:eastAsia="Verdana" w:hAnsiTheme="minorHAnsi" w:cstheme="minorHAnsi"/>
          <w:spacing w:val="2"/>
          <w:sz w:val="22"/>
          <w:szCs w:val="22"/>
        </w:rPr>
        <w:t>.</w:t>
      </w:r>
      <w:r w:rsidRPr="00E53113">
        <w:rPr>
          <w:rFonts w:asciiTheme="minorHAnsi" w:eastAsia="Verdana" w:hAnsiTheme="minorHAnsi" w:cstheme="minorHAnsi"/>
          <w:sz w:val="22"/>
          <w:szCs w:val="22"/>
        </w:rPr>
        <w:t>P.</w:t>
      </w:r>
      <w:r w:rsidRPr="00E53113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M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E53113">
        <w:rPr>
          <w:rFonts w:asciiTheme="minorHAnsi" w:eastAsia="Verdana" w:hAnsiTheme="minorHAnsi" w:cstheme="minorHAnsi"/>
          <w:sz w:val="22"/>
          <w:szCs w:val="22"/>
        </w:rPr>
        <w:t>sra,</w:t>
      </w:r>
      <w:r w:rsidRPr="00E53113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E53113">
        <w:rPr>
          <w:rFonts w:asciiTheme="minorHAnsi" w:eastAsia="Verdana" w:hAnsiTheme="minorHAnsi" w:cstheme="minorHAnsi"/>
          <w:sz w:val="22"/>
          <w:szCs w:val="22"/>
        </w:rPr>
        <w:t>redi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c</w:t>
      </w:r>
      <w:r w:rsidRPr="00E53113">
        <w:rPr>
          <w:rFonts w:asciiTheme="minorHAnsi" w:eastAsia="Verdana" w:hAnsiTheme="minorHAnsi" w:cstheme="minorHAnsi"/>
          <w:sz w:val="22"/>
          <w:szCs w:val="22"/>
        </w:rPr>
        <w:t>ting</w:t>
      </w:r>
      <w:r w:rsidRPr="00E53113">
        <w:rPr>
          <w:rFonts w:asciiTheme="minorHAnsi" w:eastAsia="Verdana" w:hAnsiTheme="minorHAnsi" w:cstheme="minorHAnsi"/>
          <w:spacing w:val="-10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C</w:t>
      </w:r>
      <w:r w:rsidRPr="00E53113">
        <w:rPr>
          <w:rFonts w:asciiTheme="minorHAnsi" w:eastAsia="Verdana" w:hAnsiTheme="minorHAnsi" w:cstheme="minorHAnsi"/>
          <w:sz w:val="22"/>
          <w:szCs w:val="22"/>
        </w:rPr>
        <w:t>orpor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53113">
        <w:rPr>
          <w:rFonts w:asciiTheme="minorHAnsi" w:eastAsia="Verdana" w:hAnsiTheme="minorHAnsi" w:cstheme="minorHAnsi"/>
          <w:sz w:val="22"/>
          <w:szCs w:val="22"/>
        </w:rPr>
        <w:t>te</w:t>
      </w:r>
      <w:r w:rsidRPr="00E53113">
        <w:rPr>
          <w:rFonts w:asciiTheme="minorHAnsi" w:eastAsia="Verdana" w:hAnsiTheme="minorHAnsi" w:cstheme="minorHAnsi"/>
          <w:spacing w:val="-11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E53113">
        <w:rPr>
          <w:rFonts w:asciiTheme="minorHAnsi" w:eastAsia="Verdana" w:hAnsiTheme="minorHAnsi" w:cstheme="minorHAnsi"/>
          <w:sz w:val="22"/>
          <w:szCs w:val="22"/>
        </w:rPr>
        <w:t>ick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E53113">
        <w:rPr>
          <w:rFonts w:asciiTheme="minorHAnsi" w:eastAsia="Verdana" w:hAnsiTheme="minorHAnsi" w:cstheme="minorHAnsi"/>
          <w:sz w:val="22"/>
          <w:szCs w:val="22"/>
        </w:rPr>
        <w:t>e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E53113">
        <w:rPr>
          <w:rFonts w:asciiTheme="minorHAnsi" w:eastAsia="Verdana" w:hAnsiTheme="minorHAnsi" w:cstheme="minorHAnsi"/>
          <w:sz w:val="22"/>
          <w:szCs w:val="22"/>
        </w:rPr>
        <w:t>s</w:t>
      </w:r>
      <w:r w:rsidRPr="00E53113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U</w:t>
      </w:r>
      <w:r w:rsidRPr="00E53113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E53113">
        <w:rPr>
          <w:rFonts w:asciiTheme="minorHAnsi" w:eastAsia="Verdana" w:hAnsiTheme="minorHAnsi" w:cstheme="minorHAnsi"/>
          <w:sz w:val="22"/>
          <w:szCs w:val="22"/>
        </w:rPr>
        <w:t>ng</w:t>
      </w:r>
      <w:r w:rsidRPr="00E53113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Cash</w:t>
      </w:r>
      <w:r w:rsidRPr="00E53113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F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E53113">
        <w:rPr>
          <w:rFonts w:asciiTheme="minorHAnsi" w:eastAsia="Verdana" w:hAnsiTheme="minorHAnsi" w:cstheme="minorHAnsi"/>
          <w:sz w:val="22"/>
          <w:szCs w:val="22"/>
        </w:rPr>
        <w:t>ow</w:t>
      </w:r>
    </w:p>
    <w:p w14:paraId="0B174837" w14:textId="77777777" w:rsidR="00A316C7" w:rsidRPr="00E53113" w:rsidRDefault="00E53113">
      <w:pPr>
        <w:spacing w:line="260" w:lineRule="exact"/>
        <w:ind w:left="120"/>
        <w:rPr>
          <w:rFonts w:asciiTheme="minorHAnsi" w:eastAsia="Verdana" w:hAnsiTheme="minorHAnsi" w:cstheme="minorHAnsi"/>
          <w:sz w:val="22"/>
          <w:szCs w:val="22"/>
        </w:rPr>
      </w:pPr>
      <w:r w:rsidRPr="00E53113">
        <w:rPr>
          <w:rFonts w:asciiTheme="minorHAnsi" w:eastAsia="Verdana" w:hAnsiTheme="minorHAnsi" w:cstheme="minorHAnsi"/>
          <w:position w:val="-1"/>
          <w:sz w:val="22"/>
          <w:szCs w:val="22"/>
        </w:rPr>
        <w:t>Analysis,</w:t>
      </w:r>
      <w:r w:rsidRPr="00E53113">
        <w:rPr>
          <w:rFonts w:asciiTheme="minorHAnsi" w:eastAsia="Verdana" w:hAnsiTheme="minorHAnsi" w:cstheme="minorHAnsi"/>
          <w:spacing w:val="-10"/>
          <w:position w:val="-1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b/>
          <w:spacing w:val="1"/>
          <w:position w:val="-1"/>
          <w:sz w:val="22"/>
          <w:szCs w:val="22"/>
        </w:rPr>
        <w:t>Vi</w:t>
      </w:r>
      <w:r w:rsidRPr="00E53113">
        <w:rPr>
          <w:rFonts w:asciiTheme="minorHAnsi" w:eastAsia="Verdana" w:hAnsiTheme="minorHAnsi" w:cstheme="minorHAnsi"/>
          <w:b/>
          <w:position w:val="-1"/>
          <w:sz w:val="22"/>
          <w:szCs w:val="22"/>
        </w:rPr>
        <w:t>ka</w:t>
      </w:r>
      <w:r w:rsidRPr="00E53113">
        <w:rPr>
          <w:rFonts w:asciiTheme="minorHAnsi" w:eastAsia="Verdana" w:hAnsiTheme="minorHAnsi" w:cstheme="minorHAnsi"/>
          <w:b/>
          <w:spacing w:val="1"/>
          <w:position w:val="-1"/>
          <w:sz w:val="22"/>
          <w:szCs w:val="22"/>
        </w:rPr>
        <w:t>l</w:t>
      </w:r>
      <w:r w:rsidRPr="00E53113">
        <w:rPr>
          <w:rFonts w:asciiTheme="minorHAnsi" w:eastAsia="Verdana" w:hAnsiTheme="minorHAnsi" w:cstheme="minorHAnsi"/>
          <w:b/>
          <w:position w:val="-1"/>
          <w:sz w:val="22"/>
          <w:szCs w:val="22"/>
        </w:rPr>
        <w:t>pa</w:t>
      </w:r>
      <w:r w:rsidRPr="00E53113">
        <w:rPr>
          <w:rFonts w:asciiTheme="minorHAnsi" w:eastAsia="Verdana" w:hAnsiTheme="minorHAnsi" w:cstheme="minorHAnsi"/>
          <w:position w:val="-1"/>
          <w:sz w:val="22"/>
          <w:szCs w:val="22"/>
        </w:rPr>
        <w:t>,</w:t>
      </w:r>
      <w:r w:rsidRPr="00E53113">
        <w:rPr>
          <w:rFonts w:asciiTheme="minorHAnsi" w:eastAsia="Verdana" w:hAnsiTheme="minorHAnsi" w:cstheme="minorHAnsi"/>
          <w:spacing w:val="-9"/>
          <w:position w:val="-1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position w:val="-1"/>
          <w:sz w:val="22"/>
          <w:szCs w:val="22"/>
        </w:rPr>
        <w:t>July</w:t>
      </w:r>
      <w:r w:rsidRPr="00E53113">
        <w:rPr>
          <w:rFonts w:asciiTheme="minorHAnsi" w:eastAsia="Verdana" w:hAnsiTheme="minorHAnsi" w:cstheme="minorHAnsi"/>
          <w:spacing w:val="-4"/>
          <w:position w:val="-1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position w:val="-1"/>
          <w:sz w:val="22"/>
          <w:szCs w:val="22"/>
        </w:rPr>
        <w:t>-</w:t>
      </w:r>
      <w:r w:rsidRPr="00E53113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position w:val="-1"/>
          <w:sz w:val="22"/>
          <w:szCs w:val="22"/>
        </w:rPr>
        <w:t>Sept,</w:t>
      </w:r>
      <w:r w:rsidRPr="00E53113">
        <w:rPr>
          <w:rFonts w:asciiTheme="minorHAnsi" w:eastAsia="Verdana" w:hAnsiTheme="minorHAnsi" w:cstheme="minorHAnsi"/>
          <w:spacing w:val="-6"/>
          <w:position w:val="-1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position w:val="-1"/>
          <w:sz w:val="22"/>
          <w:szCs w:val="22"/>
        </w:rPr>
        <w:t>1993.</w:t>
      </w:r>
    </w:p>
    <w:p w14:paraId="173A2C57" w14:textId="77777777" w:rsidR="00A316C7" w:rsidRPr="00E53113" w:rsidRDefault="00A316C7">
      <w:pPr>
        <w:spacing w:before="8" w:line="260" w:lineRule="exact"/>
        <w:rPr>
          <w:rFonts w:asciiTheme="minorHAnsi" w:hAnsiTheme="minorHAnsi" w:cstheme="minorHAnsi"/>
          <w:sz w:val="22"/>
          <w:szCs w:val="22"/>
        </w:rPr>
      </w:pPr>
    </w:p>
    <w:p w14:paraId="2DC3CE96" w14:textId="77777777" w:rsidR="00A316C7" w:rsidRPr="00E53113" w:rsidRDefault="00E53113">
      <w:pPr>
        <w:ind w:left="120"/>
        <w:rPr>
          <w:rFonts w:asciiTheme="minorHAnsi" w:eastAsia="Verdana" w:hAnsiTheme="minorHAnsi" w:cstheme="minorHAnsi"/>
          <w:sz w:val="22"/>
          <w:szCs w:val="22"/>
        </w:rPr>
      </w:pPr>
      <w:r w:rsidRPr="00E53113">
        <w:rPr>
          <w:rFonts w:asciiTheme="minorHAnsi" w:eastAsia="Verdana" w:hAnsiTheme="minorHAnsi" w:cstheme="minorHAnsi"/>
          <w:sz w:val="22"/>
          <w:szCs w:val="22"/>
        </w:rPr>
        <w:t>13.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B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E53113">
        <w:rPr>
          <w:rFonts w:asciiTheme="minorHAnsi" w:eastAsia="Verdana" w:hAnsiTheme="minorHAnsi" w:cstheme="minorHAnsi"/>
          <w:sz w:val="22"/>
          <w:szCs w:val="22"/>
        </w:rPr>
        <w:t>swas</w:t>
      </w:r>
      <w:r w:rsidRPr="00E53113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R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53113">
        <w:rPr>
          <w:rFonts w:asciiTheme="minorHAnsi" w:eastAsia="Verdana" w:hAnsiTheme="minorHAnsi" w:cstheme="minorHAnsi"/>
          <w:sz w:val="22"/>
          <w:szCs w:val="22"/>
        </w:rPr>
        <w:t>y,</w:t>
      </w:r>
      <w:r w:rsidRPr="00E53113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P.K.</w:t>
      </w:r>
      <w:r w:rsidRPr="00E53113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&amp;</w:t>
      </w:r>
      <w:r w:rsidRPr="00E53113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D.P.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M</w:t>
      </w:r>
      <w:r w:rsidRPr="00E53113">
        <w:rPr>
          <w:rFonts w:asciiTheme="minorHAnsi" w:eastAsia="Verdana" w:hAnsiTheme="minorHAnsi" w:cstheme="minorHAnsi"/>
          <w:sz w:val="22"/>
          <w:szCs w:val="22"/>
        </w:rPr>
        <w:t>is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E53113">
        <w:rPr>
          <w:rFonts w:asciiTheme="minorHAnsi" w:eastAsia="Verdana" w:hAnsiTheme="minorHAnsi" w:cstheme="minorHAnsi"/>
          <w:sz w:val="22"/>
          <w:szCs w:val="22"/>
        </w:rPr>
        <w:t>a,</w:t>
      </w:r>
      <w:r w:rsidRPr="00E53113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Indus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E53113">
        <w:rPr>
          <w:rFonts w:asciiTheme="minorHAnsi" w:eastAsia="Verdana" w:hAnsiTheme="minorHAnsi" w:cstheme="minorHAnsi"/>
          <w:sz w:val="22"/>
          <w:szCs w:val="22"/>
        </w:rPr>
        <w:t>r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E53113">
        <w:rPr>
          <w:rFonts w:asciiTheme="minorHAnsi" w:eastAsia="Verdana" w:hAnsiTheme="minorHAnsi" w:cstheme="minorHAnsi"/>
          <w:sz w:val="22"/>
          <w:szCs w:val="22"/>
        </w:rPr>
        <w:t>al</w:t>
      </w:r>
      <w:r w:rsidRPr="00E53113">
        <w:rPr>
          <w:rFonts w:asciiTheme="minorHAnsi" w:eastAsia="Verdana" w:hAnsiTheme="minorHAnsi" w:cstheme="minorHAnsi"/>
          <w:spacing w:val="-11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S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E53113">
        <w:rPr>
          <w:rFonts w:asciiTheme="minorHAnsi" w:eastAsia="Verdana" w:hAnsiTheme="minorHAnsi" w:cstheme="minorHAnsi"/>
          <w:sz w:val="22"/>
          <w:szCs w:val="22"/>
        </w:rPr>
        <w:t>ckness</w:t>
      </w:r>
      <w:r w:rsidRPr="00E53113">
        <w:rPr>
          <w:rFonts w:asciiTheme="minorHAnsi" w:eastAsia="Verdana" w:hAnsiTheme="minorHAnsi" w:cstheme="minorHAnsi"/>
          <w:spacing w:val="-10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and</w:t>
      </w:r>
      <w:r w:rsidRPr="00E53113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Reh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53113">
        <w:rPr>
          <w:rFonts w:asciiTheme="minorHAnsi" w:eastAsia="Verdana" w:hAnsiTheme="minorHAnsi" w:cstheme="minorHAnsi"/>
          <w:sz w:val="22"/>
          <w:szCs w:val="22"/>
        </w:rPr>
        <w:t>bilit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53113">
        <w:rPr>
          <w:rFonts w:asciiTheme="minorHAnsi" w:eastAsia="Verdana" w:hAnsiTheme="minorHAnsi" w:cstheme="minorHAnsi"/>
          <w:sz w:val="22"/>
          <w:szCs w:val="22"/>
        </w:rPr>
        <w:t>tio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E53113">
        <w:rPr>
          <w:rFonts w:asciiTheme="minorHAnsi" w:eastAsia="Verdana" w:hAnsiTheme="minorHAnsi" w:cstheme="minorHAnsi"/>
          <w:sz w:val="22"/>
          <w:szCs w:val="22"/>
        </w:rPr>
        <w:t>:</w:t>
      </w:r>
      <w:r w:rsidRPr="00E53113">
        <w:rPr>
          <w:rFonts w:asciiTheme="minorHAnsi" w:eastAsia="Verdana" w:hAnsiTheme="minorHAnsi" w:cstheme="minorHAnsi"/>
          <w:spacing w:val="-16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An</w:t>
      </w:r>
    </w:p>
    <w:p w14:paraId="4BD9272F" w14:textId="77777777" w:rsidR="00A316C7" w:rsidRPr="00E53113" w:rsidRDefault="00E53113">
      <w:pPr>
        <w:ind w:left="120"/>
        <w:rPr>
          <w:rFonts w:asciiTheme="minorHAnsi" w:eastAsia="Verdana" w:hAnsiTheme="minorHAnsi" w:cstheme="minorHAnsi"/>
          <w:sz w:val="22"/>
          <w:szCs w:val="22"/>
        </w:rPr>
      </w:pPr>
      <w:r w:rsidRPr="00E53113">
        <w:rPr>
          <w:rFonts w:asciiTheme="minorHAnsi" w:eastAsia="Verdana" w:hAnsiTheme="minorHAnsi" w:cstheme="minorHAnsi"/>
          <w:sz w:val="22"/>
          <w:szCs w:val="22"/>
        </w:rPr>
        <w:t>Analy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E53113">
        <w:rPr>
          <w:rFonts w:asciiTheme="minorHAnsi" w:eastAsia="Verdana" w:hAnsiTheme="minorHAnsi" w:cstheme="minorHAnsi"/>
          <w:sz w:val="22"/>
          <w:szCs w:val="22"/>
        </w:rPr>
        <w:t>ic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53113">
        <w:rPr>
          <w:rFonts w:asciiTheme="minorHAnsi" w:eastAsia="Verdana" w:hAnsiTheme="minorHAnsi" w:cstheme="minorHAnsi"/>
          <w:sz w:val="22"/>
          <w:szCs w:val="22"/>
        </w:rPr>
        <w:t>l</w:t>
      </w:r>
      <w:r w:rsidRPr="00E53113">
        <w:rPr>
          <w:rFonts w:asciiTheme="minorHAnsi" w:eastAsia="Verdana" w:hAnsiTheme="minorHAnsi" w:cstheme="minorHAnsi"/>
          <w:spacing w:val="-11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View</w:t>
      </w:r>
      <w:r w:rsidRPr="00E53113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on</w:t>
      </w:r>
      <w:r w:rsidRPr="00E53113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IR</w:t>
      </w:r>
      <w:r w:rsidRPr="00E53113">
        <w:rPr>
          <w:rFonts w:asciiTheme="minorHAnsi" w:eastAsia="Verdana" w:hAnsiTheme="minorHAnsi" w:cstheme="minorHAnsi"/>
          <w:sz w:val="22"/>
          <w:szCs w:val="22"/>
        </w:rPr>
        <w:t>BI</w:t>
      </w:r>
      <w:r w:rsidRPr="00E53113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Assist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E53113">
        <w:rPr>
          <w:rFonts w:asciiTheme="minorHAnsi" w:eastAsia="Verdana" w:hAnsiTheme="minorHAnsi" w:cstheme="minorHAnsi"/>
          <w:sz w:val="22"/>
          <w:szCs w:val="22"/>
        </w:rPr>
        <w:t>d</w:t>
      </w:r>
      <w:r w:rsidRPr="00E53113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Uni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E53113">
        <w:rPr>
          <w:rFonts w:asciiTheme="minorHAnsi" w:eastAsia="Verdana" w:hAnsiTheme="minorHAnsi" w:cstheme="minorHAnsi"/>
          <w:sz w:val="22"/>
          <w:szCs w:val="22"/>
        </w:rPr>
        <w:t>s,</w:t>
      </w:r>
      <w:r w:rsidRPr="00E53113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b/>
          <w:spacing w:val="1"/>
          <w:sz w:val="22"/>
          <w:szCs w:val="22"/>
        </w:rPr>
        <w:t>In</w:t>
      </w:r>
      <w:r w:rsidRPr="00E53113">
        <w:rPr>
          <w:rFonts w:asciiTheme="minorHAnsi" w:eastAsia="Verdana" w:hAnsiTheme="minorHAnsi" w:cstheme="minorHAnsi"/>
          <w:b/>
          <w:sz w:val="22"/>
          <w:szCs w:val="22"/>
        </w:rPr>
        <w:t>dian</w:t>
      </w:r>
      <w:r w:rsidRPr="00E53113">
        <w:rPr>
          <w:rFonts w:asciiTheme="minorHAnsi" w:eastAsia="Verdana" w:hAnsiTheme="minorHAnsi" w:cstheme="minorHAnsi"/>
          <w:b/>
          <w:spacing w:val="-6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b/>
          <w:sz w:val="22"/>
          <w:szCs w:val="22"/>
        </w:rPr>
        <w:t>Jou</w:t>
      </w:r>
      <w:r w:rsidRPr="00E53113">
        <w:rPr>
          <w:rFonts w:asciiTheme="minorHAnsi" w:eastAsia="Verdana" w:hAnsiTheme="minorHAnsi" w:cstheme="minorHAnsi"/>
          <w:b/>
          <w:spacing w:val="1"/>
          <w:sz w:val="22"/>
          <w:szCs w:val="22"/>
        </w:rPr>
        <w:t>r</w:t>
      </w:r>
      <w:r w:rsidRPr="00E53113">
        <w:rPr>
          <w:rFonts w:asciiTheme="minorHAnsi" w:eastAsia="Verdana" w:hAnsiTheme="minorHAnsi" w:cstheme="minorHAnsi"/>
          <w:b/>
          <w:sz w:val="22"/>
          <w:szCs w:val="22"/>
        </w:rPr>
        <w:t>nal</w:t>
      </w:r>
      <w:r w:rsidRPr="00E53113">
        <w:rPr>
          <w:rFonts w:asciiTheme="minorHAnsi" w:eastAsia="Verdana" w:hAnsiTheme="minorHAnsi" w:cstheme="minorHAnsi"/>
          <w:b/>
          <w:spacing w:val="-8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b/>
          <w:sz w:val="22"/>
          <w:szCs w:val="22"/>
        </w:rPr>
        <w:t>of</w:t>
      </w:r>
      <w:r w:rsidRPr="00E53113">
        <w:rPr>
          <w:rFonts w:asciiTheme="minorHAnsi" w:eastAsia="Verdana" w:hAnsiTheme="minorHAnsi" w:cstheme="minorHAnsi"/>
          <w:b/>
          <w:spacing w:val="-1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b/>
          <w:sz w:val="22"/>
          <w:szCs w:val="22"/>
        </w:rPr>
        <w:t>Public</w:t>
      </w:r>
      <w:r w:rsidRPr="00E53113">
        <w:rPr>
          <w:rFonts w:asciiTheme="minorHAnsi" w:eastAsia="Verdana" w:hAnsiTheme="minorHAnsi" w:cstheme="minorHAnsi"/>
          <w:b/>
          <w:spacing w:val="-7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b/>
          <w:sz w:val="22"/>
          <w:szCs w:val="22"/>
        </w:rPr>
        <w:t>Enterpris</w:t>
      </w:r>
      <w:r w:rsidRPr="00E53113">
        <w:rPr>
          <w:rFonts w:asciiTheme="minorHAnsi" w:eastAsia="Verdana" w:hAnsiTheme="minorHAnsi" w:cstheme="minorHAnsi"/>
          <w:b/>
          <w:spacing w:val="-1"/>
          <w:sz w:val="22"/>
          <w:szCs w:val="22"/>
        </w:rPr>
        <w:t>e</w:t>
      </w:r>
      <w:r w:rsidRPr="00E53113">
        <w:rPr>
          <w:rFonts w:asciiTheme="minorHAnsi" w:eastAsia="Verdana" w:hAnsiTheme="minorHAnsi" w:cstheme="minorHAnsi"/>
          <w:sz w:val="22"/>
          <w:szCs w:val="22"/>
        </w:rPr>
        <w:t>,</w:t>
      </w:r>
      <w:r w:rsidRPr="00E53113">
        <w:rPr>
          <w:rFonts w:asciiTheme="minorHAnsi" w:eastAsia="Verdana" w:hAnsiTheme="minorHAnsi" w:cstheme="minorHAnsi"/>
          <w:spacing w:val="-13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June</w:t>
      </w:r>
    </w:p>
    <w:p w14:paraId="64C115FB" w14:textId="77777777" w:rsidR="00A316C7" w:rsidRPr="00E53113" w:rsidRDefault="00E53113">
      <w:pPr>
        <w:ind w:left="120"/>
        <w:rPr>
          <w:rFonts w:asciiTheme="minorHAnsi" w:eastAsia="Verdana" w:hAnsiTheme="minorHAnsi" w:cstheme="minorHAnsi"/>
          <w:sz w:val="22"/>
          <w:szCs w:val="22"/>
        </w:rPr>
      </w:pPr>
      <w:r w:rsidRPr="00E53113">
        <w:rPr>
          <w:rFonts w:asciiTheme="minorHAnsi" w:eastAsia="Verdana" w:hAnsiTheme="minorHAnsi" w:cstheme="minorHAnsi"/>
          <w:sz w:val="22"/>
          <w:szCs w:val="22"/>
        </w:rPr>
        <w:t>1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9</w:t>
      </w:r>
      <w:r w:rsidRPr="00E53113">
        <w:rPr>
          <w:rFonts w:asciiTheme="minorHAnsi" w:eastAsia="Verdana" w:hAnsiTheme="minorHAnsi" w:cstheme="minorHAnsi"/>
          <w:sz w:val="22"/>
          <w:szCs w:val="22"/>
        </w:rPr>
        <w:t>92.</w:t>
      </w:r>
    </w:p>
    <w:p w14:paraId="5E752B34" w14:textId="77777777" w:rsidR="00A316C7" w:rsidRPr="00E53113" w:rsidRDefault="00A316C7">
      <w:pPr>
        <w:spacing w:before="7" w:line="260" w:lineRule="exact"/>
        <w:rPr>
          <w:rFonts w:asciiTheme="minorHAnsi" w:hAnsiTheme="minorHAnsi" w:cstheme="minorHAnsi"/>
          <w:sz w:val="22"/>
          <w:szCs w:val="22"/>
        </w:rPr>
      </w:pPr>
    </w:p>
    <w:p w14:paraId="50074EBE" w14:textId="77777777" w:rsidR="00A316C7" w:rsidRPr="00E53113" w:rsidRDefault="00E53113">
      <w:pPr>
        <w:ind w:left="120"/>
        <w:rPr>
          <w:rFonts w:asciiTheme="minorHAnsi" w:eastAsia="Verdana" w:hAnsiTheme="minorHAnsi" w:cstheme="minorHAnsi"/>
          <w:sz w:val="22"/>
          <w:szCs w:val="22"/>
        </w:rPr>
      </w:pPr>
      <w:r w:rsidRPr="00E53113">
        <w:rPr>
          <w:rFonts w:asciiTheme="minorHAnsi" w:eastAsia="Verdana" w:hAnsiTheme="minorHAnsi" w:cstheme="minorHAnsi"/>
          <w:sz w:val="22"/>
          <w:szCs w:val="22"/>
        </w:rPr>
        <w:t>14.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M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E53113">
        <w:rPr>
          <w:rFonts w:asciiTheme="minorHAnsi" w:eastAsia="Verdana" w:hAnsiTheme="minorHAnsi" w:cstheme="minorHAnsi"/>
          <w:sz w:val="22"/>
          <w:szCs w:val="22"/>
        </w:rPr>
        <w:t>sra,</w:t>
      </w:r>
      <w:r w:rsidRPr="00E53113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D.P</w:t>
      </w:r>
      <w:r w:rsidRPr="00E53113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&amp;</w:t>
      </w:r>
      <w:r w:rsidRPr="00E53113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P.K</w:t>
      </w:r>
      <w:r w:rsidRPr="00E53113">
        <w:rPr>
          <w:rFonts w:asciiTheme="minorHAnsi" w:eastAsia="Verdana" w:hAnsiTheme="minorHAnsi" w:cstheme="minorHAnsi"/>
          <w:spacing w:val="2"/>
          <w:sz w:val="22"/>
          <w:szCs w:val="22"/>
        </w:rPr>
        <w:t>.</w:t>
      </w:r>
      <w:r w:rsidRPr="00E53113">
        <w:rPr>
          <w:rFonts w:asciiTheme="minorHAnsi" w:eastAsia="Verdana" w:hAnsiTheme="minorHAnsi" w:cstheme="minorHAnsi"/>
          <w:sz w:val="22"/>
          <w:szCs w:val="22"/>
        </w:rPr>
        <w:t>Sahu,</w:t>
      </w:r>
      <w:r w:rsidRPr="00E53113">
        <w:rPr>
          <w:rFonts w:asciiTheme="minorHAnsi" w:eastAsia="Verdana" w:hAnsiTheme="minorHAnsi" w:cstheme="minorHAnsi"/>
          <w:spacing w:val="-11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Em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E53113">
        <w:rPr>
          <w:rFonts w:asciiTheme="minorHAnsi" w:eastAsia="Verdana" w:hAnsiTheme="minorHAnsi" w:cstheme="minorHAnsi"/>
          <w:sz w:val="22"/>
          <w:szCs w:val="22"/>
        </w:rPr>
        <w:t>rging</w:t>
      </w:r>
      <w:r w:rsidRPr="00E53113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Pr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E53113">
        <w:rPr>
          <w:rFonts w:asciiTheme="minorHAnsi" w:eastAsia="Verdana" w:hAnsiTheme="minorHAnsi" w:cstheme="minorHAnsi"/>
          <w:sz w:val="22"/>
          <w:szCs w:val="22"/>
        </w:rPr>
        <w:t>f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il</w:t>
      </w:r>
      <w:r w:rsidRPr="00E53113">
        <w:rPr>
          <w:rFonts w:asciiTheme="minorHAnsi" w:eastAsia="Verdana" w:hAnsiTheme="minorHAnsi" w:cstheme="minorHAnsi"/>
          <w:sz w:val="22"/>
          <w:szCs w:val="22"/>
        </w:rPr>
        <w:t>e</w:t>
      </w:r>
      <w:r w:rsidRPr="00E53113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of Entr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ep</w:t>
      </w:r>
      <w:r w:rsidRPr="00E53113">
        <w:rPr>
          <w:rFonts w:asciiTheme="minorHAnsi" w:eastAsia="Verdana" w:hAnsiTheme="minorHAnsi" w:cstheme="minorHAnsi"/>
          <w:sz w:val="22"/>
          <w:szCs w:val="22"/>
        </w:rPr>
        <w:t>reneurs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h</w:t>
      </w:r>
      <w:r w:rsidRPr="00E53113">
        <w:rPr>
          <w:rFonts w:asciiTheme="minorHAnsi" w:eastAsia="Verdana" w:hAnsiTheme="minorHAnsi" w:cstheme="minorHAnsi"/>
          <w:sz w:val="22"/>
          <w:szCs w:val="22"/>
        </w:rPr>
        <w:t>ip</w:t>
      </w:r>
      <w:r w:rsidRPr="00E53113">
        <w:rPr>
          <w:rFonts w:asciiTheme="minorHAnsi" w:eastAsia="Verdana" w:hAnsiTheme="minorHAnsi" w:cstheme="minorHAnsi"/>
          <w:spacing w:val="-17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Educa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E53113">
        <w:rPr>
          <w:rFonts w:asciiTheme="minorHAnsi" w:eastAsia="Verdana" w:hAnsiTheme="minorHAnsi" w:cstheme="minorHAnsi"/>
          <w:sz w:val="22"/>
          <w:szCs w:val="22"/>
        </w:rPr>
        <w:t>ion</w:t>
      </w:r>
      <w:r w:rsidRPr="00E53113">
        <w:rPr>
          <w:rFonts w:asciiTheme="minorHAnsi" w:eastAsia="Verdana" w:hAnsiTheme="minorHAnsi" w:cstheme="minorHAnsi"/>
          <w:spacing w:val="-10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and</w:t>
      </w:r>
    </w:p>
    <w:p w14:paraId="4364BB98" w14:textId="77777777" w:rsidR="00A316C7" w:rsidRPr="00E53113" w:rsidRDefault="00E53113">
      <w:pPr>
        <w:ind w:left="120"/>
        <w:rPr>
          <w:rFonts w:asciiTheme="minorHAnsi" w:eastAsia="Verdana" w:hAnsiTheme="minorHAnsi" w:cstheme="minorHAnsi"/>
          <w:sz w:val="22"/>
          <w:szCs w:val="22"/>
        </w:rPr>
      </w:pPr>
      <w:r w:rsidRPr="00E53113">
        <w:rPr>
          <w:rFonts w:asciiTheme="minorHAnsi" w:eastAsia="Verdana" w:hAnsiTheme="minorHAnsi" w:cstheme="minorHAnsi"/>
          <w:sz w:val="22"/>
          <w:szCs w:val="22"/>
        </w:rPr>
        <w:t>Training</w:t>
      </w:r>
      <w:r w:rsidRPr="00E53113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in</w:t>
      </w:r>
      <w:r w:rsidRPr="00E53113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India,</w:t>
      </w:r>
      <w:r w:rsidRPr="00E53113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b/>
          <w:sz w:val="22"/>
          <w:szCs w:val="22"/>
        </w:rPr>
        <w:t>The</w:t>
      </w:r>
      <w:r w:rsidRPr="00E53113">
        <w:rPr>
          <w:rFonts w:asciiTheme="minorHAnsi" w:eastAsia="Verdana" w:hAnsiTheme="minorHAnsi" w:cstheme="minorHAnsi"/>
          <w:b/>
          <w:spacing w:val="-4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b/>
          <w:sz w:val="22"/>
          <w:szCs w:val="22"/>
        </w:rPr>
        <w:t>Indian</w:t>
      </w:r>
      <w:r w:rsidRPr="00E53113">
        <w:rPr>
          <w:rFonts w:asciiTheme="minorHAnsi" w:eastAsia="Verdana" w:hAnsiTheme="minorHAnsi" w:cstheme="minorHAnsi"/>
          <w:b/>
          <w:spacing w:val="-7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b/>
          <w:sz w:val="22"/>
          <w:szCs w:val="22"/>
        </w:rPr>
        <w:t>Journal</w:t>
      </w:r>
      <w:r w:rsidRPr="00E53113">
        <w:rPr>
          <w:rFonts w:asciiTheme="minorHAnsi" w:eastAsia="Verdana" w:hAnsiTheme="minorHAnsi" w:cstheme="minorHAnsi"/>
          <w:b/>
          <w:spacing w:val="-8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b/>
          <w:sz w:val="22"/>
          <w:szCs w:val="22"/>
        </w:rPr>
        <w:t>Commerce</w:t>
      </w:r>
      <w:r w:rsidRPr="00E53113">
        <w:rPr>
          <w:rFonts w:asciiTheme="minorHAnsi" w:eastAsia="Verdana" w:hAnsiTheme="minorHAnsi" w:cstheme="minorHAnsi"/>
          <w:sz w:val="22"/>
          <w:szCs w:val="22"/>
        </w:rPr>
        <w:t>,</w:t>
      </w:r>
      <w:r w:rsidRPr="00E53113">
        <w:rPr>
          <w:rFonts w:asciiTheme="minorHAnsi" w:eastAsia="Verdana" w:hAnsiTheme="minorHAnsi" w:cstheme="minorHAnsi"/>
          <w:spacing w:val="-13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June</w:t>
      </w:r>
      <w:r w:rsidRPr="00E53113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1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9</w:t>
      </w:r>
      <w:r w:rsidRPr="00E53113">
        <w:rPr>
          <w:rFonts w:asciiTheme="minorHAnsi" w:eastAsia="Verdana" w:hAnsiTheme="minorHAnsi" w:cstheme="minorHAnsi"/>
          <w:sz w:val="22"/>
          <w:szCs w:val="22"/>
        </w:rPr>
        <w:t>92.</w:t>
      </w:r>
    </w:p>
    <w:p w14:paraId="0A7D97A1" w14:textId="77777777" w:rsidR="00A316C7" w:rsidRPr="00E53113" w:rsidRDefault="00A316C7">
      <w:pPr>
        <w:spacing w:before="8" w:line="260" w:lineRule="exact"/>
        <w:rPr>
          <w:rFonts w:asciiTheme="minorHAnsi" w:hAnsiTheme="minorHAnsi" w:cstheme="minorHAnsi"/>
          <w:sz w:val="22"/>
          <w:szCs w:val="22"/>
        </w:rPr>
      </w:pPr>
    </w:p>
    <w:p w14:paraId="0F2EB410" w14:textId="77777777" w:rsidR="00A316C7" w:rsidRPr="00E53113" w:rsidRDefault="00E53113">
      <w:pPr>
        <w:ind w:left="120" w:right="109"/>
        <w:rPr>
          <w:rFonts w:asciiTheme="minorHAnsi" w:eastAsia="Verdana" w:hAnsiTheme="minorHAnsi" w:cstheme="minorHAnsi"/>
          <w:sz w:val="22"/>
          <w:szCs w:val="22"/>
        </w:rPr>
      </w:pPr>
      <w:r w:rsidRPr="00E53113">
        <w:rPr>
          <w:rFonts w:asciiTheme="minorHAnsi" w:eastAsia="Verdana" w:hAnsiTheme="minorHAnsi" w:cstheme="minorHAnsi"/>
          <w:sz w:val="22"/>
          <w:szCs w:val="22"/>
        </w:rPr>
        <w:t>15. B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E53113">
        <w:rPr>
          <w:rFonts w:asciiTheme="minorHAnsi" w:eastAsia="Verdana" w:hAnsiTheme="minorHAnsi" w:cstheme="minorHAnsi"/>
          <w:sz w:val="22"/>
          <w:szCs w:val="22"/>
        </w:rPr>
        <w:t>swas</w:t>
      </w:r>
      <w:r w:rsidRPr="00E53113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R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53113">
        <w:rPr>
          <w:rFonts w:asciiTheme="minorHAnsi" w:eastAsia="Verdana" w:hAnsiTheme="minorHAnsi" w:cstheme="minorHAnsi"/>
          <w:sz w:val="22"/>
          <w:szCs w:val="22"/>
        </w:rPr>
        <w:t>y,</w:t>
      </w:r>
      <w:r w:rsidRPr="00E53113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P.K.</w:t>
      </w:r>
      <w:r w:rsidRPr="00E53113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&amp;</w:t>
      </w:r>
      <w:r w:rsidRPr="00E53113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D.P.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M</w:t>
      </w:r>
      <w:r w:rsidRPr="00E53113">
        <w:rPr>
          <w:rFonts w:asciiTheme="minorHAnsi" w:eastAsia="Verdana" w:hAnsiTheme="minorHAnsi" w:cstheme="minorHAnsi"/>
          <w:sz w:val="22"/>
          <w:szCs w:val="22"/>
        </w:rPr>
        <w:t>is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E53113">
        <w:rPr>
          <w:rFonts w:asciiTheme="minorHAnsi" w:eastAsia="Verdana" w:hAnsiTheme="minorHAnsi" w:cstheme="minorHAnsi"/>
          <w:sz w:val="22"/>
          <w:szCs w:val="22"/>
        </w:rPr>
        <w:t>a,</w:t>
      </w:r>
      <w:r w:rsidRPr="00E53113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The</w:t>
      </w:r>
      <w:r w:rsidRPr="00E53113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E53113">
        <w:rPr>
          <w:rFonts w:asciiTheme="minorHAnsi" w:eastAsia="Verdana" w:hAnsiTheme="minorHAnsi" w:cstheme="minorHAnsi"/>
          <w:sz w:val="22"/>
          <w:szCs w:val="22"/>
        </w:rPr>
        <w:t>y</w:t>
      </w:r>
      <w:r w:rsidRPr="00E53113">
        <w:rPr>
          <w:rFonts w:asciiTheme="minorHAnsi" w:eastAsia="Verdana" w:hAnsiTheme="minorHAnsi" w:cstheme="minorHAnsi"/>
          <w:spacing w:val="2"/>
          <w:sz w:val="22"/>
          <w:szCs w:val="22"/>
        </w:rPr>
        <w:t>n</w:t>
      </w:r>
      <w:r w:rsidRPr="00E53113">
        <w:rPr>
          <w:rFonts w:asciiTheme="minorHAnsi" w:eastAsia="Verdana" w:hAnsiTheme="minorHAnsi" w:cstheme="minorHAnsi"/>
          <w:sz w:val="22"/>
          <w:szCs w:val="22"/>
        </w:rPr>
        <w:t>amics</w:t>
      </w:r>
      <w:r w:rsidRPr="00E53113">
        <w:rPr>
          <w:rFonts w:asciiTheme="minorHAnsi" w:eastAsia="Verdana" w:hAnsiTheme="minorHAnsi" w:cstheme="minorHAnsi"/>
          <w:spacing w:val="-11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E53113">
        <w:rPr>
          <w:rFonts w:asciiTheme="minorHAnsi" w:eastAsia="Verdana" w:hAnsiTheme="minorHAnsi" w:cstheme="minorHAnsi"/>
          <w:sz w:val="22"/>
          <w:szCs w:val="22"/>
        </w:rPr>
        <w:t>f</w:t>
      </w:r>
      <w:r w:rsidRPr="00E53113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Small</w:t>
      </w:r>
      <w:r w:rsidRPr="00E53113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Sc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53113">
        <w:rPr>
          <w:rFonts w:asciiTheme="minorHAnsi" w:eastAsia="Verdana" w:hAnsiTheme="minorHAnsi" w:cstheme="minorHAnsi"/>
          <w:sz w:val="22"/>
          <w:szCs w:val="22"/>
        </w:rPr>
        <w:t>le</w:t>
      </w:r>
      <w:r w:rsidRPr="00E53113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Industries</w:t>
      </w:r>
      <w:r w:rsidRPr="00E53113">
        <w:rPr>
          <w:rFonts w:asciiTheme="minorHAnsi" w:eastAsia="Verdana" w:hAnsiTheme="minorHAnsi" w:cstheme="minorHAnsi"/>
          <w:spacing w:val="-10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in</w:t>
      </w:r>
      <w:r w:rsidRPr="00E53113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India</w:t>
      </w:r>
      <w:r w:rsidRPr="00E53113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: An</w:t>
      </w:r>
      <w:r w:rsidRPr="00E53113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E53113">
        <w:rPr>
          <w:rFonts w:asciiTheme="minorHAnsi" w:eastAsia="Verdana" w:hAnsiTheme="minorHAnsi" w:cstheme="minorHAnsi"/>
          <w:sz w:val="22"/>
          <w:szCs w:val="22"/>
        </w:rPr>
        <w:t>ve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E53113">
        <w:rPr>
          <w:rFonts w:asciiTheme="minorHAnsi" w:eastAsia="Verdana" w:hAnsiTheme="minorHAnsi" w:cstheme="minorHAnsi"/>
          <w:sz w:val="22"/>
          <w:szCs w:val="22"/>
        </w:rPr>
        <w:t>vi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E53113">
        <w:rPr>
          <w:rFonts w:asciiTheme="minorHAnsi" w:eastAsia="Verdana" w:hAnsiTheme="minorHAnsi" w:cstheme="minorHAnsi"/>
          <w:sz w:val="22"/>
          <w:szCs w:val="22"/>
        </w:rPr>
        <w:t>w,</w:t>
      </w:r>
      <w:r w:rsidRPr="00E53113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b/>
          <w:sz w:val="22"/>
          <w:szCs w:val="22"/>
        </w:rPr>
        <w:t>SE</w:t>
      </w:r>
      <w:r w:rsidRPr="00E53113">
        <w:rPr>
          <w:rFonts w:asciiTheme="minorHAnsi" w:eastAsia="Verdana" w:hAnsiTheme="minorHAnsi" w:cstheme="minorHAnsi"/>
          <w:b/>
          <w:spacing w:val="1"/>
          <w:sz w:val="22"/>
          <w:szCs w:val="22"/>
        </w:rPr>
        <w:t>D</w:t>
      </w:r>
      <w:r w:rsidRPr="00E53113">
        <w:rPr>
          <w:rFonts w:asciiTheme="minorHAnsi" w:eastAsia="Verdana" w:hAnsiTheme="minorHAnsi" w:cstheme="minorHAnsi"/>
          <w:b/>
          <w:sz w:val="22"/>
          <w:szCs w:val="22"/>
        </w:rPr>
        <w:t>M</w:t>
      </w:r>
      <w:r w:rsidRPr="00E53113">
        <w:rPr>
          <w:rFonts w:asciiTheme="minorHAnsi" w:eastAsia="Verdana" w:hAnsiTheme="minorHAnsi" w:cstheme="minorHAnsi"/>
          <w:b/>
          <w:spacing w:val="1"/>
          <w:sz w:val="22"/>
          <w:szCs w:val="22"/>
        </w:rPr>
        <w:t>E</w:t>
      </w:r>
      <w:r w:rsidRPr="00E53113">
        <w:rPr>
          <w:rFonts w:asciiTheme="minorHAnsi" w:eastAsia="Verdana" w:hAnsiTheme="minorHAnsi" w:cstheme="minorHAnsi"/>
          <w:sz w:val="22"/>
          <w:szCs w:val="22"/>
        </w:rPr>
        <w:t>,</w:t>
      </w:r>
      <w:r w:rsidRPr="00E53113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June</w:t>
      </w:r>
      <w:r w:rsidRPr="00E53113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1992.</w:t>
      </w:r>
    </w:p>
    <w:p w14:paraId="0DBE829D" w14:textId="77777777" w:rsidR="00A316C7" w:rsidRPr="00E53113" w:rsidRDefault="00A316C7">
      <w:pPr>
        <w:spacing w:before="6" w:line="260" w:lineRule="exact"/>
        <w:rPr>
          <w:rFonts w:asciiTheme="minorHAnsi" w:hAnsiTheme="minorHAnsi" w:cstheme="minorHAnsi"/>
          <w:sz w:val="22"/>
          <w:szCs w:val="22"/>
        </w:rPr>
      </w:pPr>
    </w:p>
    <w:p w14:paraId="60A5685F" w14:textId="77777777" w:rsidR="00A316C7" w:rsidRPr="00E53113" w:rsidRDefault="00E53113">
      <w:pPr>
        <w:ind w:left="120"/>
        <w:rPr>
          <w:rFonts w:asciiTheme="minorHAnsi" w:eastAsia="Verdana" w:hAnsiTheme="minorHAnsi" w:cstheme="minorHAnsi"/>
          <w:sz w:val="22"/>
          <w:szCs w:val="22"/>
        </w:rPr>
      </w:pPr>
      <w:r w:rsidRPr="00E53113">
        <w:rPr>
          <w:rFonts w:asciiTheme="minorHAnsi" w:eastAsia="Verdana" w:hAnsiTheme="minorHAnsi" w:cstheme="minorHAnsi"/>
          <w:sz w:val="22"/>
          <w:szCs w:val="22"/>
        </w:rPr>
        <w:t>16. B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E53113">
        <w:rPr>
          <w:rFonts w:asciiTheme="minorHAnsi" w:eastAsia="Verdana" w:hAnsiTheme="minorHAnsi" w:cstheme="minorHAnsi"/>
          <w:sz w:val="22"/>
          <w:szCs w:val="22"/>
        </w:rPr>
        <w:t>swas</w:t>
      </w:r>
      <w:r w:rsidRPr="00E53113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R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53113">
        <w:rPr>
          <w:rFonts w:asciiTheme="minorHAnsi" w:eastAsia="Verdana" w:hAnsiTheme="minorHAnsi" w:cstheme="minorHAnsi"/>
          <w:sz w:val="22"/>
          <w:szCs w:val="22"/>
        </w:rPr>
        <w:t>y,</w:t>
      </w:r>
      <w:r w:rsidRPr="00E53113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P.K.</w:t>
      </w:r>
      <w:r w:rsidRPr="00E53113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&amp;</w:t>
      </w:r>
      <w:r w:rsidRPr="00E53113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D.P.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M</w:t>
      </w:r>
      <w:r w:rsidRPr="00E53113">
        <w:rPr>
          <w:rFonts w:asciiTheme="minorHAnsi" w:eastAsia="Verdana" w:hAnsiTheme="minorHAnsi" w:cstheme="minorHAnsi"/>
          <w:sz w:val="22"/>
          <w:szCs w:val="22"/>
        </w:rPr>
        <w:t>is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E53113">
        <w:rPr>
          <w:rFonts w:asciiTheme="minorHAnsi" w:eastAsia="Verdana" w:hAnsiTheme="minorHAnsi" w:cstheme="minorHAnsi"/>
          <w:sz w:val="22"/>
          <w:szCs w:val="22"/>
        </w:rPr>
        <w:t>a,</w:t>
      </w:r>
      <w:r w:rsidRPr="00E53113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The</w:t>
      </w:r>
      <w:r w:rsidRPr="00E53113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E53113">
        <w:rPr>
          <w:rFonts w:asciiTheme="minorHAnsi" w:eastAsia="Verdana" w:hAnsiTheme="minorHAnsi" w:cstheme="minorHAnsi"/>
          <w:sz w:val="22"/>
          <w:szCs w:val="22"/>
        </w:rPr>
        <w:t>y</w:t>
      </w:r>
      <w:r w:rsidRPr="00E53113">
        <w:rPr>
          <w:rFonts w:asciiTheme="minorHAnsi" w:eastAsia="Verdana" w:hAnsiTheme="minorHAnsi" w:cstheme="minorHAnsi"/>
          <w:spacing w:val="2"/>
          <w:sz w:val="22"/>
          <w:szCs w:val="22"/>
        </w:rPr>
        <w:t>n</w:t>
      </w:r>
      <w:r w:rsidRPr="00E53113">
        <w:rPr>
          <w:rFonts w:asciiTheme="minorHAnsi" w:eastAsia="Verdana" w:hAnsiTheme="minorHAnsi" w:cstheme="minorHAnsi"/>
          <w:sz w:val="22"/>
          <w:szCs w:val="22"/>
        </w:rPr>
        <w:t>amics</w:t>
      </w:r>
      <w:r w:rsidRPr="00E53113">
        <w:rPr>
          <w:rFonts w:asciiTheme="minorHAnsi" w:eastAsia="Verdana" w:hAnsiTheme="minorHAnsi" w:cstheme="minorHAnsi"/>
          <w:spacing w:val="-11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E53113">
        <w:rPr>
          <w:rFonts w:asciiTheme="minorHAnsi" w:eastAsia="Verdana" w:hAnsiTheme="minorHAnsi" w:cstheme="minorHAnsi"/>
          <w:sz w:val="22"/>
          <w:szCs w:val="22"/>
        </w:rPr>
        <w:t>f</w:t>
      </w:r>
      <w:r w:rsidRPr="00E53113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E53113">
        <w:rPr>
          <w:rFonts w:asciiTheme="minorHAnsi" w:eastAsia="Verdana" w:hAnsiTheme="minorHAnsi" w:cstheme="minorHAnsi"/>
          <w:sz w:val="22"/>
          <w:szCs w:val="22"/>
        </w:rPr>
        <w:t>ndust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E53113">
        <w:rPr>
          <w:rFonts w:asciiTheme="minorHAnsi" w:eastAsia="Verdana" w:hAnsiTheme="minorHAnsi" w:cstheme="minorHAnsi"/>
          <w:sz w:val="22"/>
          <w:szCs w:val="22"/>
        </w:rPr>
        <w:t>ial</w:t>
      </w:r>
      <w:r w:rsidRPr="00E53113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E53113">
        <w:rPr>
          <w:rFonts w:asciiTheme="minorHAnsi" w:eastAsia="Verdana" w:hAnsiTheme="minorHAnsi" w:cstheme="minorHAnsi"/>
          <w:sz w:val="22"/>
          <w:szCs w:val="22"/>
        </w:rPr>
        <w:t>ick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E53113">
        <w:rPr>
          <w:rFonts w:asciiTheme="minorHAnsi" w:eastAsia="Verdana" w:hAnsiTheme="minorHAnsi" w:cstheme="minorHAnsi"/>
          <w:sz w:val="22"/>
          <w:szCs w:val="22"/>
        </w:rPr>
        <w:t>ess:</w:t>
      </w:r>
      <w:r w:rsidRPr="00E53113">
        <w:rPr>
          <w:rFonts w:asciiTheme="minorHAnsi" w:eastAsia="Verdana" w:hAnsiTheme="minorHAnsi" w:cstheme="minorHAnsi"/>
          <w:spacing w:val="-10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A Strat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E53113">
        <w:rPr>
          <w:rFonts w:asciiTheme="minorHAnsi" w:eastAsia="Verdana" w:hAnsiTheme="minorHAnsi" w:cstheme="minorHAnsi"/>
          <w:sz w:val="22"/>
          <w:szCs w:val="22"/>
        </w:rPr>
        <w:t>gic</w:t>
      </w:r>
    </w:p>
    <w:p w14:paraId="44A1EC36" w14:textId="77777777" w:rsidR="00A316C7" w:rsidRPr="00E53113" w:rsidRDefault="00E53113">
      <w:pPr>
        <w:ind w:left="120"/>
        <w:rPr>
          <w:rFonts w:asciiTheme="minorHAnsi" w:eastAsia="Verdana" w:hAnsiTheme="minorHAnsi" w:cstheme="minorHAnsi"/>
          <w:sz w:val="22"/>
          <w:szCs w:val="22"/>
        </w:rPr>
      </w:pPr>
      <w:r w:rsidRPr="00E53113">
        <w:rPr>
          <w:rFonts w:asciiTheme="minorHAnsi" w:eastAsia="Verdana" w:hAnsiTheme="minorHAnsi" w:cstheme="minorHAnsi"/>
          <w:sz w:val="22"/>
          <w:szCs w:val="22"/>
        </w:rPr>
        <w:t>Approach</w:t>
      </w:r>
      <w:r w:rsidRPr="00E53113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to</w:t>
      </w:r>
      <w:r w:rsidRPr="00E53113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2000</w:t>
      </w:r>
      <w:r w:rsidRPr="00E53113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AD,</w:t>
      </w:r>
      <w:r w:rsidRPr="00E53113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b/>
          <w:sz w:val="22"/>
          <w:szCs w:val="22"/>
        </w:rPr>
        <w:t>The</w:t>
      </w:r>
      <w:r w:rsidRPr="00E53113">
        <w:rPr>
          <w:rFonts w:asciiTheme="minorHAnsi" w:eastAsia="Verdana" w:hAnsiTheme="minorHAnsi" w:cstheme="minorHAnsi"/>
          <w:b/>
          <w:spacing w:val="-4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b/>
          <w:sz w:val="22"/>
          <w:szCs w:val="22"/>
        </w:rPr>
        <w:t>Chattered</w:t>
      </w:r>
      <w:r w:rsidRPr="00E53113">
        <w:rPr>
          <w:rFonts w:asciiTheme="minorHAnsi" w:eastAsia="Verdana" w:hAnsiTheme="minorHAnsi" w:cstheme="minorHAnsi"/>
          <w:b/>
          <w:spacing w:val="-11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b/>
          <w:sz w:val="22"/>
          <w:szCs w:val="22"/>
        </w:rPr>
        <w:t>Secretary</w:t>
      </w:r>
      <w:r w:rsidRPr="00E53113">
        <w:rPr>
          <w:rFonts w:asciiTheme="minorHAnsi" w:eastAsia="Verdana" w:hAnsiTheme="minorHAnsi" w:cstheme="minorHAnsi"/>
          <w:sz w:val="22"/>
          <w:szCs w:val="22"/>
        </w:rPr>
        <w:t>,</w:t>
      </w:r>
      <w:r w:rsidRPr="00E53113">
        <w:rPr>
          <w:rFonts w:asciiTheme="minorHAnsi" w:eastAsia="Verdana" w:hAnsiTheme="minorHAnsi" w:cstheme="minorHAnsi"/>
          <w:spacing w:val="-10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Jun</w:t>
      </w:r>
      <w:r w:rsidRPr="00E53113">
        <w:rPr>
          <w:rFonts w:asciiTheme="minorHAnsi" w:eastAsia="Verdana" w:hAnsiTheme="minorHAnsi" w:cstheme="minorHAnsi"/>
          <w:sz w:val="22"/>
          <w:szCs w:val="22"/>
        </w:rPr>
        <w:t>e</w:t>
      </w:r>
      <w:r w:rsidRPr="00E53113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1</w:t>
      </w:r>
      <w:r w:rsidRPr="00E53113">
        <w:rPr>
          <w:rFonts w:asciiTheme="minorHAnsi" w:eastAsia="Verdana" w:hAnsiTheme="minorHAnsi" w:cstheme="minorHAnsi"/>
          <w:sz w:val="22"/>
          <w:szCs w:val="22"/>
        </w:rPr>
        <w:t>9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9</w:t>
      </w:r>
      <w:r w:rsidRPr="00E53113">
        <w:rPr>
          <w:rFonts w:asciiTheme="minorHAnsi" w:eastAsia="Verdana" w:hAnsiTheme="minorHAnsi" w:cstheme="minorHAnsi"/>
          <w:sz w:val="22"/>
          <w:szCs w:val="22"/>
        </w:rPr>
        <w:t>2.</w:t>
      </w:r>
    </w:p>
    <w:p w14:paraId="12EFBC72" w14:textId="77777777" w:rsidR="00A316C7" w:rsidRPr="00E53113" w:rsidRDefault="00A316C7">
      <w:pPr>
        <w:spacing w:before="8" w:line="260" w:lineRule="exact"/>
        <w:rPr>
          <w:rFonts w:asciiTheme="minorHAnsi" w:hAnsiTheme="minorHAnsi" w:cstheme="minorHAnsi"/>
          <w:sz w:val="22"/>
          <w:szCs w:val="22"/>
        </w:rPr>
      </w:pPr>
    </w:p>
    <w:p w14:paraId="121D1950" w14:textId="77777777" w:rsidR="00A316C7" w:rsidRPr="00E53113" w:rsidRDefault="00E53113">
      <w:pPr>
        <w:ind w:left="120"/>
        <w:rPr>
          <w:rFonts w:asciiTheme="minorHAnsi" w:eastAsia="Verdana" w:hAnsiTheme="minorHAnsi" w:cstheme="minorHAnsi"/>
          <w:sz w:val="22"/>
          <w:szCs w:val="22"/>
        </w:rPr>
        <w:sectPr w:rsidR="00A316C7" w:rsidRPr="00E53113">
          <w:pgSz w:w="12240" w:h="15840"/>
          <w:pgMar w:top="1380" w:right="1360" w:bottom="280" w:left="1320" w:header="720" w:footer="720" w:gutter="0"/>
          <w:cols w:space="720"/>
        </w:sectPr>
      </w:pPr>
      <w:r w:rsidRPr="00E53113">
        <w:rPr>
          <w:rFonts w:asciiTheme="minorHAnsi" w:eastAsia="Verdana" w:hAnsiTheme="minorHAnsi" w:cstheme="minorHAnsi"/>
          <w:sz w:val="22"/>
          <w:szCs w:val="22"/>
        </w:rPr>
        <w:t>17. B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E53113">
        <w:rPr>
          <w:rFonts w:asciiTheme="minorHAnsi" w:eastAsia="Verdana" w:hAnsiTheme="minorHAnsi" w:cstheme="minorHAnsi"/>
          <w:sz w:val="22"/>
          <w:szCs w:val="22"/>
        </w:rPr>
        <w:t>swas</w:t>
      </w:r>
      <w:r w:rsidRPr="00E53113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R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53113">
        <w:rPr>
          <w:rFonts w:asciiTheme="minorHAnsi" w:eastAsia="Verdana" w:hAnsiTheme="minorHAnsi" w:cstheme="minorHAnsi"/>
          <w:sz w:val="22"/>
          <w:szCs w:val="22"/>
        </w:rPr>
        <w:t>y,</w:t>
      </w:r>
      <w:r w:rsidRPr="00E53113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P.K.</w:t>
      </w:r>
      <w:r w:rsidRPr="00E53113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&amp;</w:t>
      </w:r>
      <w:r w:rsidRPr="00E53113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D.P.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M</w:t>
      </w:r>
      <w:r w:rsidRPr="00E53113">
        <w:rPr>
          <w:rFonts w:asciiTheme="minorHAnsi" w:eastAsia="Verdana" w:hAnsiTheme="minorHAnsi" w:cstheme="minorHAnsi"/>
          <w:sz w:val="22"/>
          <w:szCs w:val="22"/>
        </w:rPr>
        <w:t>is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E53113">
        <w:rPr>
          <w:rFonts w:asciiTheme="minorHAnsi" w:eastAsia="Verdana" w:hAnsiTheme="minorHAnsi" w:cstheme="minorHAnsi"/>
          <w:sz w:val="22"/>
          <w:szCs w:val="22"/>
        </w:rPr>
        <w:t>a,</w:t>
      </w:r>
      <w:r w:rsidRPr="00E53113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Fina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E53113">
        <w:rPr>
          <w:rFonts w:asciiTheme="minorHAnsi" w:eastAsia="Verdana" w:hAnsiTheme="minorHAnsi" w:cstheme="minorHAnsi"/>
          <w:sz w:val="22"/>
          <w:szCs w:val="22"/>
        </w:rPr>
        <w:t>ci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53113">
        <w:rPr>
          <w:rFonts w:asciiTheme="minorHAnsi" w:eastAsia="Verdana" w:hAnsiTheme="minorHAnsi" w:cstheme="minorHAnsi"/>
          <w:sz w:val="22"/>
          <w:szCs w:val="22"/>
        </w:rPr>
        <w:t>l</w:t>
      </w:r>
      <w:r w:rsidRPr="00E53113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S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E53113">
        <w:rPr>
          <w:rFonts w:asciiTheme="minorHAnsi" w:eastAsia="Verdana" w:hAnsiTheme="minorHAnsi" w:cstheme="minorHAnsi"/>
          <w:sz w:val="22"/>
          <w:szCs w:val="22"/>
        </w:rPr>
        <w:t>rvic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E53113">
        <w:rPr>
          <w:rFonts w:asciiTheme="minorHAnsi" w:eastAsia="Verdana" w:hAnsiTheme="minorHAnsi" w:cstheme="minorHAnsi"/>
          <w:sz w:val="22"/>
          <w:szCs w:val="22"/>
        </w:rPr>
        <w:t>s</w:t>
      </w:r>
      <w:r w:rsidRPr="00E53113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E53113">
        <w:rPr>
          <w:rFonts w:asciiTheme="minorHAnsi" w:eastAsia="Verdana" w:hAnsiTheme="minorHAnsi" w:cstheme="minorHAnsi"/>
          <w:sz w:val="22"/>
          <w:szCs w:val="22"/>
        </w:rPr>
        <w:t>o</w:t>
      </w:r>
      <w:r w:rsidRPr="00E53113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Sick</w:t>
      </w:r>
      <w:r w:rsidRPr="00E53113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In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E53113">
        <w:rPr>
          <w:rFonts w:asciiTheme="minorHAnsi" w:eastAsia="Verdana" w:hAnsiTheme="minorHAnsi" w:cstheme="minorHAnsi"/>
          <w:sz w:val="22"/>
          <w:szCs w:val="22"/>
        </w:rPr>
        <w:t>ustries</w:t>
      </w:r>
      <w:r w:rsidRPr="00E53113">
        <w:rPr>
          <w:rFonts w:asciiTheme="minorHAnsi" w:eastAsia="Verdana" w:hAnsiTheme="minorHAnsi" w:cstheme="minorHAnsi"/>
          <w:spacing w:val="-11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in</w:t>
      </w:r>
      <w:r w:rsidRPr="00E53113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E53113">
        <w:rPr>
          <w:rFonts w:asciiTheme="minorHAnsi" w:eastAsia="Verdana" w:hAnsiTheme="minorHAnsi" w:cstheme="minorHAnsi"/>
          <w:sz w:val="22"/>
          <w:szCs w:val="22"/>
        </w:rPr>
        <w:t>ndia</w:t>
      </w:r>
      <w:r w:rsidRPr="00E53113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:</w:t>
      </w:r>
      <w:r w:rsidRPr="00E53113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A</w:t>
      </w:r>
    </w:p>
    <w:p w14:paraId="0160D8E0" w14:textId="77777777" w:rsidR="00A316C7" w:rsidRPr="00E53113" w:rsidRDefault="00E53113">
      <w:pPr>
        <w:spacing w:before="59"/>
        <w:ind w:left="120"/>
        <w:rPr>
          <w:rFonts w:asciiTheme="minorHAnsi" w:eastAsia="Verdana" w:hAnsiTheme="minorHAnsi" w:cstheme="minorHAnsi"/>
          <w:sz w:val="22"/>
          <w:szCs w:val="22"/>
        </w:rPr>
      </w:pPr>
      <w:r w:rsidRPr="00E53113">
        <w:rPr>
          <w:rFonts w:asciiTheme="minorHAnsi" w:eastAsia="Verdana" w:hAnsiTheme="minorHAnsi" w:cstheme="minorHAnsi"/>
          <w:sz w:val="22"/>
          <w:szCs w:val="22"/>
        </w:rPr>
        <w:lastRenderedPageBreak/>
        <w:t>Case</w:t>
      </w:r>
      <w:r w:rsidRPr="00E53113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Study</w:t>
      </w:r>
      <w:r w:rsidRPr="00E53113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of IRBI,</w:t>
      </w:r>
      <w:r w:rsidRPr="00E53113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b/>
          <w:sz w:val="22"/>
          <w:szCs w:val="22"/>
        </w:rPr>
        <w:t>The</w:t>
      </w:r>
      <w:r w:rsidRPr="00E53113">
        <w:rPr>
          <w:rFonts w:asciiTheme="minorHAnsi" w:eastAsia="Verdana" w:hAnsiTheme="minorHAnsi" w:cstheme="minorHAnsi"/>
          <w:b/>
          <w:spacing w:val="-4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b/>
          <w:sz w:val="22"/>
          <w:szCs w:val="22"/>
        </w:rPr>
        <w:t>Indian</w:t>
      </w:r>
      <w:r w:rsidRPr="00E53113">
        <w:rPr>
          <w:rFonts w:asciiTheme="minorHAnsi" w:eastAsia="Verdana" w:hAnsiTheme="minorHAnsi" w:cstheme="minorHAnsi"/>
          <w:b/>
          <w:spacing w:val="-7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b/>
          <w:sz w:val="22"/>
          <w:szCs w:val="22"/>
        </w:rPr>
        <w:t>Journal</w:t>
      </w:r>
      <w:r w:rsidRPr="00E53113">
        <w:rPr>
          <w:rFonts w:asciiTheme="minorHAnsi" w:eastAsia="Verdana" w:hAnsiTheme="minorHAnsi" w:cstheme="minorHAnsi"/>
          <w:b/>
          <w:spacing w:val="-8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b/>
          <w:sz w:val="22"/>
          <w:szCs w:val="22"/>
        </w:rPr>
        <w:t>of</w:t>
      </w:r>
      <w:r w:rsidRPr="00E53113">
        <w:rPr>
          <w:rFonts w:asciiTheme="minorHAnsi" w:eastAsia="Verdana" w:hAnsiTheme="minorHAnsi" w:cstheme="minorHAnsi"/>
          <w:b/>
          <w:spacing w:val="-1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b/>
          <w:sz w:val="22"/>
          <w:szCs w:val="22"/>
        </w:rPr>
        <w:t>Commerc</w:t>
      </w:r>
      <w:r w:rsidRPr="00E53113">
        <w:rPr>
          <w:rFonts w:asciiTheme="minorHAnsi" w:eastAsia="Verdana" w:hAnsiTheme="minorHAnsi" w:cstheme="minorHAnsi"/>
          <w:b/>
          <w:spacing w:val="-1"/>
          <w:sz w:val="22"/>
          <w:szCs w:val="22"/>
        </w:rPr>
        <w:t>e</w:t>
      </w:r>
      <w:r w:rsidRPr="00E53113">
        <w:rPr>
          <w:rFonts w:asciiTheme="minorHAnsi" w:eastAsia="Verdana" w:hAnsiTheme="minorHAnsi" w:cstheme="minorHAnsi"/>
          <w:sz w:val="22"/>
          <w:szCs w:val="22"/>
        </w:rPr>
        <w:t>,</w:t>
      </w:r>
      <w:r w:rsidRPr="00E53113">
        <w:rPr>
          <w:rFonts w:asciiTheme="minorHAnsi" w:eastAsia="Verdana" w:hAnsiTheme="minorHAnsi" w:cstheme="minorHAnsi"/>
          <w:spacing w:val="-13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March</w:t>
      </w:r>
      <w:r w:rsidRPr="00E53113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1992.</w:t>
      </w:r>
    </w:p>
    <w:p w14:paraId="7B6CAF6F" w14:textId="77777777" w:rsidR="00A316C7" w:rsidRPr="00E53113" w:rsidRDefault="00A316C7">
      <w:pPr>
        <w:spacing w:before="8" w:line="260" w:lineRule="exact"/>
        <w:rPr>
          <w:rFonts w:asciiTheme="minorHAnsi" w:hAnsiTheme="minorHAnsi" w:cstheme="minorHAnsi"/>
          <w:sz w:val="22"/>
          <w:szCs w:val="22"/>
        </w:rPr>
      </w:pPr>
    </w:p>
    <w:p w14:paraId="13934005" w14:textId="77777777" w:rsidR="00A316C7" w:rsidRPr="00E53113" w:rsidRDefault="00E53113">
      <w:pPr>
        <w:ind w:left="120"/>
        <w:rPr>
          <w:rFonts w:asciiTheme="minorHAnsi" w:eastAsia="Verdana" w:hAnsiTheme="minorHAnsi" w:cstheme="minorHAnsi"/>
          <w:sz w:val="22"/>
          <w:szCs w:val="22"/>
        </w:rPr>
      </w:pPr>
      <w:r w:rsidRPr="00E53113">
        <w:rPr>
          <w:rFonts w:asciiTheme="minorHAnsi" w:eastAsia="Verdana" w:hAnsiTheme="minorHAnsi" w:cstheme="minorHAnsi"/>
          <w:sz w:val="22"/>
          <w:szCs w:val="22"/>
        </w:rPr>
        <w:t>18.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Sahu,</w:t>
      </w:r>
      <w:r w:rsidRPr="00E53113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P.K.</w:t>
      </w:r>
      <w:r w:rsidRPr="00E53113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&amp;</w:t>
      </w:r>
      <w:r w:rsidRPr="00E53113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D</w:t>
      </w:r>
      <w:r w:rsidRPr="00E53113">
        <w:rPr>
          <w:rFonts w:asciiTheme="minorHAnsi" w:eastAsia="Verdana" w:hAnsiTheme="minorHAnsi" w:cstheme="minorHAnsi"/>
          <w:spacing w:val="2"/>
          <w:sz w:val="22"/>
          <w:szCs w:val="22"/>
        </w:rPr>
        <w:t>.</w:t>
      </w:r>
      <w:r w:rsidRPr="00E53113">
        <w:rPr>
          <w:rFonts w:asciiTheme="minorHAnsi" w:eastAsia="Verdana" w:hAnsiTheme="minorHAnsi" w:cstheme="minorHAnsi"/>
          <w:sz w:val="22"/>
          <w:szCs w:val="22"/>
        </w:rPr>
        <w:t>P.Mi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E53113">
        <w:rPr>
          <w:rFonts w:asciiTheme="minorHAnsi" w:eastAsia="Verdana" w:hAnsiTheme="minorHAnsi" w:cstheme="minorHAnsi"/>
          <w:sz w:val="22"/>
          <w:szCs w:val="22"/>
        </w:rPr>
        <w:t>ra,</w:t>
      </w:r>
      <w:r w:rsidRPr="00E53113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A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dv</w:t>
      </w:r>
      <w:r w:rsidRPr="00E53113">
        <w:rPr>
          <w:rFonts w:asciiTheme="minorHAnsi" w:eastAsia="Verdana" w:hAnsiTheme="minorHAnsi" w:cstheme="minorHAnsi"/>
          <w:sz w:val="22"/>
          <w:szCs w:val="22"/>
        </w:rPr>
        <w:t>anced</w:t>
      </w:r>
      <w:r w:rsidRPr="00E53113">
        <w:rPr>
          <w:rFonts w:asciiTheme="minorHAnsi" w:eastAsia="Verdana" w:hAnsiTheme="minorHAnsi" w:cstheme="minorHAnsi"/>
          <w:spacing w:val="-10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T</w:t>
      </w:r>
      <w:r w:rsidRPr="00E53113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E53113">
        <w:rPr>
          <w:rFonts w:asciiTheme="minorHAnsi" w:eastAsia="Verdana" w:hAnsiTheme="minorHAnsi" w:cstheme="minorHAnsi"/>
          <w:sz w:val="22"/>
          <w:szCs w:val="22"/>
        </w:rPr>
        <w:t>chniques</w:t>
      </w:r>
      <w:r w:rsidRPr="00E53113">
        <w:rPr>
          <w:rFonts w:asciiTheme="minorHAnsi" w:eastAsia="Verdana" w:hAnsiTheme="minorHAnsi" w:cstheme="minorHAnsi"/>
          <w:spacing w:val="-12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in Financial</w:t>
      </w:r>
      <w:r w:rsidRPr="00E53113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53113">
        <w:rPr>
          <w:rFonts w:asciiTheme="minorHAnsi" w:eastAsia="Verdana" w:hAnsiTheme="minorHAnsi" w:cstheme="minorHAnsi"/>
          <w:sz w:val="22"/>
          <w:szCs w:val="22"/>
        </w:rPr>
        <w:t>nalysis</w:t>
      </w:r>
      <w:r w:rsidRPr="00E53113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a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E53113">
        <w:rPr>
          <w:rFonts w:asciiTheme="minorHAnsi" w:eastAsia="Verdana" w:hAnsiTheme="minorHAnsi" w:cstheme="minorHAnsi"/>
          <w:sz w:val="22"/>
          <w:szCs w:val="22"/>
        </w:rPr>
        <w:t>d</w:t>
      </w:r>
    </w:p>
    <w:p w14:paraId="130BC73A" w14:textId="77777777" w:rsidR="00A316C7" w:rsidRPr="00E53113" w:rsidRDefault="00E53113">
      <w:pPr>
        <w:spacing w:line="260" w:lineRule="exact"/>
        <w:ind w:left="120"/>
        <w:rPr>
          <w:rFonts w:asciiTheme="minorHAnsi" w:eastAsia="Verdana" w:hAnsiTheme="minorHAnsi" w:cstheme="minorHAnsi"/>
          <w:sz w:val="22"/>
          <w:szCs w:val="22"/>
        </w:rPr>
      </w:pPr>
      <w:r w:rsidRPr="00E53113">
        <w:rPr>
          <w:rFonts w:asciiTheme="minorHAnsi" w:eastAsia="Verdana" w:hAnsiTheme="minorHAnsi" w:cstheme="minorHAnsi"/>
          <w:position w:val="-1"/>
          <w:sz w:val="22"/>
          <w:szCs w:val="22"/>
        </w:rPr>
        <w:t>Corpor</w:t>
      </w:r>
      <w:r w:rsidRPr="00E53113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a</w:t>
      </w:r>
      <w:r w:rsidRPr="00E53113">
        <w:rPr>
          <w:rFonts w:asciiTheme="minorHAnsi" w:eastAsia="Verdana" w:hAnsiTheme="minorHAnsi" w:cstheme="minorHAnsi"/>
          <w:position w:val="-1"/>
          <w:sz w:val="22"/>
          <w:szCs w:val="22"/>
        </w:rPr>
        <w:t>te</w:t>
      </w:r>
      <w:r w:rsidRPr="00E53113">
        <w:rPr>
          <w:rFonts w:asciiTheme="minorHAnsi" w:eastAsia="Verdana" w:hAnsiTheme="minorHAnsi" w:cstheme="minorHAnsi"/>
          <w:spacing w:val="-10"/>
          <w:position w:val="-1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position w:val="-1"/>
          <w:sz w:val="22"/>
          <w:szCs w:val="22"/>
        </w:rPr>
        <w:t>Efficie</w:t>
      </w:r>
      <w:r w:rsidRPr="00E53113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n</w:t>
      </w:r>
      <w:r w:rsidRPr="00E53113">
        <w:rPr>
          <w:rFonts w:asciiTheme="minorHAnsi" w:eastAsia="Verdana" w:hAnsiTheme="minorHAnsi" w:cstheme="minorHAnsi"/>
          <w:position w:val="-1"/>
          <w:sz w:val="22"/>
          <w:szCs w:val="22"/>
        </w:rPr>
        <w:t>cy,</w:t>
      </w:r>
      <w:r w:rsidRPr="00E53113">
        <w:rPr>
          <w:rFonts w:asciiTheme="minorHAnsi" w:eastAsia="Verdana" w:hAnsiTheme="minorHAnsi" w:cstheme="minorHAnsi"/>
          <w:spacing w:val="-8"/>
          <w:position w:val="-1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b/>
          <w:position w:val="-1"/>
          <w:sz w:val="22"/>
          <w:szCs w:val="22"/>
        </w:rPr>
        <w:t>The</w:t>
      </w:r>
      <w:r w:rsidRPr="00E53113">
        <w:rPr>
          <w:rFonts w:asciiTheme="minorHAnsi" w:eastAsia="Verdana" w:hAnsiTheme="minorHAnsi" w:cstheme="minorHAnsi"/>
          <w:b/>
          <w:spacing w:val="-4"/>
          <w:position w:val="-1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b/>
          <w:position w:val="-1"/>
          <w:sz w:val="22"/>
          <w:szCs w:val="22"/>
        </w:rPr>
        <w:t>Indian</w:t>
      </w:r>
      <w:r w:rsidRPr="00E53113">
        <w:rPr>
          <w:rFonts w:asciiTheme="minorHAnsi" w:eastAsia="Verdana" w:hAnsiTheme="minorHAnsi" w:cstheme="minorHAnsi"/>
          <w:b/>
          <w:spacing w:val="-7"/>
          <w:position w:val="-1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b/>
          <w:position w:val="-1"/>
          <w:sz w:val="22"/>
          <w:szCs w:val="22"/>
        </w:rPr>
        <w:t>Journal</w:t>
      </w:r>
      <w:r w:rsidRPr="00E53113">
        <w:rPr>
          <w:rFonts w:asciiTheme="minorHAnsi" w:eastAsia="Verdana" w:hAnsiTheme="minorHAnsi" w:cstheme="minorHAnsi"/>
          <w:b/>
          <w:spacing w:val="-8"/>
          <w:position w:val="-1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b/>
          <w:position w:val="-1"/>
          <w:sz w:val="22"/>
          <w:szCs w:val="22"/>
        </w:rPr>
        <w:t>of</w:t>
      </w:r>
      <w:r w:rsidRPr="00E53113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b/>
          <w:position w:val="-1"/>
          <w:sz w:val="22"/>
          <w:szCs w:val="22"/>
        </w:rPr>
        <w:t>Commerc</w:t>
      </w:r>
      <w:r w:rsidRPr="00E53113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e</w:t>
      </w:r>
      <w:r w:rsidRPr="00E53113">
        <w:rPr>
          <w:rFonts w:asciiTheme="minorHAnsi" w:eastAsia="Verdana" w:hAnsiTheme="minorHAnsi" w:cstheme="minorHAnsi"/>
          <w:position w:val="-1"/>
          <w:sz w:val="22"/>
          <w:szCs w:val="22"/>
        </w:rPr>
        <w:t>,</w:t>
      </w:r>
      <w:r w:rsidRPr="00E53113">
        <w:rPr>
          <w:rFonts w:asciiTheme="minorHAnsi" w:eastAsia="Verdana" w:hAnsiTheme="minorHAnsi" w:cstheme="minorHAnsi"/>
          <w:spacing w:val="-13"/>
          <w:position w:val="-1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position w:val="-1"/>
          <w:sz w:val="22"/>
          <w:szCs w:val="22"/>
        </w:rPr>
        <w:t>June</w:t>
      </w:r>
      <w:r w:rsidRPr="00E53113">
        <w:rPr>
          <w:rFonts w:asciiTheme="minorHAnsi" w:eastAsia="Verdana" w:hAnsiTheme="minorHAnsi" w:cstheme="minorHAnsi"/>
          <w:spacing w:val="-5"/>
          <w:position w:val="-1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position w:val="-1"/>
          <w:sz w:val="22"/>
          <w:szCs w:val="22"/>
        </w:rPr>
        <w:t>1990.</w:t>
      </w:r>
    </w:p>
    <w:p w14:paraId="45E6B384" w14:textId="77777777" w:rsidR="00A316C7" w:rsidRPr="00E53113" w:rsidRDefault="00A316C7">
      <w:pPr>
        <w:spacing w:before="8" w:line="260" w:lineRule="exact"/>
        <w:rPr>
          <w:rFonts w:asciiTheme="minorHAnsi" w:hAnsiTheme="minorHAnsi" w:cstheme="minorHAnsi"/>
          <w:sz w:val="22"/>
          <w:szCs w:val="22"/>
        </w:rPr>
      </w:pPr>
    </w:p>
    <w:p w14:paraId="3E81B8AD" w14:textId="77777777" w:rsidR="00A316C7" w:rsidRPr="00E53113" w:rsidRDefault="00E53113">
      <w:pPr>
        <w:ind w:left="120"/>
        <w:rPr>
          <w:rFonts w:asciiTheme="minorHAnsi" w:eastAsia="Verdana" w:hAnsiTheme="minorHAnsi" w:cstheme="minorHAnsi"/>
          <w:sz w:val="22"/>
          <w:szCs w:val="22"/>
        </w:rPr>
      </w:pPr>
      <w:r w:rsidRPr="00E53113">
        <w:rPr>
          <w:rFonts w:asciiTheme="minorHAnsi" w:eastAsia="Verdana" w:hAnsiTheme="minorHAnsi" w:cstheme="minorHAnsi"/>
          <w:sz w:val="22"/>
          <w:szCs w:val="22"/>
        </w:rPr>
        <w:t>19. M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E53113">
        <w:rPr>
          <w:rFonts w:asciiTheme="minorHAnsi" w:eastAsia="Verdana" w:hAnsiTheme="minorHAnsi" w:cstheme="minorHAnsi"/>
          <w:sz w:val="22"/>
          <w:szCs w:val="22"/>
        </w:rPr>
        <w:t>sra</w:t>
      </w:r>
      <w:r w:rsidRPr="00E53113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,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D.P.</w:t>
      </w:r>
      <w:r w:rsidRPr="00E53113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&amp;</w:t>
      </w:r>
      <w:r w:rsidRPr="00E53113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P.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K</w:t>
      </w:r>
      <w:r w:rsidRPr="00E53113">
        <w:rPr>
          <w:rFonts w:asciiTheme="minorHAnsi" w:eastAsia="Verdana" w:hAnsiTheme="minorHAnsi" w:cstheme="minorHAnsi"/>
          <w:sz w:val="22"/>
          <w:szCs w:val="22"/>
        </w:rPr>
        <w:t>.Sahu,</w:t>
      </w:r>
      <w:r w:rsidRPr="00E53113">
        <w:rPr>
          <w:rFonts w:asciiTheme="minorHAnsi" w:eastAsia="Verdana" w:hAnsiTheme="minorHAnsi" w:cstheme="minorHAnsi"/>
          <w:spacing w:val="-10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The</w:t>
      </w:r>
      <w:r w:rsidRPr="00E53113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Comp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u</w:t>
      </w:r>
      <w:r w:rsidRPr="00E53113">
        <w:rPr>
          <w:rFonts w:asciiTheme="minorHAnsi" w:eastAsia="Verdana" w:hAnsiTheme="minorHAnsi" w:cstheme="minorHAnsi"/>
          <w:sz w:val="22"/>
          <w:szCs w:val="22"/>
        </w:rPr>
        <w:t>ter</w:t>
      </w:r>
      <w:r w:rsidRPr="00E53113">
        <w:rPr>
          <w:rFonts w:asciiTheme="minorHAnsi" w:eastAsia="Verdana" w:hAnsiTheme="minorHAnsi" w:cstheme="minorHAnsi"/>
          <w:spacing w:val="-11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Ap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E53113">
        <w:rPr>
          <w:rFonts w:asciiTheme="minorHAnsi" w:eastAsia="Verdana" w:hAnsiTheme="minorHAnsi" w:cstheme="minorHAnsi"/>
          <w:sz w:val="22"/>
          <w:szCs w:val="22"/>
        </w:rPr>
        <w:t>lic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53113">
        <w:rPr>
          <w:rFonts w:asciiTheme="minorHAnsi" w:eastAsia="Verdana" w:hAnsiTheme="minorHAnsi" w:cstheme="minorHAnsi"/>
          <w:sz w:val="22"/>
          <w:szCs w:val="22"/>
        </w:rPr>
        <w:t>ti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E53113">
        <w:rPr>
          <w:rFonts w:asciiTheme="minorHAnsi" w:eastAsia="Verdana" w:hAnsiTheme="minorHAnsi" w:cstheme="minorHAnsi"/>
          <w:sz w:val="22"/>
          <w:szCs w:val="22"/>
        </w:rPr>
        <w:t>n</w:t>
      </w:r>
      <w:r w:rsidRPr="00E53113">
        <w:rPr>
          <w:rFonts w:asciiTheme="minorHAnsi" w:eastAsia="Verdana" w:hAnsiTheme="minorHAnsi" w:cstheme="minorHAnsi"/>
          <w:spacing w:val="-12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to</w:t>
      </w:r>
      <w:r w:rsidRPr="00E53113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A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c</w:t>
      </w:r>
      <w:r w:rsidRPr="00E53113">
        <w:rPr>
          <w:rFonts w:asciiTheme="minorHAnsi" w:eastAsia="Verdana" w:hAnsiTheme="minorHAnsi" w:cstheme="minorHAnsi"/>
          <w:sz w:val="22"/>
          <w:szCs w:val="22"/>
        </w:rPr>
        <w:t>co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u</w:t>
      </w:r>
      <w:r w:rsidRPr="00E53113">
        <w:rPr>
          <w:rFonts w:asciiTheme="minorHAnsi" w:eastAsia="Verdana" w:hAnsiTheme="minorHAnsi" w:cstheme="minorHAnsi"/>
          <w:sz w:val="22"/>
          <w:szCs w:val="22"/>
        </w:rPr>
        <w:t>nting</w:t>
      </w:r>
      <w:r w:rsidRPr="00E53113">
        <w:rPr>
          <w:rFonts w:asciiTheme="minorHAnsi" w:eastAsia="Verdana" w:hAnsiTheme="minorHAnsi" w:cstheme="minorHAnsi"/>
          <w:spacing w:val="-12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in</w:t>
      </w:r>
      <w:r w:rsidRPr="00E53113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I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E53113">
        <w:rPr>
          <w:rFonts w:asciiTheme="minorHAnsi" w:eastAsia="Verdana" w:hAnsiTheme="minorHAnsi" w:cstheme="minorHAnsi"/>
          <w:sz w:val="22"/>
          <w:szCs w:val="22"/>
        </w:rPr>
        <w:t>dian</w:t>
      </w:r>
    </w:p>
    <w:p w14:paraId="1196AA01" w14:textId="77777777" w:rsidR="00A316C7" w:rsidRPr="00E53113" w:rsidRDefault="00E53113">
      <w:pPr>
        <w:ind w:left="120"/>
        <w:rPr>
          <w:rFonts w:asciiTheme="minorHAnsi" w:eastAsia="Verdana" w:hAnsiTheme="minorHAnsi" w:cstheme="minorHAnsi"/>
          <w:sz w:val="22"/>
          <w:szCs w:val="22"/>
        </w:rPr>
      </w:pPr>
      <w:r w:rsidRPr="00E53113">
        <w:rPr>
          <w:rFonts w:asciiTheme="minorHAnsi" w:eastAsia="Verdana" w:hAnsiTheme="minorHAnsi" w:cstheme="minorHAnsi"/>
          <w:sz w:val="22"/>
          <w:szCs w:val="22"/>
        </w:rPr>
        <w:t>Business</w:t>
      </w:r>
      <w:r w:rsidRPr="00E53113">
        <w:rPr>
          <w:rFonts w:asciiTheme="minorHAnsi" w:eastAsia="Verdana" w:hAnsiTheme="minorHAnsi" w:cstheme="minorHAnsi"/>
          <w:spacing w:val="-10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: An</w:t>
      </w:r>
      <w:r w:rsidRPr="00E53113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Emerging</w:t>
      </w:r>
      <w:r w:rsidRPr="00E53113">
        <w:rPr>
          <w:rFonts w:asciiTheme="minorHAnsi" w:eastAsia="Verdana" w:hAnsiTheme="minorHAnsi" w:cstheme="minorHAnsi"/>
          <w:spacing w:val="-11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Trend,</w:t>
      </w:r>
      <w:r w:rsidRPr="00E53113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b/>
          <w:sz w:val="22"/>
          <w:szCs w:val="22"/>
        </w:rPr>
        <w:t>The</w:t>
      </w:r>
      <w:r w:rsidRPr="00E53113">
        <w:rPr>
          <w:rFonts w:asciiTheme="minorHAnsi" w:eastAsia="Verdana" w:hAnsiTheme="minorHAnsi" w:cstheme="minorHAnsi"/>
          <w:b/>
          <w:spacing w:val="-4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b/>
          <w:sz w:val="22"/>
          <w:szCs w:val="22"/>
        </w:rPr>
        <w:t>Indian</w:t>
      </w:r>
      <w:r w:rsidRPr="00E53113">
        <w:rPr>
          <w:rFonts w:asciiTheme="minorHAnsi" w:eastAsia="Verdana" w:hAnsiTheme="minorHAnsi" w:cstheme="minorHAnsi"/>
          <w:b/>
          <w:spacing w:val="-7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b/>
          <w:sz w:val="22"/>
          <w:szCs w:val="22"/>
        </w:rPr>
        <w:t>Journal</w:t>
      </w:r>
      <w:r w:rsidRPr="00E53113">
        <w:rPr>
          <w:rFonts w:asciiTheme="minorHAnsi" w:eastAsia="Verdana" w:hAnsiTheme="minorHAnsi" w:cstheme="minorHAnsi"/>
          <w:b/>
          <w:spacing w:val="-8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b/>
          <w:sz w:val="22"/>
          <w:szCs w:val="22"/>
        </w:rPr>
        <w:t>of</w:t>
      </w:r>
      <w:r w:rsidRPr="00E53113">
        <w:rPr>
          <w:rFonts w:asciiTheme="minorHAnsi" w:eastAsia="Verdana" w:hAnsiTheme="minorHAnsi" w:cstheme="minorHAnsi"/>
          <w:b/>
          <w:spacing w:val="-1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b/>
          <w:sz w:val="22"/>
          <w:szCs w:val="22"/>
        </w:rPr>
        <w:t>Commerc</w:t>
      </w:r>
      <w:r w:rsidRPr="00E53113">
        <w:rPr>
          <w:rFonts w:asciiTheme="minorHAnsi" w:eastAsia="Verdana" w:hAnsiTheme="minorHAnsi" w:cstheme="minorHAnsi"/>
          <w:b/>
          <w:spacing w:val="-1"/>
          <w:sz w:val="22"/>
          <w:szCs w:val="22"/>
        </w:rPr>
        <w:t>e</w:t>
      </w:r>
      <w:r w:rsidRPr="00E53113">
        <w:rPr>
          <w:rFonts w:asciiTheme="minorHAnsi" w:eastAsia="Verdana" w:hAnsiTheme="minorHAnsi" w:cstheme="minorHAnsi"/>
          <w:sz w:val="22"/>
          <w:szCs w:val="22"/>
        </w:rPr>
        <w:t>,</w:t>
      </w:r>
      <w:r w:rsidRPr="00E53113">
        <w:rPr>
          <w:rFonts w:asciiTheme="minorHAnsi" w:eastAsia="Verdana" w:hAnsiTheme="minorHAnsi" w:cstheme="minorHAnsi"/>
          <w:spacing w:val="-13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Sep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E53113">
        <w:rPr>
          <w:rFonts w:asciiTheme="minorHAnsi" w:eastAsia="Verdana" w:hAnsiTheme="minorHAnsi" w:cstheme="minorHAnsi"/>
          <w:sz w:val="22"/>
          <w:szCs w:val="22"/>
        </w:rPr>
        <w:t>.</w:t>
      </w:r>
      <w:r w:rsidRPr="00E53113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1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9</w:t>
      </w:r>
      <w:r w:rsidRPr="00E53113">
        <w:rPr>
          <w:rFonts w:asciiTheme="minorHAnsi" w:eastAsia="Verdana" w:hAnsiTheme="minorHAnsi" w:cstheme="minorHAnsi"/>
          <w:sz w:val="22"/>
          <w:szCs w:val="22"/>
        </w:rPr>
        <w:t>89.</w:t>
      </w:r>
    </w:p>
    <w:p w14:paraId="5C04A414" w14:textId="77777777" w:rsidR="00A316C7" w:rsidRPr="00E53113" w:rsidRDefault="00A316C7">
      <w:pPr>
        <w:spacing w:before="7" w:line="260" w:lineRule="exact"/>
        <w:rPr>
          <w:rFonts w:asciiTheme="minorHAnsi" w:hAnsiTheme="minorHAnsi" w:cstheme="minorHAnsi"/>
          <w:sz w:val="22"/>
          <w:szCs w:val="22"/>
        </w:rPr>
      </w:pPr>
    </w:p>
    <w:p w14:paraId="39178A8D" w14:textId="77777777" w:rsidR="00A316C7" w:rsidRPr="00E53113" w:rsidRDefault="00E53113">
      <w:pPr>
        <w:ind w:left="120" w:right="152"/>
        <w:rPr>
          <w:rFonts w:asciiTheme="minorHAnsi" w:eastAsia="Verdana" w:hAnsiTheme="minorHAnsi" w:cstheme="minorHAnsi"/>
          <w:sz w:val="22"/>
          <w:szCs w:val="22"/>
        </w:rPr>
      </w:pPr>
      <w:r w:rsidRPr="00E53113">
        <w:rPr>
          <w:rFonts w:asciiTheme="minorHAnsi" w:eastAsia="Verdana" w:hAnsiTheme="minorHAnsi" w:cstheme="minorHAnsi"/>
          <w:sz w:val="22"/>
          <w:szCs w:val="22"/>
        </w:rPr>
        <w:t>20.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M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E53113">
        <w:rPr>
          <w:rFonts w:asciiTheme="minorHAnsi" w:eastAsia="Verdana" w:hAnsiTheme="minorHAnsi" w:cstheme="minorHAnsi"/>
          <w:sz w:val="22"/>
          <w:szCs w:val="22"/>
        </w:rPr>
        <w:t>sra,</w:t>
      </w:r>
      <w:r w:rsidRPr="00E53113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D.P,</w:t>
      </w:r>
      <w:r w:rsidRPr="00E53113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K.C.</w:t>
      </w:r>
      <w:r w:rsidRPr="00E53113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Rout</w:t>
      </w:r>
      <w:r w:rsidRPr="00E53113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&amp;</w:t>
      </w:r>
      <w:r w:rsidRPr="00E53113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P.K.Sahu,</w:t>
      </w:r>
      <w:r w:rsidRPr="00E53113">
        <w:rPr>
          <w:rFonts w:asciiTheme="minorHAnsi" w:eastAsia="Verdana" w:hAnsiTheme="minorHAnsi" w:cstheme="minorHAnsi"/>
          <w:spacing w:val="-11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In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E53113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E53113">
        <w:rPr>
          <w:rFonts w:asciiTheme="minorHAnsi" w:eastAsia="Verdana" w:hAnsiTheme="minorHAnsi" w:cstheme="minorHAnsi"/>
          <w:sz w:val="22"/>
          <w:szCs w:val="22"/>
        </w:rPr>
        <w:t>stri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53113">
        <w:rPr>
          <w:rFonts w:asciiTheme="minorHAnsi" w:eastAsia="Verdana" w:hAnsiTheme="minorHAnsi" w:cstheme="minorHAnsi"/>
          <w:sz w:val="22"/>
          <w:szCs w:val="22"/>
        </w:rPr>
        <w:t>l</w:t>
      </w:r>
      <w:r w:rsidRPr="00E53113">
        <w:rPr>
          <w:rFonts w:asciiTheme="minorHAnsi" w:eastAsia="Verdana" w:hAnsiTheme="minorHAnsi" w:cstheme="minorHAnsi"/>
          <w:spacing w:val="-11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E53113">
        <w:rPr>
          <w:rFonts w:asciiTheme="minorHAnsi" w:eastAsia="Verdana" w:hAnsiTheme="minorHAnsi" w:cstheme="minorHAnsi"/>
          <w:sz w:val="22"/>
          <w:szCs w:val="22"/>
        </w:rPr>
        <w:t>i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ck</w:t>
      </w:r>
      <w:r w:rsidRPr="00E53113">
        <w:rPr>
          <w:rFonts w:asciiTheme="minorHAnsi" w:eastAsia="Verdana" w:hAnsiTheme="minorHAnsi" w:cstheme="minorHAnsi"/>
          <w:sz w:val="22"/>
          <w:szCs w:val="22"/>
        </w:rPr>
        <w:t>ness:</w:t>
      </w:r>
      <w:r w:rsidRPr="00E53113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A S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E53113">
        <w:rPr>
          <w:rFonts w:asciiTheme="minorHAnsi" w:eastAsia="Verdana" w:hAnsiTheme="minorHAnsi" w:cstheme="minorHAnsi"/>
          <w:sz w:val="22"/>
          <w:szCs w:val="22"/>
        </w:rPr>
        <w:t>udy</w:t>
      </w:r>
      <w:r w:rsidRPr="00E53113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E53113">
        <w:rPr>
          <w:rFonts w:asciiTheme="minorHAnsi" w:eastAsia="Verdana" w:hAnsiTheme="minorHAnsi" w:cstheme="minorHAnsi"/>
          <w:sz w:val="22"/>
          <w:szCs w:val="22"/>
        </w:rPr>
        <w:t>f</w:t>
      </w:r>
      <w:r w:rsidRPr="00E53113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the</w:t>
      </w:r>
      <w:r w:rsidRPr="00E53113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Pro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b</w:t>
      </w:r>
      <w:r w:rsidRPr="00E53113">
        <w:rPr>
          <w:rFonts w:asciiTheme="minorHAnsi" w:eastAsia="Verdana" w:hAnsiTheme="minorHAnsi" w:cstheme="minorHAnsi"/>
          <w:sz w:val="22"/>
          <w:szCs w:val="22"/>
        </w:rPr>
        <w:t>le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m</w:t>
      </w:r>
      <w:r w:rsidRPr="00E53113">
        <w:rPr>
          <w:rFonts w:asciiTheme="minorHAnsi" w:eastAsia="Verdana" w:hAnsiTheme="minorHAnsi" w:cstheme="minorHAnsi"/>
          <w:sz w:val="22"/>
          <w:szCs w:val="22"/>
        </w:rPr>
        <w:t>s and</w:t>
      </w:r>
      <w:r w:rsidRPr="00E53113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Strat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E53113">
        <w:rPr>
          <w:rFonts w:asciiTheme="minorHAnsi" w:eastAsia="Verdana" w:hAnsiTheme="minorHAnsi" w:cstheme="minorHAnsi"/>
          <w:sz w:val="22"/>
          <w:szCs w:val="22"/>
        </w:rPr>
        <w:t>gies</w:t>
      </w:r>
      <w:r w:rsidRPr="00E53113">
        <w:rPr>
          <w:rFonts w:asciiTheme="minorHAnsi" w:eastAsia="Verdana" w:hAnsiTheme="minorHAnsi" w:cstheme="minorHAnsi"/>
          <w:spacing w:val="-11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f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E53113">
        <w:rPr>
          <w:rFonts w:asciiTheme="minorHAnsi" w:eastAsia="Verdana" w:hAnsiTheme="minorHAnsi" w:cstheme="minorHAnsi"/>
          <w:sz w:val="22"/>
          <w:szCs w:val="22"/>
        </w:rPr>
        <w:t>r t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h</w:t>
      </w:r>
      <w:r w:rsidRPr="00E53113">
        <w:rPr>
          <w:rFonts w:asciiTheme="minorHAnsi" w:eastAsia="Verdana" w:hAnsiTheme="minorHAnsi" w:cstheme="minorHAnsi"/>
          <w:sz w:val="22"/>
          <w:szCs w:val="22"/>
        </w:rPr>
        <w:t>e</w:t>
      </w:r>
      <w:r w:rsidRPr="00E53113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21st</w:t>
      </w:r>
      <w:r w:rsidRPr="00E53113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Ce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E53113">
        <w:rPr>
          <w:rFonts w:asciiTheme="minorHAnsi" w:eastAsia="Verdana" w:hAnsiTheme="minorHAnsi" w:cstheme="minorHAnsi"/>
          <w:sz w:val="22"/>
          <w:szCs w:val="22"/>
        </w:rPr>
        <w:t>tury,</w:t>
      </w:r>
      <w:r w:rsidRPr="00E53113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b/>
          <w:spacing w:val="1"/>
          <w:sz w:val="22"/>
          <w:szCs w:val="22"/>
        </w:rPr>
        <w:t>I</w:t>
      </w:r>
      <w:r w:rsidRPr="00E53113">
        <w:rPr>
          <w:rFonts w:asciiTheme="minorHAnsi" w:eastAsia="Verdana" w:hAnsiTheme="minorHAnsi" w:cstheme="minorHAnsi"/>
          <w:b/>
          <w:spacing w:val="-1"/>
          <w:sz w:val="22"/>
          <w:szCs w:val="22"/>
        </w:rPr>
        <w:t>n</w:t>
      </w:r>
      <w:r w:rsidRPr="00E53113">
        <w:rPr>
          <w:rFonts w:asciiTheme="minorHAnsi" w:eastAsia="Verdana" w:hAnsiTheme="minorHAnsi" w:cstheme="minorHAnsi"/>
          <w:b/>
          <w:sz w:val="22"/>
          <w:szCs w:val="22"/>
        </w:rPr>
        <w:t>d</w:t>
      </w:r>
      <w:r w:rsidRPr="00E53113">
        <w:rPr>
          <w:rFonts w:asciiTheme="minorHAnsi" w:eastAsia="Verdana" w:hAnsiTheme="minorHAnsi" w:cstheme="minorHAnsi"/>
          <w:b/>
          <w:spacing w:val="2"/>
          <w:sz w:val="22"/>
          <w:szCs w:val="22"/>
        </w:rPr>
        <w:t>i</w:t>
      </w:r>
      <w:r w:rsidRPr="00E53113">
        <w:rPr>
          <w:rFonts w:asciiTheme="minorHAnsi" w:eastAsia="Verdana" w:hAnsiTheme="minorHAnsi" w:cstheme="minorHAnsi"/>
          <w:b/>
          <w:sz w:val="22"/>
          <w:szCs w:val="22"/>
        </w:rPr>
        <w:t>an</w:t>
      </w:r>
      <w:r w:rsidRPr="00E53113">
        <w:rPr>
          <w:rFonts w:asciiTheme="minorHAnsi" w:eastAsia="Verdana" w:hAnsiTheme="minorHAnsi" w:cstheme="minorHAnsi"/>
          <w:b/>
          <w:spacing w:val="-6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b/>
          <w:sz w:val="22"/>
          <w:szCs w:val="22"/>
        </w:rPr>
        <w:t>Jou</w:t>
      </w:r>
      <w:r w:rsidRPr="00E53113">
        <w:rPr>
          <w:rFonts w:asciiTheme="minorHAnsi" w:eastAsia="Verdana" w:hAnsiTheme="minorHAnsi" w:cstheme="minorHAnsi"/>
          <w:b/>
          <w:spacing w:val="1"/>
          <w:sz w:val="22"/>
          <w:szCs w:val="22"/>
        </w:rPr>
        <w:t>r</w:t>
      </w:r>
      <w:r w:rsidRPr="00E53113">
        <w:rPr>
          <w:rFonts w:asciiTheme="minorHAnsi" w:eastAsia="Verdana" w:hAnsiTheme="minorHAnsi" w:cstheme="minorHAnsi"/>
          <w:b/>
          <w:sz w:val="22"/>
          <w:szCs w:val="22"/>
        </w:rPr>
        <w:t>nal</w:t>
      </w:r>
      <w:r w:rsidRPr="00E53113">
        <w:rPr>
          <w:rFonts w:asciiTheme="minorHAnsi" w:eastAsia="Verdana" w:hAnsiTheme="minorHAnsi" w:cstheme="minorHAnsi"/>
          <w:b/>
          <w:spacing w:val="-8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b/>
          <w:sz w:val="22"/>
          <w:szCs w:val="22"/>
        </w:rPr>
        <w:t>of</w:t>
      </w:r>
      <w:r w:rsidRPr="00E53113">
        <w:rPr>
          <w:rFonts w:asciiTheme="minorHAnsi" w:eastAsia="Verdana" w:hAnsiTheme="minorHAnsi" w:cstheme="minorHAnsi"/>
          <w:b/>
          <w:spacing w:val="-1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b/>
          <w:sz w:val="22"/>
          <w:szCs w:val="22"/>
        </w:rPr>
        <w:t>Public</w:t>
      </w:r>
      <w:r w:rsidRPr="00E53113">
        <w:rPr>
          <w:rFonts w:asciiTheme="minorHAnsi" w:eastAsia="Verdana" w:hAnsiTheme="minorHAnsi" w:cstheme="minorHAnsi"/>
          <w:b/>
          <w:spacing w:val="-7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b/>
          <w:sz w:val="22"/>
          <w:szCs w:val="22"/>
        </w:rPr>
        <w:t>Enterpri</w:t>
      </w:r>
      <w:r w:rsidRPr="00E53113">
        <w:rPr>
          <w:rFonts w:asciiTheme="minorHAnsi" w:eastAsia="Verdana" w:hAnsiTheme="minorHAnsi" w:cstheme="minorHAnsi"/>
          <w:b/>
          <w:spacing w:val="2"/>
          <w:sz w:val="22"/>
          <w:szCs w:val="22"/>
        </w:rPr>
        <w:t>s</w:t>
      </w:r>
      <w:r w:rsidRPr="00E53113">
        <w:rPr>
          <w:rFonts w:asciiTheme="minorHAnsi" w:eastAsia="Verdana" w:hAnsiTheme="minorHAnsi" w:cstheme="minorHAnsi"/>
          <w:b/>
          <w:sz w:val="22"/>
          <w:szCs w:val="22"/>
        </w:rPr>
        <w:t>e</w:t>
      </w:r>
      <w:r w:rsidRPr="00E53113">
        <w:rPr>
          <w:rFonts w:asciiTheme="minorHAnsi" w:eastAsia="Verdana" w:hAnsiTheme="minorHAnsi" w:cstheme="minorHAnsi"/>
          <w:sz w:val="22"/>
          <w:szCs w:val="22"/>
        </w:rPr>
        <w:t>,</w:t>
      </w:r>
      <w:r w:rsidRPr="00E53113">
        <w:rPr>
          <w:rFonts w:asciiTheme="minorHAnsi" w:eastAsia="Verdana" w:hAnsiTheme="minorHAnsi" w:cstheme="minorHAnsi"/>
          <w:spacing w:val="-13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June</w:t>
      </w:r>
    </w:p>
    <w:p w14:paraId="572B23A7" w14:textId="77777777" w:rsidR="00A316C7" w:rsidRPr="00E53113" w:rsidRDefault="00E53113">
      <w:pPr>
        <w:ind w:left="120"/>
        <w:rPr>
          <w:rFonts w:asciiTheme="minorHAnsi" w:eastAsia="Verdana" w:hAnsiTheme="minorHAnsi" w:cstheme="minorHAnsi"/>
          <w:sz w:val="22"/>
          <w:szCs w:val="22"/>
        </w:rPr>
      </w:pPr>
      <w:r w:rsidRPr="00E53113">
        <w:rPr>
          <w:rFonts w:asciiTheme="minorHAnsi" w:eastAsia="Verdana" w:hAnsiTheme="minorHAnsi" w:cstheme="minorHAnsi"/>
          <w:sz w:val="22"/>
          <w:szCs w:val="22"/>
        </w:rPr>
        <w:t>1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9</w:t>
      </w:r>
      <w:r w:rsidRPr="00E53113">
        <w:rPr>
          <w:rFonts w:asciiTheme="minorHAnsi" w:eastAsia="Verdana" w:hAnsiTheme="minorHAnsi" w:cstheme="minorHAnsi"/>
          <w:sz w:val="22"/>
          <w:szCs w:val="22"/>
        </w:rPr>
        <w:t>88.</w:t>
      </w:r>
    </w:p>
    <w:p w14:paraId="2D03B51B" w14:textId="77777777" w:rsidR="00A316C7" w:rsidRPr="00E53113" w:rsidRDefault="00A316C7">
      <w:pPr>
        <w:spacing w:before="8" w:line="260" w:lineRule="exact"/>
        <w:rPr>
          <w:rFonts w:asciiTheme="minorHAnsi" w:hAnsiTheme="minorHAnsi" w:cstheme="minorHAnsi"/>
          <w:sz w:val="22"/>
          <w:szCs w:val="22"/>
        </w:rPr>
      </w:pPr>
    </w:p>
    <w:p w14:paraId="024794D2" w14:textId="77777777" w:rsidR="00A316C7" w:rsidRPr="00E53113" w:rsidRDefault="00E53113">
      <w:pPr>
        <w:ind w:left="120"/>
        <w:rPr>
          <w:rFonts w:asciiTheme="minorHAnsi" w:eastAsia="Verdana" w:hAnsiTheme="minorHAnsi" w:cstheme="minorHAnsi"/>
          <w:sz w:val="22"/>
          <w:szCs w:val="22"/>
        </w:rPr>
      </w:pPr>
      <w:r w:rsidRPr="00E53113">
        <w:rPr>
          <w:rFonts w:asciiTheme="minorHAnsi" w:eastAsia="Verdana" w:hAnsiTheme="minorHAnsi" w:cstheme="minorHAnsi"/>
          <w:b/>
          <w:sz w:val="22"/>
          <w:szCs w:val="22"/>
        </w:rPr>
        <w:t>Popular</w:t>
      </w:r>
      <w:r w:rsidRPr="00E53113">
        <w:rPr>
          <w:rFonts w:asciiTheme="minorHAnsi" w:eastAsia="Verdana" w:hAnsiTheme="minorHAnsi" w:cstheme="minorHAnsi"/>
          <w:b/>
          <w:spacing w:val="-7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b/>
          <w:sz w:val="22"/>
          <w:szCs w:val="22"/>
        </w:rPr>
        <w:t>Articles</w:t>
      </w:r>
      <w:r w:rsidRPr="00E53113">
        <w:rPr>
          <w:rFonts w:asciiTheme="minorHAnsi" w:eastAsia="Verdana" w:hAnsiTheme="minorHAnsi" w:cstheme="minorHAnsi"/>
          <w:b/>
          <w:spacing w:val="-8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b/>
          <w:sz w:val="22"/>
          <w:szCs w:val="22"/>
        </w:rPr>
        <w:t>Published</w:t>
      </w:r>
    </w:p>
    <w:p w14:paraId="0F24DEC2" w14:textId="77777777" w:rsidR="00A316C7" w:rsidRPr="00E53113" w:rsidRDefault="00A316C7">
      <w:pPr>
        <w:spacing w:before="6" w:line="260" w:lineRule="exact"/>
        <w:rPr>
          <w:rFonts w:asciiTheme="minorHAnsi" w:hAnsiTheme="minorHAnsi" w:cstheme="minorHAnsi"/>
          <w:sz w:val="22"/>
          <w:szCs w:val="22"/>
        </w:rPr>
      </w:pPr>
    </w:p>
    <w:p w14:paraId="1482813D" w14:textId="77777777" w:rsidR="00A316C7" w:rsidRPr="00E53113" w:rsidRDefault="00E53113">
      <w:pPr>
        <w:ind w:left="120"/>
        <w:rPr>
          <w:rFonts w:asciiTheme="minorHAnsi" w:eastAsia="Verdana" w:hAnsiTheme="minorHAnsi" w:cstheme="minorHAnsi"/>
          <w:sz w:val="22"/>
          <w:szCs w:val="22"/>
        </w:rPr>
      </w:pPr>
      <w:r w:rsidRPr="00E53113">
        <w:rPr>
          <w:rFonts w:asciiTheme="minorHAnsi" w:eastAsia="Verdana" w:hAnsiTheme="minorHAnsi" w:cstheme="minorHAnsi"/>
          <w:b/>
          <w:sz w:val="22"/>
          <w:szCs w:val="22"/>
        </w:rPr>
        <w:t>1.</w:t>
      </w:r>
      <w:r w:rsidRPr="00E53113">
        <w:rPr>
          <w:rFonts w:asciiTheme="minorHAnsi" w:eastAsia="Verdana" w:hAnsiTheme="minorHAnsi" w:cstheme="minorHAnsi"/>
          <w:b/>
          <w:spacing w:val="-1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b/>
          <w:sz w:val="22"/>
          <w:szCs w:val="22"/>
        </w:rPr>
        <w:t>Retail</w:t>
      </w:r>
      <w:r w:rsidRPr="00E53113">
        <w:rPr>
          <w:rFonts w:asciiTheme="minorHAnsi" w:eastAsia="Verdana" w:hAnsiTheme="minorHAnsi" w:cstheme="minorHAnsi"/>
          <w:b/>
          <w:spacing w:val="-6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b/>
          <w:sz w:val="22"/>
          <w:szCs w:val="22"/>
        </w:rPr>
        <w:t>Mark</w:t>
      </w:r>
      <w:r w:rsidRPr="00E53113">
        <w:rPr>
          <w:rFonts w:asciiTheme="minorHAnsi" w:eastAsia="Verdana" w:hAnsiTheme="minorHAnsi" w:cstheme="minorHAnsi"/>
          <w:b/>
          <w:spacing w:val="2"/>
          <w:sz w:val="22"/>
          <w:szCs w:val="22"/>
        </w:rPr>
        <w:t>e</w:t>
      </w:r>
      <w:r w:rsidRPr="00E53113">
        <w:rPr>
          <w:rFonts w:asciiTheme="minorHAnsi" w:eastAsia="Verdana" w:hAnsiTheme="minorHAnsi" w:cstheme="minorHAnsi"/>
          <w:b/>
          <w:sz w:val="22"/>
          <w:szCs w:val="22"/>
        </w:rPr>
        <w:t>ting</w:t>
      </w:r>
      <w:r w:rsidRPr="00E53113">
        <w:rPr>
          <w:rFonts w:asciiTheme="minorHAnsi" w:eastAsia="Verdana" w:hAnsiTheme="minorHAnsi" w:cstheme="minorHAnsi"/>
          <w:b/>
          <w:spacing w:val="-10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b/>
          <w:sz w:val="22"/>
          <w:szCs w:val="22"/>
        </w:rPr>
        <w:t>in</w:t>
      </w:r>
      <w:r w:rsidRPr="00E53113">
        <w:rPr>
          <w:rFonts w:asciiTheme="minorHAnsi" w:eastAsia="Verdana" w:hAnsiTheme="minorHAnsi" w:cstheme="minorHAnsi"/>
          <w:b/>
          <w:spacing w:val="-1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b/>
          <w:sz w:val="22"/>
          <w:szCs w:val="22"/>
        </w:rPr>
        <w:t>India:</w:t>
      </w:r>
      <w:r w:rsidRPr="00E53113">
        <w:rPr>
          <w:rFonts w:asciiTheme="minorHAnsi" w:eastAsia="Verdana" w:hAnsiTheme="minorHAnsi" w:cstheme="minorHAnsi"/>
          <w:b/>
          <w:spacing w:val="-6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b/>
          <w:sz w:val="22"/>
          <w:szCs w:val="22"/>
        </w:rPr>
        <w:t>The</w:t>
      </w:r>
      <w:r w:rsidRPr="00E53113">
        <w:rPr>
          <w:rFonts w:asciiTheme="minorHAnsi" w:eastAsia="Verdana" w:hAnsiTheme="minorHAnsi" w:cstheme="minorHAnsi"/>
          <w:b/>
          <w:spacing w:val="-6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b/>
          <w:sz w:val="22"/>
          <w:szCs w:val="22"/>
        </w:rPr>
        <w:t>Emerging</w:t>
      </w:r>
      <w:r w:rsidRPr="00E53113">
        <w:rPr>
          <w:rFonts w:asciiTheme="minorHAnsi" w:eastAsia="Verdana" w:hAnsiTheme="minorHAnsi" w:cstheme="minorHAnsi"/>
          <w:b/>
          <w:spacing w:val="-11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b/>
          <w:sz w:val="22"/>
          <w:szCs w:val="22"/>
        </w:rPr>
        <w:t>Issues</w:t>
      </w:r>
      <w:r w:rsidRPr="00E53113">
        <w:rPr>
          <w:rFonts w:asciiTheme="minorHAnsi" w:eastAsia="Verdana" w:hAnsiTheme="minorHAnsi" w:cstheme="minorHAnsi"/>
          <w:b/>
          <w:spacing w:val="-7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b/>
          <w:sz w:val="22"/>
          <w:szCs w:val="22"/>
        </w:rPr>
        <w:t>and</w:t>
      </w:r>
      <w:r w:rsidRPr="00E53113">
        <w:rPr>
          <w:rFonts w:asciiTheme="minorHAnsi" w:eastAsia="Verdana" w:hAnsiTheme="minorHAnsi" w:cstheme="minorHAnsi"/>
          <w:b/>
          <w:spacing w:val="-4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b/>
          <w:sz w:val="22"/>
          <w:szCs w:val="22"/>
        </w:rPr>
        <w:t>Challenges,</w:t>
      </w:r>
      <w:r w:rsidRPr="00E53113">
        <w:rPr>
          <w:rFonts w:asciiTheme="minorHAnsi" w:eastAsia="Verdana" w:hAnsiTheme="minorHAnsi" w:cstheme="minorHAnsi"/>
          <w:b/>
          <w:spacing w:val="-12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A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E53113">
        <w:rPr>
          <w:rFonts w:asciiTheme="minorHAnsi" w:eastAsia="Verdana" w:hAnsiTheme="minorHAnsi" w:cstheme="minorHAnsi"/>
          <w:sz w:val="22"/>
          <w:szCs w:val="22"/>
        </w:rPr>
        <w:t>l</w:t>
      </w:r>
      <w:r w:rsidRPr="00E53113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E53113">
        <w:rPr>
          <w:rFonts w:asciiTheme="minorHAnsi" w:eastAsia="Verdana" w:hAnsiTheme="minorHAnsi" w:cstheme="minorHAnsi"/>
          <w:sz w:val="22"/>
          <w:szCs w:val="22"/>
        </w:rPr>
        <w:t>rissa</w:t>
      </w:r>
    </w:p>
    <w:p w14:paraId="6DA4B396" w14:textId="77777777" w:rsidR="00A316C7" w:rsidRPr="00E53113" w:rsidRDefault="00E53113">
      <w:pPr>
        <w:ind w:left="120"/>
        <w:rPr>
          <w:rFonts w:asciiTheme="minorHAnsi" w:eastAsia="Verdana" w:hAnsiTheme="minorHAnsi" w:cstheme="minorHAnsi"/>
          <w:sz w:val="22"/>
          <w:szCs w:val="22"/>
        </w:rPr>
      </w:pPr>
      <w:r w:rsidRPr="00E53113">
        <w:rPr>
          <w:rFonts w:asciiTheme="minorHAnsi" w:eastAsia="Verdana" w:hAnsiTheme="minorHAnsi" w:cstheme="minorHAnsi"/>
          <w:sz w:val="22"/>
          <w:szCs w:val="22"/>
        </w:rPr>
        <w:t>Journal</w:t>
      </w:r>
      <w:r w:rsidRPr="00E53113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of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Comme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E53113">
        <w:rPr>
          <w:rFonts w:asciiTheme="minorHAnsi" w:eastAsia="Verdana" w:hAnsiTheme="minorHAnsi" w:cstheme="minorHAnsi"/>
          <w:sz w:val="22"/>
          <w:szCs w:val="22"/>
        </w:rPr>
        <w:t>c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E53113">
        <w:rPr>
          <w:rFonts w:asciiTheme="minorHAnsi" w:eastAsia="Verdana" w:hAnsiTheme="minorHAnsi" w:cstheme="minorHAnsi"/>
          <w:sz w:val="22"/>
          <w:szCs w:val="22"/>
        </w:rPr>
        <w:t>-Volu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m</w:t>
      </w:r>
      <w:r w:rsidRPr="00E53113">
        <w:rPr>
          <w:rFonts w:asciiTheme="minorHAnsi" w:eastAsia="Verdana" w:hAnsiTheme="minorHAnsi" w:cstheme="minorHAnsi"/>
          <w:sz w:val="22"/>
          <w:szCs w:val="22"/>
        </w:rPr>
        <w:t>e</w:t>
      </w:r>
      <w:r w:rsidRPr="00E53113">
        <w:rPr>
          <w:rFonts w:asciiTheme="minorHAnsi" w:eastAsia="Verdana" w:hAnsiTheme="minorHAnsi" w:cstheme="minorHAnsi"/>
          <w:spacing w:val="-19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XXX,</w:t>
      </w:r>
      <w:r w:rsidRPr="00E53113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N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u</w:t>
      </w:r>
      <w:r w:rsidRPr="00E53113">
        <w:rPr>
          <w:rFonts w:asciiTheme="minorHAnsi" w:eastAsia="Verdana" w:hAnsiTheme="minorHAnsi" w:cstheme="minorHAnsi"/>
          <w:sz w:val="22"/>
          <w:szCs w:val="22"/>
        </w:rPr>
        <w:t>m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b</w:t>
      </w:r>
      <w:r w:rsidRPr="00E53113">
        <w:rPr>
          <w:rFonts w:asciiTheme="minorHAnsi" w:eastAsia="Verdana" w:hAnsiTheme="minorHAnsi" w:cstheme="minorHAnsi"/>
          <w:sz w:val="22"/>
          <w:szCs w:val="22"/>
        </w:rPr>
        <w:t>er-1,</w:t>
      </w:r>
      <w:r w:rsidRPr="00E53113">
        <w:rPr>
          <w:rFonts w:asciiTheme="minorHAnsi" w:eastAsia="Verdana" w:hAnsiTheme="minorHAnsi" w:cstheme="minorHAnsi"/>
          <w:spacing w:val="-11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Jan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u</w:t>
      </w:r>
      <w:r w:rsidRPr="00E53113">
        <w:rPr>
          <w:rFonts w:asciiTheme="minorHAnsi" w:eastAsia="Verdana" w:hAnsiTheme="minorHAnsi" w:cstheme="minorHAnsi"/>
          <w:sz w:val="22"/>
          <w:szCs w:val="22"/>
        </w:rPr>
        <w:t>ary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-</w:t>
      </w:r>
      <w:r w:rsidRPr="00E53113">
        <w:rPr>
          <w:rFonts w:asciiTheme="minorHAnsi" w:eastAsia="Verdana" w:hAnsiTheme="minorHAnsi" w:cstheme="minorHAnsi"/>
          <w:sz w:val="22"/>
          <w:szCs w:val="22"/>
        </w:rPr>
        <w:t>2009.</w:t>
      </w:r>
    </w:p>
    <w:p w14:paraId="628A64B2" w14:textId="77777777" w:rsidR="00A316C7" w:rsidRPr="00E53113" w:rsidRDefault="00A316C7">
      <w:pPr>
        <w:spacing w:before="1" w:line="280" w:lineRule="exact"/>
        <w:rPr>
          <w:rFonts w:asciiTheme="minorHAnsi" w:hAnsiTheme="minorHAnsi" w:cstheme="minorHAnsi"/>
          <w:sz w:val="22"/>
          <w:szCs w:val="22"/>
        </w:rPr>
      </w:pPr>
    </w:p>
    <w:p w14:paraId="7245ED62" w14:textId="77777777" w:rsidR="00A316C7" w:rsidRPr="00E53113" w:rsidRDefault="00E53113">
      <w:pPr>
        <w:ind w:left="120" w:right="85"/>
        <w:rPr>
          <w:rFonts w:asciiTheme="minorHAnsi" w:eastAsia="Verdana" w:hAnsiTheme="minorHAnsi" w:cstheme="minorHAnsi"/>
          <w:sz w:val="22"/>
          <w:szCs w:val="22"/>
        </w:rPr>
      </w:pPr>
      <w:r w:rsidRPr="00E53113">
        <w:rPr>
          <w:rFonts w:asciiTheme="minorHAnsi" w:eastAsia="Verdana" w:hAnsiTheme="minorHAnsi" w:cstheme="minorHAnsi"/>
          <w:sz w:val="22"/>
          <w:szCs w:val="22"/>
        </w:rPr>
        <w:t>2. Jena,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A.B. &amp;</w:t>
      </w:r>
      <w:r w:rsidRPr="00E53113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D.P.</w:t>
      </w:r>
      <w:r w:rsidRPr="00E53113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Misra,</w:t>
      </w:r>
      <w:r w:rsidRPr="00E53113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Ch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53113">
        <w:rPr>
          <w:rFonts w:asciiTheme="minorHAnsi" w:eastAsia="Verdana" w:hAnsiTheme="minorHAnsi" w:cstheme="minorHAnsi"/>
          <w:sz w:val="22"/>
          <w:szCs w:val="22"/>
        </w:rPr>
        <w:t>lleng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E53113">
        <w:rPr>
          <w:rFonts w:asciiTheme="minorHAnsi" w:eastAsia="Verdana" w:hAnsiTheme="minorHAnsi" w:cstheme="minorHAnsi"/>
          <w:sz w:val="22"/>
          <w:szCs w:val="22"/>
        </w:rPr>
        <w:t>s</w:t>
      </w:r>
      <w:r w:rsidRPr="00E53113">
        <w:rPr>
          <w:rFonts w:asciiTheme="minorHAnsi" w:eastAsia="Verdana" w:hAnsiTheme="minorHAnsi" w:cstheme="minorHAnsi"/>
          <w:spacing w:val="-11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 xml:space="preserve">&amp; </w:t>
      </w:r>
      <w:r w:rsidRPr="00E53113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E53113">
        <w:rPr>
          <w:rFonts w:asciiTheme="minorHAnsi" w:eastAsia="Verdana" w:hAnsiTheme="minorHAnsi" w:cstheme="minorHAnsi"/>
          <w:sz w:val="22"/>
          <w:szCs w:val="22"/>
        </w:rPr>
        <w:t>pportunities</w:t>
      </w:r>
      <w:r w:rsidRPr="00E53113">
        <w:rPr>
          <w:rFonts w:asciiTheme="minorHAnsi" w:eastAsia="Verdana" w:hAnsiTheme="minorHAnsi" w:cstheme="minorHAnsi"/>
          <w:spacing w:val="-15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of Life</w:t>
      </w:r>
      <w:r w:rsidRPr="00E53113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Insurance</w:t>
      </w:r>
      <w:r w:rsidRPr="00E53113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pacing w:val="-1"/>
          <w:sz w:val="22"/>
          <w:szCs w:val="22"/>
        </w:rPr>
        <w:t>B</w:t>
      </w:r>
      <w:r w:rsidRPr="00E53113">
        <w:rPr>
          <w:rFonts w:asciiTheme="minorHAnsi" w:eastAsia="Verdana" w:hAnsiTheme="minorHAnsi" w:cstheme="minorHAnsi"/>
          <w:sz w:val="22"/>
          <w:szCs w:val="22"/>
        </w:rPr>
        <w:t>usiness</w:t>
      </w:r>
      <w:r w:rsidRPr="00E53113">
        <w:rPr>
          <w:rFonts w:asciiTheme="minorHAnsi" w:eastAsia="Verdana" w:hAnsiTheme="minorHAnsi" w:cstheme="minorHAnsi"/>
          <w:spacing w:val="-10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in the</w:t>
      </w:r>
      <w:r w:rsidRPr="00E53113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Li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b</w:t>
      </w:r>
      <w:r w:rsidRPr="00E53113">
        <w:rPr>
          <w:rFonts w:asciiTheme="minorHAnsi" w:eastAsia="Verdana" w:hAnsiTheme="minorHAnsi" w:cstheme="minorHAnsi"/>
          <w:sz w:val="22"/>
          <w:szCs w:val="22"/>
        </w:rPr>
        <w:t>eralized</w:t>
      </w:r>
      <w:r w:rsidRPr="00E53113">
        <w:rPr>
          <w:rFonts w:asciiTheme="minorHAnsi" w:eastAsia="Verdana" w:hAnsiTheme="minorHAnsi" w:cstheme="minorHAnsi"/>
          <w:spacing w:val="-11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Econ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E53113">
        <w:rPr>
          <w:rFonts w:asciiTheme="minorHAnsi" w:eastAsia="Verdana" w:hAnsiTheme="minorHAnsi" w:cstheme="minorHAnsi"/>
          <w:sz w:val="22"/>
          <w:szCs w:val="22"/>
        </w:rPr>
        <w:t>my:</w:t>
      </w:r>
      <w:r w:rsidRPr="00E53113">
        <w:rPr>
          <w:rFonts w:asciiTheme="minorHAnsi" w:eastAsia="Verdana" w:hAnsiTheme="minorHAnsi" w:cstheme="minorHAnsi"/>
          <w:spacing w:val="-10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An</w:t>
      </w:r>
      <w:r w:rsidRPr="00E53113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Assessme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E53113">
        <w:rPr>
          <w:rFonts w:asciiTheme="minorHAnsi" w:eastAsia="Verdana" w:hAnsiTheme="minorHAnsi" w:cstheme="minorHAnsi"/>
          <w:sz w:val="22"/>
          <w:szCs w:val="22"/>
        </w:rPr>
        <w:t>t.’</w:t>
      </w:r>
      <w:r w:rsidRPr="00E53113">
        <w:rPr>
          <w:rFonts w:asciiTheme="minorHAnsi" w:eastAsia="Verdana" w:hAnsiTheme="minorHAnsi" w:cstheme="minorHAnsi"/>
          <w:spacing w:val="-14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b/>
          <w:sz w:val="22"/>
          <w:szCs w:val="22"/>
        </w:rPr>
        <w:t>Anvesa</w:t>
      </w:r>
      <w:r w:rsidRPr="00E53113">
        <w:rPr>
          <w:rFonts w:asciiTheme="minorHAnsi" w:eastAsia="Verdana" w:hAnsiTheme="minorHAnsi" w:cstheme="minorHAnsi"/>
          <w:sz w:val="22"/>
          <w:szCs w:val="22"/>
        </w:rPr>
        <w:t>”,</w:t>
      </w:r>
      <w:r w:rsidRPr="00E53113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Ju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E53113">
        <w:rPr>
          <w:rFonts w:asciiTheme="minorHAnsi" w:eastAsia="Verdana" w:hAnsiTheme="minorHAnsi" w:cstheme="minorHAnsi"/>
          <w:sz w:val="22"/>
          <w:szCs w:val="22"/>
        </w:rPr>
        <w:t>y</w:t>
      </w:r>
      <w:r w:rsidRPr="00E53113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2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0</w:t>
      </w:r>
      <w:r w:rsidRPr="00E53113">
        <w:rPr>
          <w:rFonts w:asciiTheme="minorHAnsi" w:eastAsia="Verdana" w:hAnsiTheme="minorHAnsi" w:cstheme="minorHAnsi"/>
          <w:sz w:val="22"/>
          <w:szCs w:val="22"/>
        </w:rPr>
        <w:t>08.</w:t>
      </w:r>
    </w:p>
    <w:p w14:paraId="7FB0B7F1" w14:textId="77777777" w:rsidR="00A316C7" w:rsidRPr="00E53113" w:rsidRDefault="00A316C7">
      <w:pPr>
        <w:spacing w:before="18" w:line="260" w:lineRule="exact"/>
        <w:rPr>
          <w:rFonts w:asciiTheme="minorHAnsi" w:hAnsiTheme="minorHAnsi" w:cstheme="minorHAnsi"/>
          <w:sz w:val="22"/>
          <w:szCs w:val="22"/>
        </w:rPr>
      </w:pPr>
    </w:p>
    <w:p w14:paraId="398D95C2" w14:textId="77777777" w:rsidR="00A316C7" w:rsidRPr="00E53113" w:rsidRDefault="00E53113">
      <w:pPr>
        <w:ind w:left="120"/>
        <w:rPr>
          <w:rFonts w:asciiTheme="minorHAnsi" w:eastAsia="Verdana" w:hAnsiTheme="minorHAnsi" w:cstheme="minorHAnsi"/>
          <w:sz w:val="22"/>
          <w:szCs w:val="22"/>
        </w:rPr>
      </w:pPr>
      <w:r w:rsidRPr="00E53113">
        <w:rPr>
          <w:rFonts w:asciiTheme="minorHAnsi" w:eastAsia="Verdana" w:hAnsiTheme="minorHAnsi" w:cstheme="minorHAnsi"/>
          <w:sz w:val="22"/>
          <w:szCs w:val="22"/>
        </w:rPr>
        <w:t>3. Deb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53113">
        <w:rPr>
          <w:rFonts w:asciiTheme="minorHAnsi" w:eastAsia="Verdana" w:hAnsiTheme="minorHAnsi" w:cstheme="minorHAnsi"/>
          <w:sz w:val="22"/>
          <w:szCs w:val="22"/>
        </w:rPr>
        <w:t>s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is</w:t>
      </w:r>
      <w:r w:rsidRPr="00E53113">
        <w:rPr>
          <w:rFonts w:asciiTheme="minorHAnsi" w:eastAsia="Verdana" w:hAnsiTheme="minorHAnsi" w:cstheme="minorHAnsi"/>
          <w:sz w:val="22"/>
          <w:szCs w:val="22"/>
        </w:rPr>
        <w:t>h,</w:t>
      </w:r>
      <w:r w:rsidRPr="00E53113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S.S. &amp;</w:t>
      </w:r>
      <w:r w:rsidRPr="00E53113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D.P.M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E53113">
        <w:rPr>
          <w:rFonts w:asciiTheme="minorHAnsi" w:eastAsia="Verdana" w:hAnsiTheme="minorHAnsi" w:cstheme="minorHAnsi"/>
          <w:sz w:val="22"/>
          <w:szCs w:val="22"/>
        </w:rPr>
        <w:t>sra,</w:t>
      </w:r>
      <w:r w:rsidRPr="00E53113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Banc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53113">
        <w:rPr>
          <w:rFonts w:asciiTheme="minorHAnsi" w:eastAsia="Verdana" w:hAnsiTheme="minorHAnsi" w:cstheme="minorHAnsi"/>
          <w:sz w:val="22"/>
          <w:szCs w:val="22"/>
        </w:rPr>
        <w:t>ss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ur</w:t>
      </w:r>
      <w:r w:rsidRPr="00E53113">
        <w:rPr>
          <w:rFonts w:asciiTheme="minorHAnsi" w:eastAsia="Verdana" w:hAnsiTheme="minorHAnsi" w:cstheme="minorHAnsi"/>
          <w:sz w:val="22"/>
          <w:szCs w:val="22"/>
        </w:rPr>
        <w:t>ance-</w:t>
      </w:r>
      <w:r w:rsidRPr="00E53113">
        <w:rPr>
          <w:rFonts w:asciiTheme="minorHAnsi" w:eastAsia="Verdana" w:hAnsiTheme="minorHAnsi" w:cstheme="minorHAnsi"/>
          <w:spacing w:val="-17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A</w:t>
      </w:r>
      <w:r w:rsidRPr="00E53113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Ne</w:t>
      </w:r>
      <w:r w:rsidRPr="00E53113">
        <w:rPr>
          <w:rFonts w:asciiTheme="minorHAnsi" w:eastAsia="Verdana" w:hAnsiTheme="minorHAnsi" w:cstheme="minorHAnsi"/>
          <w:sz w:val="22"/>
          <w:szCs w:val="22"/>
        </w:rPr>
        <w:t>w</w:t>
      </w:r>
      <w:r w:rsidRPr="00E53113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Par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53113">
        <w:rPr>
          <w:rFonts w:asciiTheme="minorHAnsi" w:eastAsia="Verdana" w:hAnsiTheme="minorHAnsi" w:cstheme="minorHAnsi"/>
          <w:sz w:val="22"/>
          <w:szCs w:val="22"/>
        </w:rPr>
        <w:t>di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g</w:t>
      </w:r>
      <w:r w:rsidRPr="00E53113">
        <w:rPr>
          <w:rFonts w:asciiTheme="minorHAnsi" w:eastAsia="Verdana" w:hAnsiTheme="minorHAnsi" w:cstheme="minorHAnsi"/>
          <w:sz w:val="22"/>
          <w:szCs w:val="22"/>
        </w:rPr>
        <w:t>m</w:t>
      </w:r>
      <w:r w:rsidRPr="00E53113">
        <w:rPr>
          <w:rFonts w:asciiTheme="minorHAnsi" w:eastAsia="Verdana" w:hAnsiTheme="minorHAnsi" w:cstheme="minorHAnsi"/>
          <w:spacing w:val="-10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in</w:t>
      </w:r>
      <w:r w:rsidRPr="00E53113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Fina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E53113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E53113">
        <w:rPr>
          <w:rFonts w:asciiTheme="minorHAnsi" w:eastAsia="Verdana" w:hAnsiTheme="minorHAnsi" w:cstheme="minorHAnsi"/>
          <w:sz w:val="22"/>
          <w:szCs w:val="22"/>
        </w:rPr>
        <w:t>ial</w:t>
      </w:r>
    </w:p>
    <w:p w14:paraId="07B6FB09" w14:textId="77777777" w:rsidR="00A316C7" w:rsidRPr="00E53113" w:rsidRDefault="00E53113">
      <w:pPr>
        <w:spacing w:before="1"/>
        <w:ind w:left="120"/>
        <w:rPr>
          <w:rFonts w:asciiTheme="minorHAnsi" w:eastAsia="Verdana" w:hAnsiTheme="minorHAnsi" w:cstheme="minorHAnsi"/>
          <w:sz w:val="22"/>
          <w:szCs w:val="22"/>
        </w:rPr>
      </w:pPr>
      <w:r w:rsidRPr="00E53113">
        <w:rPr>
          <w:rFonts w:asciiTheme="minorHAnsi" w:eastAsia="Verdana" w:hAnsiTheme="minorHAnsi" w:cstheme="minorHAnsi"/>
          <w:sz w:val="22"/>
          <w:szCs w:val="22"/>
        </w:rPr>
        <w:t>Service,</w:t>
      </w:r>
      <w:r w:rsidRPr="00E53113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b/>
          <w:spacing w:val="1"/>
          <w:sz w:val="22"/>
          <w:szCs w:val="22"/>
        </w:rPr>
        <w:t>A</w:t>
      </w:r>
      <w:r w:rsidRPr="00E53113">
        <w:rPr>
          <w:rFonts w:asciiTheme="minorHAnsi" w:eastAsia="Verdana" w:hAnsiTheme="minorHAnsi" w:cstheme="minorHAnsi"/>
          <w:b/>
          <w:sz w:val="22"/>
          <w:szCs w:val="22"/>
        </w:rPr>
        <w:t>n</w:t>
      </w:r>
      <w:r w:rsidRPr="00E53113">
        <w:rPr>
          <w:rFonts w:asciiTheme="minorHAnsi" w:eastAsia="Verdana" w:hAnsiTheme="minorHAnsi" w:cstheme="minorHAnsi"/>
          <w:b/>
          <w:spacing w:val="1"/>
          <w:sz w:val="22"/>
          <w:szCs w:val="22"/>
        </w:rPr>
        <w:t>ves</w:t>
      </w:r>
      <w:r w:rsidRPr="00E53113">
        <w:rPr>
          <w:rFonts w:asciiTheme="minorHAnsi" w:eastAsia="Verdana" w:hAnsiTheme="minorHAnsi" w:cstheme="minorHAnsi"/>
          <w:b/>
          <w:sz w:val="22"/>
          <w:szCs w:val="22"/>
        </w:rPr>
        <w:t>a</w:t>
      </w:r>
      <w:r w:rsidRPr="00E53113">
        <w:rPr>
          <w:rFonts w:asciiTheme="minorHAnsi" w:eastAsia="Verdana" w:hAnsiTheme="minorHAnsi" w:cstheme="minorHAnsi"/>
          <w:sz w:val="22"/>
          <w:szCs w:val="22"/>
        </w:rPr>
        <w:t>,</w:t>
      </w:r>
      <w:r w:rsidRPr="00E53113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De</w:t>
      </w:r>
      <w:r w:rsidRPr="00E53113">
        <w:rPr>
          <w:rFonts w:asciiTheme="minorHAnsi" w:eastAsia="Verdana" w:hAnsiTheme="minorHAnsi" w:cstheme="minorHAnsi"/>
          <w:sz w:val="22"/>
          <w:szCs w:val="22"/>
        </w:rPr>
        <w:t>c,</w:t>
      </w:r>
      <w:r w:rsidRPr="00E53113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2</w:t>
      </w:r>
      <w:r w:rsidRPr="00E53113">
        <w:rPr>
          <w:rFonts w:asciiTheme="minorHAnsi" w:eastAsia="Verdana" w:hAnsiTheme="minorHAnsi" w:cstheme="minorHAnsi"/>
          <w:sz w:val="22"/>
          <w:szCs w:val="22"/>
        </w:rPr>
        <w:t>0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0</w:t>
      </w:r>
      <w:r w:rsidRPr="00E53113">
        <w:rPr>
          <w:rFonts w:asciiTheme="minorHAnsi" w:eastAsia="Verdana" w:hAnsiTheme="minorHAnsi" w:cstheme="minorHAnsi"/>
          <w:sz w:val="22"/>
          <w:szCs w:val="22"/>
        </w:rPr>
        <w:t>6.</w:t>
      </w:r>
    </w:p>
    <w:p w14:paraId="11C94DA8" w14:textId="77777777" w:rsidR="00A316C7" w:rsidRPr="00E53113" w:rsidRDefault="00A316C7">
      <w:pPr>
        <w:spacing w:before="19" w:line="260" w:lineRule="exact"/>
        <w:rPr>
          <w:rFonts w:asciiTheme="minorHAnsi" w:hAnsiTheme="minorHAnsi" w:cstheme="minorHAnsi"/>
          <w:sz w:val="22"/>
          <w:szCs w:val="22"/>
        </w:rPr>
      </w:pPr>
    </w:p>
    <w:p w14:paraId="72B4E126" w14:textId="77777777" w:rsidR="00A316C7" w:rsidRPr="00E53113" w:rsidRDefault="00E53113">
      <w:pPr>
        <w:ind w:left="120" w:right="746"/>
        <w:rPr>
          <w:rFonts w:asciiTheme="minorHAnsi" w:eastAsia="Verdana" w:hAnsiTheme="minorHAnsi" w:cstheme="minorHAnsi"/>
          <w:sz w:val="22"/>
          <w:szCs w:val="22"/>
        </w:rPr>
      </w:pPr>
      <w:r w:rsidRPr="00E53113">
        <w:rPr>
          <w:rFonts w:asciiTheme="minorHAnsi" w:eastAsia="Verdana" w:hAnsiTheme="minorHAnsi" w:cstheme="minorHAnsi"/>
          <w:sz w:val="22"/>
          <w:szCs w:val="22"/>
        </w:rPr>
        <w:t>4. M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E53113">
        <w:rPr>
          <w:rFonts w:asciiTheme="minorHAnsi" w:eastAsia="Verdana" w:hAnsiTheme="minorHAnsi" w:cstheme="minorHAnsi"/>
          <w:sz w:val="22"/>
          <w:szCs w:val="22"/>
        </w:rPr>
        <w:t>sra,</w:t>
      </w:r>
      <w:r w:rsidRPr="00E53113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D.</w:t>
      </w:r>
      <w:r w:rsidRPr="00E53113">
        <w:rPr>
          <w:rFonts w:asciiTheme="minorHAnsi" w:eastAsia="Verdana" w:hAnsiTheme="minorHAnsi" w:cstheme="minorHAnsi"/>
          <w:sz w:val="22"/>
          <w:szCs w:val="22"/>
        </w:rPr>
        <w:t>P.</w:t>
      </w:r>
      <w:r w:rsidRPr="00E53113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&amp;</w:t>
      </w:r>
      <w:r w:rsidRPr="00E53113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A</w:t>
      </w:r>
      <w:r w:rsidRPr="00E53113">
        <w:rPr>
          <w:rFonts w:asciiTheme="minorHAnsi" w:eastAsia="Verdana" w:hAnsiTheme="minorHAnsi" w:cstheme="minorHAnsi"/>
          <w:spacing w:val="2"/>
          <w:sz w:val="22"/>
          <w:szCs w:val="22"/>
        </w:rPr>
        <w:t>.</w:t>
      </w:r>
      <w:r w:rsidRPr="00E53113">
        <w:rPr>
          <w:rFonts w:asciiTheme="minorHAnsi" w:eastAsia="Verdana" w:hAnsiTheme="minorHAnsi" w:cstheme="minorHAnsi"/>
          <w:sz w:val="22"/>
          <w:szCs w:val="22"/>
        </w:rPr>
        <w:t xml:space="preserve">B. Jena, 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E53113">
        <w:rPr>
          <w:rFonts w:asciiTheme="minorHAnsi" w:eastAsia="Verdana" w:hAnsiTheme="minorHAnsi" w:cstheme="minorHAnsi"/>
          <w:sz w:val="22"/>
          <w:szCs w:val="22"/>
        </w:rPr>
        <w:t>riv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53113">
        <w:rPr>
          <w:rFonts w:asciiTheme="minorHAnsi" w:eastAsia="Verdana" w:hAnsiTheme="minorHAnsi" w:cstheme="minorHAnsi"/>
          <w:sz w:val="22"/>
          <w:szCs w:val="22"/>
        </w:rPr>
        <w:t>tiza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E53113">
        <w:rPr>
          <w:rFonts w:asciiTheme="minorHAnsi" w:eastAsia="Verdana" w:hAnsiTheme="minorHAnsi" w:cstheme="minorHAnsi"/>
          <w:sz w:val="22"/>
          <w:szCs w:val="22"/>
        </w:rPr>
        <w:t>ion</w:t>
      </w:r>
      <w:r w:rsidRPr="00E53113">
        <w:rPr>
          <w:rFonts w:asciiTheme="minorHAnsi" w:eastAsia="Verdana" w:hAnsiTheme="minorHAnsi" w:cstheme="minorHAnsi"/>
          <w:spacing w:val="-14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of Life</w:t>
      </w:r>
      <w:r w:rsidRPr="00E53113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Insur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53113">
        <w:rPr>
          <w:rFonts w:asciiTheme="minorHAnsi" w:eastAsia="Verdana" w:hAnsiTheme="minorHAnsi" w:cstheme="minorHAnsi"/>
          <w:sz w:val="22"/>
          <w:szCs w:val="22"/>
        </w:rPr>
        <w:t>nce</w:t>
      </w:r>
      <w:r w:rsidRPr="00E53113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b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u</w:t>
      </w:r>
      <w:r w:rsidRPr="00E53113">
        <w:rPr>
          <w:rFonts w:asciiTheme="minorHAnsi" w:eastAsia="Verdana" w:hAnsiTheme="minorHAnsi" w:cstheme="minorHAnsi"/>
          <w:sz w:val="22"/>
          <w:szCs w:val="22"/>
        </w:rPr>
        <w:t>sin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E53113">
        <w:rPr>
          <w:rFonts w:asciiTheme="minorHAnsi" w:eastAsia="Verdana" w:hAnsiTheme="minorHAnsi" w:cstheme="minorHAnsi"/>
          <w:sz w:val="22"/>
          <w:szCs w:val="22"/>
        </w:rPr>
        <w:t>ss</w:t>
      </w:r>
      <w:r w:rsidRPr="00E53113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In In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E53113">
        <w:rPr>
          <w:rFonts w:asciiTheme="minorHAnsi" w:eastAsia="Verdana" w:hAnsiTheme="minorHAnsi" w:cstheme="minorHAnsi"/>
          <w:sz w:val="22"/>
          <w:szCs w:val="22"/>
        </w:rPr>
        <w:t>i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53113">
        <w:rPr>
          <w:rFonts w:asciiTheme="minorHAnsi" w:eastAsia="Verdana" w:hAnsiTheme="minorHAnsi" w:cstheme="minorHAnsi"/>
          <w:sz w:val="22"/>
          <w:szCs w:val="22"/>
        </w:rPr>
        <w:t>:</w:t>
      </w:r>
      <w:r w:rsidRPr="00E53113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A Critical</w:t>
      </w:r>
      <w:r w:rsidRPr="00E53113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A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E53113">
        <w:rPr>
          <w:rFonts w:asciiTheme="minorHAnsi" w:eastAsia="Verdana" w:hAnsiTheme="minorHAnsi" w:cstheme="minorHAnsi"/>
          <w:sz w:val="22"/>
          <w:szCs w:val="22"/>
        </w:rPr>
        <w:t>alysis,</w:t>
      </w:r>
      <w:r w:rsidRPr="00E53113">
        <w:rPr>
          <w:rFonts w:asciiTheme="minorHAnsi" w:eastAsia="Verdana" w:hAnsiTheme="minorHAnsi" w:cstheme="minorHAnsi"/>
          <w:spacing w:val="-10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b/>
          <w:sz w:val="22"/>
          <w:szCs w:val="22"/>
        </w:rPr>
        <w:t>Pr</w:t>
      </w:r>
      <w:r w:rsidRPr="00E53113">
        <w:rPr>
          <w:rFonts w:asciiTheme="minorHAnsi" w:eastAsia="Verdana" w:hAnsiTheme="minorHAnsi" w:cstheme="minorHAnsi"/>
          <w:b/>
          <w:spacing w:val="2"/>
          <w:sz w:val="22"/>
          <w:szCs w:val="22"/>
        </w:rPr>
        <w:t>i</w:t>
      </w:r>
      <w:r w:rsidRPr="00E53113">
        <w:rPr>
          <w:rFonts w:asciiTheme="minorHAnsi" w:eastAsia="Verdana" w:hAnsiTheme="minorHAnsi" w:cstheme="minorHAnsi"/>
          <w:b/>
          <w:sz w:val="22"/>
          <w:szCs w:val="22"/>
        </w:rPr>
        <w:t>vatization</w:t>
      </w:r>
      <w:r w:rsidRPr="00E53113">
        <w:rPr>
          <w:rFonts w:asciiTheme="minorHAnsi" w:eastAsia="Verdana" w:hAnsiTheme="minorHAnsi" w:cstheme="minorHAnsi"/>
          <w:b/>
          <w:spacing w:val="-15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b/>
          <w:sz w:val="22"/>
          <w:szCs w:val="22"/>
        </w:rPr>
        <w:t>of</w:t>
      </w:r>
      <w:r w:rsidRPr="00E53113">
        <w:rPr>
          <w:rFonts w:asciiTheme="minorHAnsi" w:eastAsia="Verdana" w:hAnsiTheme="minorHAnsi" w:cstheme="minorHAnsi"/>
          <w:b/>
          <w:spacing w:val="-1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b/>
          <w:sz w:val="22"/>
          <w:szCs w:val="22"/>
        </w:rPr>
        <w:t>PSUs:</w:t>
      </w:r>
      <w:r w:rsidRPr="00E53113">
        <w:rPr>
          <w:rFonts w:asciiTheme="minorHAnsi" w:eastAsia="Verdana" w:hAnsiTheme="minorHAnsi" w:cstheme="minorHAnsi"/>
          <w:b/>
          <w:spacing w:val="-7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b/>
          <w:sz w:val="22"/>
          <w:szCs w:val="22"/>
        </w:rPr>
        <w:t>An</w:t>
      </w:r>
      <w:r w:rsidRPr="00E53113">
        <w:rPr>
          <w:rFonts w:asciiTheme="minorHAnsi" w:eastAsia="Verdana" w:hAnsiTheme="minorHAnsi" w:cstheme="minorHAnsi"/>
          <w:b/>
          <w:spacing w:val="-3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b/>
          <w:sz w:val="22"/>
          <w:szCs w:val="22"/>
        </w:rPr>
        <w:t>Integ</w:t>
      </w:r>
      <w:r w:rsidRPr="00E53113">
        <w:rPr>
          <w:rFonts w:asciiTheme="minorHAnsi" w:eastAsia="Verdana" w:hAnsiTheme="minorHAnsi" w:cstheme="minorHAnsi"/>
          <w:b/>
          <w:spacing w:val="1"/>
          <w:sz w:val="22"/>
          <w:szCs w:val="22"/>
        </w:rPr>
        <w:t>r</w:t>
      </w:r>
      <w:r w:rsidRPr="00E53113">
        <w:rPr>
          <w:rFonts w:asciiTheme="minorHAnsi" w:eastAsia="Verdana" w:hAnsiTheme="minorHAnsi" w:cstheme="minorHAnsi"/>
          <w:b/>
          <w:sz w:val="22"/>
          <w:szCs w:val="22"/>
        </w:rPr>
        <w:t>ated</w:t>
      </w:r>
      <w:r w:rsidRPr="00E53113">
        <w:rPr>
          <w:rFonts w:asciiTheme="minorHAnsi" w:eastAsia="Verdana" w:hAnsiTheme="minorHAnsi" w:cstheme="minorHAnsi"/>
          <w:b/>
          <w:spacing w:val="-13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b/>
          <w:sz w:val="22"/>
          <w:szCs w:val="22"/>
        </w:rPr>
        <w:t>App</w:t>
      </w:r>
      <w:r w:rsidRPr="00E53113">
        <w:rPr>
          <w:rFonts w:asciiTheme="minorHAnsi" w:eastAsia="Verdana" w:hAnsiTheme="minorHAnsi" w:cstheme="minorHAnsi"/>
          <w:b/>
          <w:spacing w:val="1"/>
          <w:sz w:val="22"/>
          <w:szCs w:val="22"/>
        </w:rPr>
        <w:t>r</w:t>
      </w:r>
      <w:r w:rsidRPr="00E53113">
        <w:rPr>
          <w:rFonts w:asciiTheme="minorHAnsi" w:eastAsia="Verdana" w:hAnsiTheme="minorHAnsi" w:cstheme="minorHAnsi"/>
          <w:b/>
          <w:sz w:val="22"/>
          <w:szCs w:val="22"/>
        </w:rPr>
        <w:t>oach</w:t>
      </w:r>
      <w:r w:rsidRPr="00E53113">
        <w:rPr>
          <w:rFonts w:asciiTheme="minorHAnsi" w:eastAsia="Verdana" w:hAnsiTheme="minorHAnsi" w:cstheme="minorHAnsi"/>
          <w:b/>
          <w:spacing w:val="-12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b/>
          <w:sz w:val="22"/>
          <w:szCs w:val="22"/>
        </w:rPr>
        <w:t>(E</w:t>
      </w:r>
      <w:r w:rsidRPr="00E53113">
        <w:rPr>
          <w:rFonts w:asciiTheme="minorHAnsi" w:eastAsia="Verdana" w:hAnsiTheme="minorHAnsi" w:cstheme="minorHAnsi"/>
          <w:b/>
          <w:spacing w:val="1"/>
          <w:sz w:val="22"/>
          <w:szCs w:val="22"/>
        </w:rPr>
        <w:t>d)</w:t>
      </w:r>
      <w:r w:rsidRPr="00E53113">
        <w:rPr>
          <w:rFonts w:asciiTheme="minorHAnsi" w:eastAsia="Verdana" w:hAnsiTheme="minorHAnsi" w:cstheme="minorHAnsi"/>
          <w:b/>
          <w:sz w:val="22"/>
          <w:szCs w:val="22"/>
        </w:rPr>
        <w:t xml:space="preserve">, </w:t>
      </w:r>
      <w:r w:rsidRPr="00E53113">
        <w:rPr>
          <w:rFonts w:asciiTheme="minorHAnsi" w:eastAsia="Verdana" w:hAnsiTheme="minorHAnsi" w:cstheme="minorHAnsi"/>
          <w:sz w:val="22"/>
          <w:szCs w:val="22"/>
        </w:rPr>
        <w:t>Published</w:t>
      </w:r>
      <w:r w:rsidRPr="00E53113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by</w:t>
      </w:r>
      <w:r w:rsidRPr="00E53113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V.N.</w:t>
      </w:r>
      <w:r w:rsidRPr="00E53113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C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E53113">
        <w:rPr>
          <w:rFonts w:asciiTheme="minorHAnsi" w:eastAsia="Verdana" w:hAnsiTheme="minorHAnsi" w:cstheme="minorHAnsi"/>
          <w:sz w:val="22"/>
          <w:szCs w:val="22"/>
        </w:rPr>
        <w:t>llege,</w:t>
      </w:r>
      <w:r w:rsidRPr="00E53113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Jaj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E53113">
        <w:rPr>
          <w:rFonts w:asciiTheme="minorHAnsi" w:eastAsia="Verdana" w:hAnsiTheme="minorHAnsi" w:cstheme="minorHAnsi"/>
          <w:sz w:val="22"/>
          <w:szCs w:val="22"/>
        </w:rPr>
        <w:t>ur,</w:t>
      </w:r>
      <w:r w:rsidRPr="00E53113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Aug,</w:t>
      </w:r>
      <w:r w:rsidRPr="00E53113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2006.</w:t>
      </w:r>
    </w:p>
    <w:p w14:paraId="202E54B6" w14:textId="77777777" w:rsidR="00A316C7" w:rsidRPr="00E53113" w:rsidRDefault="00A316C7">
      <w:pPr>
        <w:spacing w:before="18" w:line="240" w:lineRule="exact"/>
        <w:rPr>
          <w:rFonts w:asciiTheme="minorHAnsi" w:hAnsiTheme="minorHAnsi" w:cstheme="minorHAnsi"/>
          <w:sz w:val="22"/>
          <w:szCs w:val="22"/>
        </w:rPr>
      </w:pPr>
    </w:p>
    <w:p w14:paraId="2C747ECB" w14:textId="77777777" w:rsidR="00A316C7" w:rsidRPr="00E53113" w:rsidRDefault="00E53113">
      <w:pPr>
        <w:ind w:left="120" w:right="101"/>
        <w:rPr>
          <w:rFonts w:asciiTheme="minorHAnsi" w:eastAsia="Verdana" w:hAnsiTheme="minorHAnsi" w:cstheme="minorHAnsi"/>
          <w:sz w:val="22"/>
          <w:szCs w:val="22"/>
        </w:rPr>
      </w:pPr>
      <w:r w:rsidRPr="00E53113">
        <w:rPr>
          <w:rFonts w:asciiTheme="minorHAnsi" w:eastAsia="Verdana" w:hAnsiTheme="minorHAnsi" w:cstheme="minorHAnsi"/>
          <w:sz w:val="22"/>
          <w:szCs w:val="22"/>
        </w:rPr>
        <w:t>5.  Misra,</w:t>
      </w:r>
      <w:r w:rsidRPr="00E53113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D.</w:t>
      </w:r>
      <w:r w:rsidRPr="00E53113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P.,</w:t>
      </w:r>
      <w:r w:rsidRPr="00E53113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Ma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E53113">
        <w:rPr>
          <w:rFonts w:asciiTheme="minorHAnsi" w:eastAsia="Verdana" w:hAnsiTheme="minorHAnsi" w:cstheme="minorHAnsi"/>
          <w:sz w:val="22"/>
          <w:szCs w:val="22"/>
        </w:rPr>
        <w:t>agement</w:t>
      </w:r>
      <w:r w:rsidRPr="00E53113">
        <w:rPr>
          <w:rFonts w:asciiTheme="minorHAnsi" w:eastAsia="Verdana" w:hAnsiTheme="minorHAnsi" w:cstheme="minorHAnsi"/>
          <w:spacing w:val="-14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E53113">
        <w:rPr>
          <w:rFonts w:asciiTheme="minorHAnsi" w:eastAsia="Verdana" w:hAnsiTheme="minorHAnsi" w:cstheme="minorHAnsi"/>
          <w:sz w:val="22"/>
          <w:szCs w:val="22"/>
        </w:rPr>
        <w:t>ducat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E53113">
        <w:rPr>
          <w:rFonts w:asciiTheme="minorHAnsi" w:eastAsia="Verdana" w:hAnsiTheme="minorHAnsi" w:cstheme="minorHAnsi"/>
          <w:sz w:val="22"/>
          <w:szCs w:val="22"/>
        </w:rPr>
        <w:t>on</w:t>
      </w:r>
      <w:r w:rsidRPr="00E53113">
        <w:rPr>
          <w:rFonts w:asciiTheme="minorHAnsi" w:eastAsia="Verdana" w:hAnsiTheme="minorHAnsi" w:cstheme="minorHAnsi"/>
          <w:spacing w:val="-11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in</w:t>
      </w:r>
      <w:r w:rsidRPr="00E53113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2</w:t>
      </w:r>
      <w:r w:rsidRPr="00E53113">
        <w:rPr>
          <w:rFonts w:asciiTheme="minorHAnsi" w:eastAsia="Verdana" w:hAnsiTheme="minorHAnsi" w:cstheme="minorHAnsi"/>
          <w:spacing w:val="-2"/>
          <w:sz w:val="22"/>
          <w:szCs w:val="22"/>
        </w:rPr>
        <w:t>1</w:t>
      </w:r>
      <w:r w:rsidRPr="00E53113">
        <w:rPr>
          <w:rFonts w:asciiTheme="minorHAnsi" w:eastAsia="Verdana" w:hAnsiTheme="minorHAnsi" w:cstheme="minorHAnsi"/>
          <w:position w:val="10"/>
          <w:sz w:val="22"/>
          <w:szCs w:val="22"/>
        </w:rPr>
        <w:t>st</w:t>
      </w:r>
      <w:r w:rsidRPr="00E53113">
        <w:rPr>
          <w:rFonts w:asciiTheme="minorHAnsi" w:eastAsia="Verdana" w:hAnsiTheme="minorHAnsi" w:cstheme="minorHAnsi"/>
          <w:spacing w:val="25"/>
          <w:position w:val="10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Cent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u</w:t>
      </w:r>
      <w:r w:rsidRPr="00E53113">
        <w:rPr>
          <w:rFonts w:asciiTheme="minorHAnsi" w:eastAsia="Verdana" w:hAnsiTheme="minorHAnsi" w:cstheme="minorHAnsi"/>
          <w:sz w:val="22"/>
          <w:szCs w:val="22"/>
        </w:rPr>
        <w:t>ry:</w:t>
      </w:r>
      <w:r w:rsidRPr="00E53113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E53113">
        <w:rPr>
          <w:rFonts w:asciiTheme="minorHAnsi" w:eastAsia="Verdana" w:hAnsiTheme="minorHAnsi" w:cstheme="minorHAnsi"/>
          <w:sz w:val="22"/>
          <w:szCs w:val="22"/>
        </w:rPr>
        <w:t>merging</w:t>
      </w:r>
      <w:r w:rsidRPr="00E53113">
        <w:rPr>
          <w:rFonts w:asciiTheme="minorHAnsi" w:eastAsia="Verdana" w:hAnsiTheme="minorHAnsi" w:cstheme="minorHAnsi"/>
          <w:spacing w:val="-11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Issues,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b/>
          <w:sz w:val="22"/>
          <w:szCs w:val="22"/>
        </w:rPr>
        <w:t>Anvesa</w:t>
      </w:r>
      <w:r w:rsidRPr="00E53113">
        <w:rPr>
          <w:rFonts w:asciiTheme="minorHAnsi" w:eastAsia="Verdana" w:hAnsiTheme="minorHAnsi" w:cstheme="minorHAnsi"/>
          <w:sz w:val="22"/>
          <w:szCs w:val="22"/>
        </w:rPr>
        <w:t xml:space="preserve">, 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Aug</w:t>
      </w:r>
      <w:r w:rsidRPr="00E53113">
        <w:rPr>
          <w:rFonts w:asciiTheme="minorHAnsi" w:eastAsia="Verdana" w:hAnsiTheme="minorHAnsi" w:cstheme="minorHAnsi"/>
          <w:sz w:val="22"/>
          <w:szCs w:val="22"/>
        </w:rPr>
        <w:t>,</w:t>
      </w:r>
      <w:r w:rsidRPr="00E53113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2</w:t>
      </w:r>
      <w:r w:rsidRPr="00E53113">
        <w:rPr>
          <w:rFonts w:asciiTheme="minorHAnsi" w:eastAsia="Verdana" w:hAnsiTheme="minorHAnsi" w:cstheme="minorHAnsi"/>
          <w:sz w:val="22"/>
          <w:szCs w:val="22"/>
        </w:rPr>
        <w:t>0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0</w:t>
      </w:r>
      <w:r w:rsidRPr="00E53113">
        <w:rPr>
          <w:rFonts w:asciiTheme="minorHAnsi" w:eastAsia="Verdana" w:hAnsiTheme="minorHAnsi" w:cstheme="minorHAnsi"/>
          <w:sz w:val="22"/>
          <w:szCs w:val="22"/>
        </w:rPr>
        <w:t>5.</w:t>
      </w:r>
    </w:p>
    <w:p w14:paraId="0C30FFD3" w14:textId="77777777" w:rsidR="00A316C7" w:rsidRPr="00E53113" w:rsidRDefault="00A316C7">
      <w:pPr>
        <w:spacing w:before="17" w:line="260" w:lineRule="exact"/>
        <w:rPr>
          <w:rFonts w:asciiTheme="minorHAnsi" w:hAnsiTheme="minorHAnsi" w:cstheme="minorHAnsi"/>
          <w:sz w:val="22"/>
          <w:szCs w:val="22"/>
        </w:rPr>
      </w:pPr>
    </w:p>
    <w:p w14:paraId="4ED2FF78" w14:textId="77777777" w:rsidR="00A316C7" w:rsidRPr="00E53113" w:rsidRDefault="00E53113">
      <w:pPr>
        <w:ind w:left="120"/>
        <w:rPr>
          <w:rFonts w:asciiTheme="minorHAnsi" w:eastAsia="Verdana" w:hAnsiTheme="minorHAnsi" w:cstheme="minorHAnsi"/>
          <w:sz w:val="22"/>
          <w:szCs w:val="22"/>
        </w:rPr>
      </w:pPr>
      <w:r w:rsidRPr="00E53113">
        <w:rPr>
          <w:rFonts w:asciiTheme="minorHAnsi" w:eastAsia="Verdana" w:hAnsiTheme="minorHAnsi" w:cstheme="minorHAnsi"/>
          <w:sz w:val="22"/>
          <w:szCs w:val="22"/>
        </w:rPr>
        <w:t>6. M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E53113">
        <w:rPr>
          <w:rFonts w:asciiTheme="minorHAnsi" w:eastAsia="Verdana" w:hAnsiTheme="minorHAnsi" w:cstheme="minorHAnsi"/>
          <w:sz w:val="22"/>
          <w:szCs w:val="22"/>
        </w:rPr>
        <w:t>sra,</w:t>
      </w:r>
      <w:r w:rsidRPr="00E53113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P.</w:t>
      </w:r>
      <w:r w:rsidRPr="00E53113">
        <w:rPr>
          <w:rFonts w:asciiTheme="minorHAnsi" w:eastAsia="Verdana" w:hAnsiTheme="minorHAnsi" w:cstheme="minorHAnsi"/>
          <w:sz w:val="22"/>
          <w:szCs w:val="22"/>
        </w:rPr>
        <w:t>K.</w:t>
      </w:r>
      <w:r w:rsidRPr="00E53113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&amp;</w:t>
      </w:r>
      <w:r w:rsidRPr="00E53113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D.P</w:t>
      </w:r>
      <w:r w:rsidRPr="00E53113">
        <w:rPr>
          <w:rFonts w:asciiTheme="minorHAnsi" w:eastAsia="Verdana" w:hAnsiTheme="minorHAnsi" w:cstheme="minorHAnsi"/>
          <w:spacing w:val="2"/>
          <w:sz w:val="22"/>
          <w:szCs w:val="22"/>
        </w:rPr>
        <w:t>.</w:t>
      </w:r>
      <w:r w:rsidRPr="00E53113">
        <w:rPr>
          <w:rFonts w:asciiTheme="minorHAnsi" w:eastAsia="Verdana" w:hAnsiTheme="minorHAnsi" w:cstheme="minorHAnsi"/>
          <w:sz w:val="22"/>
          <w:szCs w:val="22"/>
        </w:rPr>
        <w:t>Mi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E53113">
        <w:rPr>
          <w:rFonts w:asciiTheme="minorHAnsi" w:eastAsia="Verdana" w:hAnsiTheme="minorHAnsi" w:cstheme="minorHAnsi"/>
          <w:sz w:val="22"/>
          <w:szCs w:val="22"/>
        </w:rPr>
        <w:t>ra,</w:t>
      </w:r>
      <w:r w:rsidRPr="00E53113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P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hy</w:t>
      </w:r>
      <w:r w:rsidRPr="00E53113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E53113">
        <w:rPr>
          <w:rFonts w:asciiTheme="minorHAnsi" w:eastAsia="Verdana" w:hAnsiTheme="minorHAnsi" w:cstheme="minorHAnsi"/>
          <w:sz w:val="22"/>
          <w:szCs w:val="22"/>
        </w:rPr>
        <w:t>ic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53113">
        <w:rPr>
          <w:rFonts w:asciiTheme="minorHAnsi" w:eastAsia="Verdana" w:hAnsiTheme="minorHAnsi" w:cstheme="minorHAnsi"/>
          <w:sz w:val="22"/>
          <w:szCs w:val="22"/>
        </w:rPr>
        <w:t>l</w:t>
      </w:r>
      <w:r w:rsidRPr="00E53113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Pe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E53113">
        <w:rPr>
          <w:rFonts w:asciiTheme="minorHAnsi" w:eastAsia="Verdana" w:hAnsiTheme="minorHAnsi" w:cstheme="minorHAnsi"/>
          <w:sz w:val="22"/>
          <w:szCs w:val="22"/>
        </w:rPr>
        <w:t>fo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E53113">
        <w:rPr>
          <w:rFonts w:asciiTheme="minorHAnsi" w:eastAsia="Verdana" w:hAnsiTheme="minorHAnsi" w:cstheme="minorHAnsi"/>
          <w:sz w:val="22"/>
          <w:szCs w:val="22"/>
        </w:rPr>
        <w:t>mance</w:t>
      </w:r>
      <w:r w:rsidRPr="00E53113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of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OSWC</w:t>
      </w:r>
      <w:r w:rsidRPr="00E53113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a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E53113">
        <w:rPr>
          <w:rFonts w:asciiTheme="minorHAnsi" w:eastAsia="Verdana" w:hAnsiTheme="minorHAnsi" w:cstheme="minorHAnsi"/>
          <w:sz w:val="22"/>
          <w:szCs w:val="22"/>
        </w:rPr>
        <w:t>d</w:t>
      </w:r>
      <w:r w:rsidRPr="00E53113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Its</w:t>
      </w:r>
      <w:r w:rsidRPr="00E53113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Role</w:t>
      </w:r>
      <w:r w:rsidRPr="00E53113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in</w:t>
      </w:r>
      <w:r w:rsidRPr="00E53113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the</w:t>
      </w:r>
    </w:p>
    <w:p w14:paraId="0F9F72D1" w14:textId="77777777" w:rsidR="00A316C7" w:rsidRPr="00E53113" w:rsidRDefault="00E53113">
      <w:pPr>
        <w:ind w:left="264" w:right="2663"/>
        <w:jc w:val="center"/>
        <w:rPr>
          <w:rFonts w:asciiTheme="minorHAnsi" w:eastAsia="Verdana" w:hAnsiTheme="minorHAnsi" w:cstheme="minorHAnsi"/>
          <w:sz w:val="22"/>
          <w:szCs w:val="22"/>
        </w:rPr>
      </w:pPr>
      <w:r w:rsidRPr="00E53113">
        <w:rPr>
          <w:rFonts w:asciiTheme="minorHAnsi" w:eastAsia="Verdana" w:hAnsiTheme="minorHAnsi" w:cstheme="minorHAnsi"/>
          <w:sz w:val="22"/>
          <w:szCs w:val="22"/>
        </w:rPr>
        <w:t>Econo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m</w:t>
      </w:r>
      <w:r w:rsidRPr="00E53113">
        <w:rPr>
          <w:rFonts w:asciiTheme="minorHAnsi" w:eastAsia="Verdana" w:hAnsiTheme="minorHAnsi" w:cstheme="minorHAnsi"/>
          <w:sz w:val="22"/>
          <w:szCs w:val="22"/>
        </w:rPr>
        <w:t>ic</w:t>
      </w:r>
      <w:r w:rsidRPr="00E53113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Develop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m</w:t>
      </w:r>
      <w:r w:rsidRPr="00E53113">
        <w:rPr>
          <w:rFonts w:asciiTheme="minorHAnsi" w:eastAsia="Verdana" w:hAnsiTheme="minorHAnsi" w:cstheme="minorHAnsi"/>
          <w:sz w:val="22"/>
          <w:szCs w:val="22"/>
        </w:rPr>
        <w:t>ent</w:t>
      </w:r>
      <w:r w:rsidRPr="00E53113">
        <w:rPr>
          <w:rFonts w:asciiTheme="minorHAnsi" w:eastAsia="Verdana" w:hAnsiTheme="minorHAnsi" w:cstheme="minorHAnsi"/>
          <w:spacing w:val="-15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E53113">
        <w:rPr>
          <w:rFonts w:asciiTheme="minorHAnsi" w:eastAsia="Verdana" w:hAnsiTheme="minorHAnsi" w:cstheme="minorHAnsi"/>
          <w:sz w:val="22"/>
          <w:szCs w:val="22"/>
        </w:rPr>
        <w:t>f</w:t>
      </w:r>
      <w:r w:rsidRPr="00E53113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E53113">
        <w:rPr>
          <w:rFonts w:asciiTheme="minorHAnsi" w:eastAsia="Verdana" w:hAnsiTheme="minorHAnsi" w:cstheme="minorHAnsi"/>
          <w:sz w:val="22"/>
          <w:szCs w:val="22"/>
        </w:rPr>
        <w:t>rissa,</w:t>
      </w:r>
      <w:r w:rsidRPr="00E53113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b/>
          <w:spacing w:val="1"/>
          <w:sz w:val="22"/>
          <w:szCs w:val="22"/>
        </w:rPr>
        <w:t>S</w:t>
      </w:r>
      <w:r w:rsidRPr="00E53113">
        <w:rPr>
          <w:rFonts w:asciiTheme="minorHAnsi" w:eastAsia="Verdana" w:hAnsiTheme="minorHAnsi" w:cstheme="minorHAnsi"/>
          <w:b/>
          <w:sz w:val="22"/>
          <w:szCs w:val="22"/>
        </w:rPr>
        <w:t>trategy</w:t>
      </w:r>
      <w:r w:rsidRPr="00E53113">
        <w:rPr>
          <w:rFonts w:asciiTheme="minorHAnsi" w:eastAsia="Verdana" w:hAnsiTheme="minorHAnsi" w:cstheme="minorHAnsi"/>
          <w:sz w:val="22"/>
          <w:szCs w:val="22"/>
        </w:rPr>
        <w:t>,</w:t>
      </w:r>
      <w:r w:rsidRPr="00E53113">
        <w:rPr>
          <w:rFonts w:asciiTheme="minorHAnsi" w:eastAsia="Verdana" w:hAnsiTheme="minorHAnsi" w:cstheme="minorHAnsi"/>
          <w:spacing w:val="-10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O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c</w:t>
      </w:r>
      <w:r w:rsidRPr="00E53113">
        <w:rPr>
          <w:rFonts w:asciiTheme="minorHAnsi" w:eastAsia="Verdana" w:hAnsiTheme="minorHAnsi" w:cstheme="minorHAnsi"/>
          <w:sz w:val="22"/>
          <w:szCs w:val="22"/>
        </w:rPr>
        <w:t>to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b</w:t>
      </w:r>
      <w:r w:rsidRPr="00E53113">
        <w:rPr>
          <w:rFonts w:asciiTheme="minorHAnsi" w:eastAsia="Verdana" w:hAnsiTheme="minorHAnsi" w:cstheme="minorHAnsi"/>
          <w:sz w:val="22"/>
          <w:szCs w:val="22"/>
        </w:rPr>
        <w:t>er</w:t>
      </w:r>
      <w:r w:rsidRPr="00E53113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pacing w:val="1"/>
          <w:w w:val="99"/>
          <w:sz w:val="22"/>
          <w:szCs w:val="22"/>
        </w:rPr>
        <w:t>20</w:t>
      </w:r>
      <w:r w:rsidRPr="00E53113">
        <w:rPr>
          <w:rFonts w:asciiTheme="minorHAnsi" w:eastAsia="Verdana" w:hAnsiTheme="minorHAnsi" w:cstheme="minorHAnsi"/>
          <w:w w:val="99"/>
          <w:sz w:val="22"/>
          <w:szCs w:val="22"/>
        </w:rPr>
        <w:t>03</w:t>
      </w:r>
    </w:p>
    <w:p w14:paraId="730475B1" w14:textId="77777777" w:rsidR="00A316C7" w:rsidRPr="00E53113" w:rsidRDefault="00A316C7">
      <w:pPr>
        <w:spacing w:before="7" w:line="260" w:lineRule="exact"/>
        <w:rPr>
          <w:rFonts w:asciiTheme="minorHAnsi" w:hAnsiTheme="minorHAnsi" w:cstheme="minorHAnsi"/>
          <w:sz w:val="22"/>
          <w:szCs w:val="22"/>
        </w:rPr>
      </w:pPr>
    </w:p>
    <w:p w14:paraId="0D24093B" w14:textId="77777777" w:rsidR="00A316C7" w:rsidRPr="00E53113" w:rsidRDefault="00E53113">
      <w:pPr>
        <w:ind w:left="120"/>
        <w:rPr>
          <w:rFonts w:asciiTheme="minorHAnsi" w:eastAsia="Verdana" w:hAnsiTheme="minorHAnsi" w:cstheme="minorHAnsi"/>
          <w:sz w:val="22"/>
          <w:szCs w:val="22"/>
        </w:rPr>
      </w:pPr>
      <w:r w:rsidRPr="00E53113">
        <w:rPr>
          <w:rFonts w:asciiTheme="minorHAnsi" w:eastAsia="Verdana" w:hAnsiTheme="minorHAnsi" w:cstheme="minorHAnsi"/>
          <w:sz w:val="22"/>
          <w:szCs w:val="22"/>
        </w:rPr>
        <w:t>7. Mu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E53113">
        <w:rPr>
          <w:rFonts w:asciiTheme="minorHAnsi" w:eastAsia="Verdana" w:hAnsiTheme="minorHAnsi" w:cstheme="minorHAnsi"/>
          <w:sz w:val="22"/>
          <w:szCs w:val="22"/>
        </w:rPr>
        <w:t>thy,</w:t>
      </w:r>
      <w:r w:rsidRPr="00E53113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A V</w:t>
      </w:r>
      <w:r w:rsidRPr="00E53113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N.</w:t>
      </w:r>
      <w:r w:rsidRPr="00E53113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&amp; D.P.M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E53113">
        <w:rPr>
          <w:rFonts w:asciiTheme="minorHAnsi" w:eastAsia="Verdana" w:hAnsiTheme="minorHAnsi" w:cstheme="minorHAnsi"/>
          <w:sz w:val="22"/>
          <w:szCs w:val="22"/>
        </w:rPr>
        <w:t>sra,</w:t>
      </w:r>
      <w:r w:rsidRPr="00E53113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Indust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E53113">
        <w:rPr>
          <w:rFonts w:asciiTheme="minorHAnsi" w:eastAsia="Verdana" w:hAnsiTheme="minorHAnsi" w:cstheme="minorHAnsi"/>
          <w:sz w:val="22"/>
          <w:szCs w:val="22"/>
        </w:rPr>
        <w:t>ial</w:t>
      </w:r>
      <w:r w:rsidRPr="00E53113">
        <w:rPr>
          <w:rFonts w:asciiTheme="minorHAnsi" w:eastAsia="Verdana" w:hAnsiTheme="minorHAnsi" w:cstheme="minorHAnsi"/>
          <w:spacing w:val="-11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Sickness</w:t>
      </w:r>
      <w:r w:rsidRPr="00E53113">
        <w:rPr>
          <w:rFonts w:asciiTheme="minorHAnsi" w:eastAsia="Verdana" w:hAnsiTheme="minorHAnsi" w:cstheme="minorHAnsi"/>
          <w:spacing w:val="-10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a Growi</w:t>
      </w:r>
      <w:r w:rsidRPr="00E53113">
        <w:rPr>
          <w:rFonts w:asciiTheme="minorHAnsi" w:eastAsia="Verdana" w:hAnsiTheme="minorHAnsi" w:cstheme="minorHAnsi"/>
          <w:spacing w:val="2"/>
          <w:sz w:val="22"/>
          <w:szCs w:val="22"/>
        </w:rPr>
        <w:t>n</w:t>
      </w:r>
      <w:r w:rsidRPr="00E53113">
        <w:rPr>
          <w:rFonts w:asciiTheme="minorHAnsi" w:eastAsia="Verdana" w:hAnsiTheme="minorHAnsi" w:cstheme="minorHAnsi"/>
          <w:sz w:val="22"/>
          <w:szCs w:val="22"/>
        </w:rPr>
        <w:t>g</w:t>
      </w:r>
      <w:r w:rsidRPr="00E53113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Mala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E53113">
        <w:rPr>
          <w:rFonts w:asciiTheme="minorHAnsi" w:eastAsia="Verdana" w:hAnsiTheme="minorHAnsi" w:cstheme="minorHAnsi"/>
          <w:sz w:val="22"/>
          <w:szCs w:val="22"/>
        </w:rPr>
        <w:t>y:</w:t>
      </w:r>
      <w:r w:rsidRPr="00E53113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S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E53113">
        <w:rPr>
          <w:rFonts w:asciiTheme="minorHAnsi" w:eastAsia="Verdana" w:hAnsiTheme="minorHAnsi" w:cstheme="minorHAnsi"/>
          <w:sz w:val="22"/>
          <w:szCs w:val="22"/>
        </w:rPr>
        <w:t>rategies</w:t>
      </w:r>
      <w:r w:rsidRPr="00E53113">
        <w:rPr>
          <w:rFonts w:asciiTheme="minorHAnsi" w:eastAsia="Verdana" w:hAnsiTheme="minorHAnsi" w:cstheme="minorHAnsi"/>
          <w:spacing w:val="-10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f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E53113">
        <w:rPr>
          <w:rFonts w:asciiTheme="minorHAnsi" w:eastAsia="Verdana" w:hAnsiTheme="minorHAnsi" w:cstheme="minorHAnsi"/>
          <w:sz w:val="22"/>
          <w:szCs w:val="22"/>
        </w:rPr>
        <w:t>r</w:t>
      </w:r>
    </w:p>
    <w:p w14:paraId="3A82CEB6" w14:textId="77777777" w:rsidR="00A316C7" w:rsidRPr="00E53113" w:rsidRDefault="00E53113">
      <w:pPr>
        <w:ind w:left="120"/>
        <w:rPr>
          <w:rFonts w:asciiTheme="minorHAnsi" w:eastAsia="Verdana" w:hAnsiTheme="minorHAnsi" w:cstheme="minorHAnsi"/>
          <w:sz w:val="22"/>
          <w:szCs w:val="22"/>
        </w:rPr>
      </w:pPr>
      <w:r w:rsidRPr="00E53113">
        <w:rPr>
          <w:rFonts w:asciiTheme="minorHAnsi" w:eastAsia="Verdana" w:hAnsiTheme="minorHAnsi" w:cstheme="minorHAnsi"/>
          <w:sz w:val="22"/>
          <w:szCs w:val="22"/>
        </w:rPr>
        <w:t>Eff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E53113">
        <w:rPr>
          <w:rFonts w:asciiTheme="minorHAnsi" w:eastAsia="Verdana" w:hAnsiTheme="minorHAnsi" w:cstheme="minorHAnsi"/>
          <w:sz w:val="22"/>
          <w:szCs w:val="22"/>
        </w:rPr>
        <w:t>ct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E53113">
        <w:rPr>
          <w:rFonts w:asciiTheme="minorHAnsi" w:eastAsia="Verdana" w:hAnsiTheme="minorHAnsi" w:cstheme="minorHAnsi"/>
          <w:sz w:val="22"/>
          <w:szCs w:val="22"/>
        </w:rPr>
        <w:t>ve</w:t>
      </w:r>
      <w:r w:rsidRPr="00E53113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C</w:t>
      </w:r>
      <w:r w:rsidRPr="00E53113">
        <w:rPr>
          <w:rFonts w:asciiTheme="minorHAnsi" w:eastAsia="Verdana" w:hAnsiTheme="minorHAnsi" w:cstheme="minorHAnsi"/>
          <w:sz w:val="22"/>
          <w:szCs w:val="22"/>
        </w:rPr>
        <w:t>ontrol,</w:t>
      </w:r>
      <w:r w:rsidRPr="00E53113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b/>
          <w:sz w:val="22"/>
          <w:szCs w:val="22"/>
        </w:rPr>
        <w:t>St</w:t>
      </w:r>
      <w:r w:rsidRPr="00E53113">
        <w:rPr>
          <w:rFonts w:asciiTheme="minorHAnsi" w:eastAsia="Verdana" w:hAnsiTheme="minorHAnsi" w:cstheme="minorHAnsi"/>
          <w:b/>
          <w:spacing w:val="1"/>
          <w:sz w:val="22"/>
          <w:szCs w:val="22"/>
        </w:rPr>
        <w:t>r</w:t>
      </w:r>
      <w:r w:rsidRPr="00E53113">
        <w:rPr>
          <w:rFonts w:asciiTheme="minorHAnsi" w:eastAsia="Verdana" w:hAnsiTheme="minorHAnsi" w:cstheme="minorHAnsi"/>
          <w:b/>
          <w:sz w:val="22"/>
          <w:szCs w:val="22"/>
        </w:rPr>
        <w:t>ategy</w:t>
      </w:r>
      <w:r w:rsidRPr="00E53113">
        <w:rPr>
          <w:rFonts w:asciiTheme="minorHAnsi" w:eastAsia="Verdana" w:hAnsiTheme="minorHAnsi" w:cstheme="minorHAnsi"/>
          <w:sz w:val="22"/>
          <w:szCs w:val="22"/>
        </w:rPr>
        <w:t>,</w:t>
      </w:r>
      <w:r w:rsidRPr="00E53113">
        <w:rPr>
          <w:rFonts w:asciiTheme="minorHAnsi" w:eastAsia="Verdana" w:hAnsiTheme="minorHAnsi" w:cstheme="minorHAnsi"/>
          <w:spacing w:val="-11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No</w:t>
      </w:r>
      <w:r w:rsidRPr="00E53113">
        <w:rPr>
          <w:rFonts w:asciiTheme="minorHAnsi" w:eastAsia="Verdana" w:hAnsiTheme="minorHAnsi" w:cstheme="minorHAnsi"/>
          <w:sz w:val="22"/>
          <w:szCs w:val="22"/>
        </w:rPr>
        <w:t>vemb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E53113">
        <w:rPr>
          <w:rFonts w:asciiTheme="minorHAnsi" w:eastAsia="Verdana" w:hAnsiTheme="minorHAnsi" w:cstheme="minorHAnsi"/>
          <w:sz w:val="22"/>
          <w:szCs w:val="22"/>
        </w:rPr>
        <w:t>r</w:t>
      </w:r>
      <w:r w:rsidRPr="00E53113">
        <w:rPr>
          <w:rFonts w:asciiTheme="minorHAnsi" w:eastAsia="Verdana" w:hAnsiTheme="minorHAnsi" w:cstheme="minorHAnsi"/>
          <w:spacing w:val="-10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2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0</w:t>
      </w:r>
      <w:r w:rsidRPr="00E53113">
        <w:rPr>
          <w:rFonts w:asciiTheme="minorHAnsi" w:eastAsia="Verdana" w:hAnsiTheme="minorHAnsi" w:cstheme="minorHAnsi"/>
          <w:sz w:val="22"/>
          <w:szCs w:val="22"/>
        </w:rPr>
        <w:t>02.</w:t>
      </w:r>
    </w:p>
    <w:p w14:paraId="4740F163" w14:textId="77777777" w:rsidR="00A316C7" w:rsidRPr="00E53113" w:rsidRDefault="00A316C7">
      <w:pPr>
        <w:spacing w:before="8" w:line="260" w:lineRule="exact"/>
        <w:rPr>
          <w:rFonts w:asciiTheme="minorHAnsi" w:hAnsiTheme="minorHAnsi" w:cstheme="minorHAnsi"/>
          <w:sz w:val="22"/>
          <w:szCs w:val="22"/>
        </w:rPr>
      </w:pPr>
    </w:p>
    <w:p w14:paraId="21793191" w14:textId="77777777" w:rsidR="00A316C7" w:rsidRPr="00E53113" w:rsidRDefault="00E53113">
      <w:pPr>
        <w:ind w:left="120"/>
        <w:rPr>
          <w:rFonts w:asciiTheme="minorHAnsi" w:eastAsia="Verdana" w:hAnsiTheme="minorHAnsi" w:cstheme="minorHAnsi"/>
          <w:sz w:val="22"/>
          <w:szCs w:val="22"/>
        </w:rPr>
      </w:pPr>
      <w:r w:rsidRPr="00E53113">
        <w:rPr>
          <w:rFonts w:asciiTheme="minorHAnsi" w:eastAsia="Verdana" w:hAnsiTheme="minorHAnsi" w:cstheme="minorHAnsi"/>
          <w:sz w:val="22"/>
          <w:szCs w:val="22"/>
        </w:rPr>
        <w:t>8. Misra,</w:t>
      </w:r>
      <w:r w:rsidRPr="00E53113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D.</w:t>
      </w:r>
      <w:r w:rsidRPr="00E53113">
        <w:rPr>
          <w:rFonts w:asciiTheme="minorHAnsi" w:eastAsia="Verdana" w:hAnsiTheme="minorHAnsi" w:cstheme="minorHAnsi"/>
          <w:sz w:val="22"/>
          <w:szCs w:val="22"/>
        </w:rPr>
        <w:t>P.,</w:t>
      </w:r>
      <w:r w:rsidRPr="00E53113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Investment</w:t>
      </w:r>
      <w:r w:rsidRPr="00E53113">
        <w:rPr>
          <w:rFonts w:asciiTheme="minorHAnsi" w:eastAsia="Verdana" w:hAnsiTheme="minorHAnsi" w:cstheme="minorHAnsi"/>
          <w:spacing w:val="-12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Policy</w:t>
      </w:r>
      <w:r w:rsidRPr="00E53113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and</w:t>
      </w:r>
      <w:r w:rsidRPr="00E53113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F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E53113">
        <w:rPr>
          <w:rFonts w:asciiTheme="minorHAnsi" w:eastAsia="Verdana" w:hAnsiTheme="minorHAnsi" w:cstheme="minorHAnsi"/>
          <w:sz w:val="22"/>
          <w:szCs w:val="22"/>
        </w:rPr>
        <w:t>r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E53113">
        <w:rPr>
          <w:rFonts w:asciiTheme="minorHAnsi" w:eastAsia="Verdana" w:hAnsiTheme="minorHAnsi" w:cstheme="minorHAnsi"/>
          <w:sz w:val="22"/>
          <w:szCs w:val="22"/>
        </w:rPr>
        <w:t>ign</w:t>
      </w:r>
      <w:r w:rsidRPr="00E53113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I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E53113">
        <w:rPr>
          <w:rFonts w:asciiTheme="minorHAnsi" w:eastAsia="Verdana" w:hAnsiTheme="minorHAnsi" w:cstheme="minorHAnsi"/>
          <w:sz w:val="22"/>
          <w:szCs w:val="22"/>
        </w:rPr>
        <w:t>vestment:</w:t>
      </w:r>
      <w:r w:rsidRPr="00E53113">
        <w:rPr>
          <w:rFonts w:asciiTheme="minorHAnsi" w:eastAsia="Verdana" w:hAnsiTheme="minorHAnsi" w:cstheme="minorHAnsi"/>
          <w:spacing w:val="-10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An</w:t>
      </w:r>
      <w:r w:rsidRPr="00E53113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Emerging</w:t>
      </w:r>
      <w:r w:rsidRPr="00E53113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Trend,</w:t>
      </w:r>
    </w:p>
    <w:p w14:paraId="416F4FE8" w14:textId="77777777" w:rsidR="00A316C7" w:rsidRPr="00E53113" w:rsidRDefault="00E53113">
      <w:pPr>
        <w:ind w:left="120"/>
        <w:rPr>
          <w:rFonts w:asciiTheme="minorHAnsi" w:eastAsia="Verdana" w:hAnsiTheme="minorHAnsi" w:cstheme="minorHAnsi"/>
          <w:sz w:val="22"/>
          <w:szCs w:val="22"/>
        </w:rPr>
      </w:pPr>
      <w:r w:rsidRPr="00E53113">
        <w:rPr>
          <w:rFonts w:asciiTheme="minorHAnsi" w:eastAsia="Verdana" w:hAnsiTheme="minorHAnsi" w:cstheme="minorHAnsi"/>
          <w:b/>
          <w:sz w:val="22"/>
          <w:szCs w:val="22"/>
        </w:rPr>
        <w:t>Strategy</w:t>
      </w:r>
      <w:r w:rsidRPr="00E53113">
        <w:rPr>
          <w:rFonts w:asciiTheme="minorHAnsi" w:eastAsia="Verdana" w:hAnsiTheme="minorHAnsi" w:cstheme="minorHAnsi"/>
          <w:sz w:val="22"/>
          <w:szCs w:val="22"/>
        </w:rPr>
        <w:t>,</w:t>
      </w:r>
      <w:r w:rsidRPr="00E53113">
        <w:rPr>
          <w:rFonts w:asciiTheme="minorHAnsi" w:eastAsia="Verdana" w:hAnsiTheme="minorHAnsi" w:cstheme="minorHAnsi"/>
          <w:spacing w:val="-10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Nove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m</w:t>
      </w:r>
      <w:r w:rsidRPr="00E53113">
        <w:rPr>
          <w:rFonts w:asciiTheme="minorHAnsi" w:eastAsia="Verdana" w:hAnsiTheme="minorHAnsi" w:cstheme="minorHAnsi"/>
          <w:sz w:val="22"/>
          <w:szCs w:val="22"/>
        </w:rPr>
        <w:t>ber</w:t>
      </w:r>
      <w:r w:rsidRPr="00E53113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2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0</w:t>
      </w:r>
      <w:r w:rsidRPr="00E53113">
        <w:rPr>
          <w:rFonts w:asciiTheme="minorHAnsi" w:eastAsia="Verdana" w:hAnsiTheme="minorHAnsi" w:cstheme="minorHAnsi"/>
          <w:sz w:val="22"/>
          <w:szCs w:val="22"/>
        </w:rPr>
        <w:t>01.</w:t>
      </w:r>
    </w:p>
    <w:p w14:paraId="66595504" w14:textId="77777777" w:rsidR="00A316C7" w:rsidRPr="00E53113" w:rsidRDefault="00A316C7">
      <w:pPr>
        <w:spacing w:before="7" w:line="260" w:lineRule="exact"/>
        <w:rPr>
          <w:rFonts w:asciiTheme="minorHAnsi" w:hAnsiTheme="minorHAnsi" w:cstheme="minorHAnsi"/>
          <w:sz w:val="22"/>
          <w:szCs w:val="22"/>
        </w:rPr>
      </w:pPr>
    </w:p>
    <w:p w14:paraId="0C1F5D36" w14:textId="77777777" w:rsidR="00A316C7" w:rsidRPr="00E53113" w:rsidRDefault="00E53113">
      <w:pPr>
        <w:ind w:left="120"/>
        <w:rPr>
          <w:rFonts w:asciiTheme="minorHAnsi" w:eastAsia="Verdana" w:hAnsiTheme="minorHAnsi" w:cstheme="minorHAnsi"/>
          <w:sz w:val="22"/>
          <w:szCs w:val="22"/>
        </w:rPr>
      </w:pPr>
      <w:r w:rsidRPr="00E53113">
        <w:rPr>
          <w:rFonts w:asciiTheme="minorHAnsi" w:eastAsia="Verdana" w:hAnsiTheme="minorHAnsi" w:cstheme="minorHAnsi"/>
          <w:sz w:val="22"/>
          <w:szCs w:val="22"/>
        </w:rPr>
        <w:t>9. Bisw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53113">
        <w:rPr>
          <w:rFonts w:asciiTheme="minorHAnsi" w:eastAsia="Verdana" w:hAnsiTheme="minorHAnsi" w:cstheme="minorHAnsi"/>
          <w:sz w:val="22"/>
          <w:szCs w:val="22"/>
        </w:rPr>
        <w:t>s</w:t>
      </w:r>
      <w:r w:rsidRPr="00E53113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Roy</w:t>
      </w:r>
      <w:r w:rsidRPr="00E53113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&amp;</w:t>
      </w:r>
      <w:r w:rsidRPr="00E53113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D.P</w:t>
      </w:r>
      <w:r w:rsidRPr="00E53113">
        <w:rPr>
          <w:rFonts w:asciiTheme="minorHAnsi" w:eastAsia="Verdana" w:hAnsiTheme="minorHAnsi" w:cstheme="minorHAnsi"/>
          <w:spacing w:val="2"/>
          <w:sz w:val="22"/>
          <w:szCs w:val="22"/>
        </w:rPr>
        <w:t>.</w:t>
      </w:r>
      <w:r w:rsidRPr="00E53113">
        <w:rPr>
          <w:rFonts w:asciiTheme="minorHAnsi" w:eastAsia="Verdana" w:hAnsiTheme="minorHAnsi" w:cstheme="minorHAnsi"/>
          <w:sz w:val="22"/>
          <w:szCs w:val="22"/>
        </w:rPr>
        <w:t>Mi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E53113">
        <w:rPr>
          <w:rFonts w:asciiTheme="minorHAnsi" w:eastAsia="Verdana" w:hAnsiTheme="minorHAnsi" w:cstheme="minorHAnsi"/>
          <w:sz w:val="22"/>
          <w:szCs w:val="22"/>
        </w:rPr>
        <w:t>ra</w:t>
      </w:r>
      <w:r w:rsidRPr="00E53113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Hu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m</w:t>
      </w:r>
      <w:r w:rsidRPr="00E53113">
        <w:rPr>
          <w:rFonts w:asciiTheme="minorHAnsi" w:eastAsia="Verdana" w:hAnsiTheme="minorHAnsi" w:cstheme="minorHAnsi"/>
          <w:sz w:val="22"/>
          <w:szCs w:val="22"/>
        </w:rPr>
        <w:t>an</w:t>
      </w:r>
      <w:r w:rsidRPr="00E53113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R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E53113">
        <w:rPr>
          <w:rFonts w:asciiTheme="minorHAnsi" w:eastAsia="Verdana" w:hAnsiTheme="minorHAnsi" w:cstheme="minorHAnsi"/>
          <w:sz w:val="22"/>
          <w:szCs w:val="22"/>
        </w:rPr>
        <w:t>sou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E53113">
        <w:rPr>
          <w:rFonts w:asciiTheme="minorHAnsi" w:eastAsia="Verdana" w:hAnsiTheme="minorHAnsi" w:cstheme="minorHAnsi"/>
          <w:sz w:val="22"/>
          <w:szCs w:val="22"/>
        </w:rPr>
        <w:t>ce</w:t>
      </w:r>
      <w:r w:rsidRPr="00E53113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Ac</w:t>
      </w:r>
      <w:r w:rsidRPr="00E53113">
        <w:rPr>
          <w:rFonts w:asciiTheme="minorHAnsi" w:eastAsia="Verdana" w:hAnsiTheme="minorHAnsi" w:cstheme="minorHAnsi"/>
          <w:sz w:val="22"/>
          <w:szCs w:val="22"/>
        </w:rPr>
        <w:t>coun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E53113">
        <w:rPr>
          <w:rFonts w:asciiTheme="minorHAnsi" w:eastAsia="Verdana" w:hAnsiTheme="minorHAnsi" w:cstheme="minorHAnsi"/>
          <w:sz w:val="22"/>
          <w:szCs w:val="22"/>
        </w:rPr>
        <w:t>ing:</w:t>
      </w:r>
      <w:r w:rsidRPr="00E53113">
        <w:rPr>
          <w:rFonts w:asciiTheme="minorHAnsi" w:eastAsia="Verdana" w:hAnsiTheme="minorHAnsi" w:cstheme="minorHAnsi"/>
          <w:spacing w:val="-12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A</w:t>
      </w:r>
      <w:r w:rsidRPr="00E53113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Co</w:t>
      </w:r>
      <w:r w:rsidRPr="00E53113">
        <w:rPr>
          <w:rFonts w:asciiTheme="minorHAnsi" w:eastAsia="Verdana" w:hAnsiTheme="minorHAnsi" w:cstheme="minorHAnsi"/>
          <w:spacing w:val="2"/>
          <w:sz w:val="22"/>
          <w:szCs w:val="22"/>
        </w:rPr>
        <w:t>n</w:t>
      </w:r>
      <w:r w:rsidRPr="00E53113">
        <w:rPr>
          <w:rFonts w:asciiTheme="minorHAnsi" w:eastAsia="Verdana" w:hAnsiTheme="minorHAnsi" w:cstheme="minorHAnsi"/>
          <w:sz w:val="22"/>
          <w:szCs w:val="22"/>
        </w:rPr>
        <w:t>c</w:t>
      </w:r>
      <w:r w:rsidRPr="00E53113">
        <w:rPr>
          <w:rFonts w:asciiTheme="minorHAnsi" w:eastAsia="Verdana" w:hAnsiTheme="minorHAnsi" w:cstheme="minorHAnsi"/>
          <w:sz w:val="22"/>
          <w:szCs w:val="22"/>
        </w:rPr>
        <w:t>eptu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53113">
        <w:rPr>
          <w:rFonts w:asciiTheme="minorHAnsi" w:eastAsia="Verdana" w:hAnsiTheme="minorHAnsi" w:cstheme="minorHAnsi"/>
          <w:sz w:val="22"/>
          <w:szCs w:val="22"/>
        </w:rPr>
        <w:t>l</w:t>
      </w:r>
      <w:r w:rsidRPr="00E53113">
        <w:rPr>
          <w:rFonts w:asciiTheme="minorHAnsi" w:eastAsia="Verdana" w:hAnsiTheme="minorHAnsi" w:cstheme="minorHAnsi"/>
          <w:spacing w:val="-11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Fr</w:t>
      </w:r>
      <w:r w:rsidRPr="00E53113">
        <w:rPr>
          <w:rFonts w:asciiTheme="minorHAnsi" w:eastAsia="Verdana" w:hAnsiTheme="minorHAnsi" w:cstheme="minorHAnsi"/>
          <w:sz w:val="22"/>
          <w:szCs w:val="22"/>
        </w:rPr>
        <w:t>amewo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E53113">
        <w:rPr>
          <w:rFonts w:asciiTheme="minorHAnsi" w:eastAsia="Verdana" w:hAnsiTheme="minorHAnsi" w:cstheme="minorHAnsi"/>
          <w:sz w:val="22"/>
          <w:szCs w:val="22"/>
        </w:rPr>
        <w:t>k,</w:t>
      </w:r>
    </w:p>
    <w:p w14:paraId="2A47A388" w14:textId="77777777" w:rsidR="00A316C7" w:rsidRPr="00E53113" w:rsidRDefault="00E53113">
      <w:pPr>
        <w:ind w:left="120"/>
        <w:rPr>
          <w:rFonts w:asciiTheme="minorHAnsi" w:eastAsia="Verdana" w:hAnsiTheme="minorHAnsi" w:cstheme="minorHAnsi"/>
          <w:sz w:val="22"/>
          <w:szCs w:val="22"/>
        </w:rPr>
      </w:pPr>
      <w:r w:rsidRPr="00E53113">
        <w:rPr>
          <w:rFonts w:asciiTheme="minorHAnsi" w:eastAsia="Verdana" w:hAnsiTheme="minorHAnsi" w:cstheme="minorHAnsi"/>
          <w:b/>
          <w:sz w:val="22"/>
          <w:szCs w:val="22"/>
        </w:rPr>
        <w:t>Strategy</w:t>
      </w:r>
      <w:r w:rsidRPr="00E53113">
        <w:rPr>
          <w:rFonts w:asciiTheme="minorHAnsi" w:eastAsia="Verdana" w:hAnsiTheme="minorHAnsi" w:cstheme="minorHAnsi"/>
          <w:sz w:val="22"/>
          <w:szCs w:val="22"/>
        </w:rPr>
        <w:t>,</w:t>
      </w:r>
      <w:r w:rsidRPr="00E53113">
        <w:rPr>
          <w:rFonts w:asciiTheme="minorHAnsi" w:eastAsia="Verdana" w:hAnsiTheme="minorHAnsi" w:cstheme="minorHAnsi"/>
          <w:spacing w:val="-10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Ma</w:t>
      </w:r>
      <w:r w:rsidRPr="00E53113">
        <w:rPr>
          <w:rFonts w:asciiTheme="minorHAnsi" w:eastAsia="Verdana" w:hAnsiTheme="minorHAnsi" w:cstheme="minorHAnsi"/>
          <w:sz w:val="22"/>
          <w:szCs w:val="22"/>
        </w:rPr>
        <w:t>y</w:t>
      </w:r>
      <w:r w:rsidRPr="00E53113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2</w:t>
      </w:r>
      <w:r w:rsidRPr="00E53113">
        <w:rPr>
          <w:rFonts w:asciiTheme="minorHAnsi" w:eastAsia="Verdana" w:hAnsiTheme="minorHAnsi" w:cstheme="minorHAnsi"/>
          <w:spacing w:val="-1"/>
          <w:sz w:val="22"/>
          <w:szCs w:val="22"/>
        </w:rPr>
        <w:t>0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0</w:t>
      </w:r>
      <w:r w:rsidRPr="00E53113">
        <w:rPr>
          <w:rFonts w:asciiTheme="minorHAnsi" w:eastAsia="Verdana" w:hAnsiTheme="minorHAnsi" w:cstheme="minorHAnsi"/>
          <w:spacing w:val="-1"/>
          <w:sz w:val="22"/>
          <w:szCs w:val="22"/>
        </w:rPr>
        <w:t>0</w:t>
      </w:r>
      <w:r w:rsidRPr="00E53113">
        <w:rPr>
          <w:rFonts w:asciiTheme="minorHAnsi" w:eastAsia="Verdana" w:hAnsiTheme="minorHAnsi" w:cstheme="minorHAnsi"/>
          <w:sz w:val="22"/>
          <w:szCs w:val="22"/>
        </w:rPr>
        <w:t>.</w:t>
      </w:r>
    </w:p>
    <w:p w14:paraId="195953C1" w14:textId="77777777" w:rsidR="00A316C7" w:rsidRPr="00E53113" w:rsidRDefault="00A316C7">
      <w:pPr>
        <w:spacing w:before="7" w:line="260" w:lineRule="exact"/>
        <w:rPr>
          <w:rFonts w:asciiTheme="minorHAnsi" w:hAnsiTheme="minorHAnsi" w:cstheme="minorHAnsi"/>
          <w:sz w:val="22"/>
          <w:szCs w:val="22"/>
        </w:rPr>
      </w:pPr>
    </w:p>
    <w:p w14:paraId="12EEC132" w14:textId="77777777" w:rsidR="00A316C7" w:rsidRPr="00E53113" w:rsidRDefault="00E53113">
      <w:pPr>
        <w:ind w:left="120"/>
        <w:rPr>
          <w:rFonts w:asciiTheme="minorHAnsi" w:eastAsia="Verdana" w:hAnsiTheme="minorHAnsi" w:cstheme="minorHAnsi"/>
          <w:sz w:val="22"/>
          <w:szCs w:val="22"/>
        </w:rPr>
      </w:pPr>
      <w:r w:rsidRPr="00E53113">
        <w:rPr>
          <w:rFonts w:asciiTheme="minorHAnsi" w:eastAsia="Verdana" w:hAnsiTheme="minorHAnsi" w:cstheme="minorHAnsi"/>
          <w:sz w:val="22"/>
          <w:szCs w:val="22"/>
        </w:rPr>
        <w:t>10.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M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E53113">
        <w:rPr>
          <w:rFonts w:asciiTheme="minorHAnsi" w:eastAsia="Verdana" w:hAnsiTheme="minorHAnsi" w:cstheme="minorHAnsi"/>
          <w:sz w:val="22"/>
          <w:szCs w:val="22"/>
        </w:rPr>
        <w:t>sra,</w:t>
      </w:r>
      <w:r w:rsidRPr="00E53113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D.P.</w:t>
      </w:r>
      <w:r w:rsidRPr="00E53113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&amp;</w:t>
      </w:r>
      <w:r w:rsidRPr="00E53113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P.K.Bi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E53113">
        <w:rPr>
          <w:rFonts w:asciiTheme="minorHAnsi" w:eastAsia="Verdana" w:hAnsiTheme="minorHAnsi" w:cstheme="minorHAnsi"/>
          <w:sz w:val="22"/>
          <w:szCs w:val="22"/>
        </w:rPr>
        <w:t>was</w:t>
      </w:r>
      <w:r w:rsidRPr="00E53113">
        <w:rPr>
          <w:rFonts w:asciiTheme="minorHAnsi" w:eastAsia="Verdana" w:hAnsiTheme="minorHAnsi" w:cstheme="minorHAnsi"/>
          <w:spacing w:val="-12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R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E53113">
        <w:rPr>
          <w:rFonts w:asciiTheme="minorHAnsi" w:eastAsia="Verdana" w:hAnsiTheme="minorHAnsi" w:cstheme="minorHAnsi"/>
          <w:sz w:val="22"/>
          <w:szCs w:val="22"/>
        </w:rPr>
        <w:t>y,</w:t>
      </w:r>
      <w:r w:rsidRPr="00E53113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Ta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c</w:t>
      </w:r>
      <w:r w:rsidRPr="00E53113">
        <w:rPr>
          <w:rFonts w:asciiTheme="minorHAnsi" w:eastAsia="Verdana" w:hAnsiTheme="minorHAnsi" w:cstheme="minorHAnsi"/>
          <w:spacing w:val="-1"/>
          <w:sz w:val="22"/>
          <w:szCs w:val="22"/>
        </w:rPr>
        <w:t>k</w:t>
      </w:r>
      <w:r w:rsidRPr="00E53113">
        <w:rPr>
          <w:rFonts w:asciiTheme="minorHAnsi" w:eastAsia="Verdana" w:hAnsiTheme="minorHAnsi" w:cstheme="minorHAnsi"/>
          <w:sz w:val="22"/>
          <w:szCs w:val="22"/>
        </w:rPr>
        <w:t>li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E53113">
        <w:rPr>
          <w:rFonts w:asciiTheme="minorHAnsi" w:eastAsia="Verdana" w:hAnsiTheme="minorHAnsi" w:cstheme="minorHAnsi"/>
          <w:sz w:val="22"/>
          <w:szCs w:val="22"/>
        </w:rPr>
        <w:t>g</w:t>
      </w:r>
      <w:r w:rsidRPr="00E53113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the</w:t>
      </w:r>
      <w:r w:rsidRPr="00E53113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Men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53113">
        <w:rPr>
          <w:rFonts w:asciiTheme="minorHAnsi" w:eastAsia="Verdana" w:hAnsiTheme="minorHAnsi" w:cstheme="minorHAnsi"/>
          <w:sz w:val="22"/>
          <w:szCs w:val="22"/>
        </w:rPr>
        <w:t>ce</w:t>
      </w:r>
      <w:r w:rsidRPr="00E53113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of S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E53113">
        <w:rPr>
          <w:rFonts w:asciiTheme="minorHAnsi" w:eastAsia="Verdana" w:hAnsiTheme="minorHAnsi" w:cstheme="minorHAnsi"/>
          <w:sz w:val="22"/>
          <w:szCs w:val="22"/>
        </w:rPr>
        <w:t>ck</w:t>
      </w:r>
      <w:r w:rsidRPr="00E53113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U</w:t>
      </w:r>
      <w:r w:rsidRPr="00E53113">
        <w:rPr>
          <w:rFonts w:asciiTheme="minorHAnsi" w:eastAsia="Verdana" w:hAnsiTheme="minorHAnsi" w:cstheme="minorHAnsi"/>
          <w:sz w:val="22"/>
          <w:szCs w:val="22"/>
        </w:rPr>
        <w:t>nits:</w:t>
      </w:r>
      <w:r w:rsidRPr="00E53113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S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E53113">
        <w:rPr>
          <w:rFonts w:asciiTheme="minorHAnsi" w:eastAsia="Verdana" w:hAnsiTheme="minorHAnsi" w:cstheme="minorHAnsi"/>
          <w:sz w:val="22"/>
          <w:szCs w:val="22"/>
        </w:rPr>
        <w:t>lected</w:t>
      </w:r>
    </w:p>
    <w:p w14:paraId="6C7669D6" w14:textId="77777777" w:rsidR="00A316C7" w:rsidRPr="00E53113" w:rsidRDefault="00E53113">
      <w:pPr>
        <w:spacing w:line="260" w:lineRule="exact"/>
        <w:ind w:left="120"/>
        <w:rPr>
          <w:rFonts w:asciiTheme="minorHAnsi" w:eastAsia="Verdana" w:hAnsiTheme="minorHAnsi" w:cstheme="minorHAnsi"/>
          <w:sz w:val="22"/>
          <w:szCs w:val="22"/>
        </w:rPr>
      </w:pPr>
      <w:r w:rsidRPr="00E53113">
        <w:rPr>
          <w:rFonts w:asciiTheme="minorHAnsi" w:eastAsia="Verdana" w:hAnsiTheme="minorHAnsi" w:cstheme="minorHAnsi"/>
          <w:position w:val="-1"/>
          <w:sz w:val="22"/>
          <w:szCs w:val="22"/>
        </w:rPr>
        <w:t>Strat</w:t>
      </w:r>
      <w:r w:rsidRPr="00E53113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e</w:t>
      </w:r>
      <w:r w:rsidRPr="00E53113">
        <w:rPr>
          <w:rFonts w:asciiTheme="minorHAnsi" w:eastAsia="Verdana" w:hAnsiTheme="minorHAnsi" w:cstheme="minorHAnsi"/>
          <w:position w:val="-1"/>
          <w:sz w:val="22"/>
          <w:szCs w:val="22"/>
        </w:rPr>
        <w:t>gi</w:t>
      </w:r>
      <w:r w:rsidRPr="00E53113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e</w:t>
      </w:r>
      <w:r w:rsidRPr="00E53113">
        <w:rPr>
          <w:rFonts w:asciiTheme="minorHAnsi" w:eastAsia="Verdana" w:hAnsiTheme="minorHAnsi" w:cstheme="minorHAnsi"/>
          <w:position w:val="-1"/>
          <w:sz w:val="22"/>
          <w:szCs w:val="22"/>
        </w:rPr>
        <w:t>s,</w:t>
      </w:r>
      <w:r w:rsidRPr="00E53113">
        <w:rPr>
          <w:rFonts w:asciiTheme="minorHAnsi" w:eastAsia="Verdana" w:hAnsiTheme="minorHAnsi" w:cstheme="minorHAnsi"/>
          <w:spacing w:val="-11"/>
          <w:position w:val="-1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b/>
          <w:position w:val="-1"/>
          <w:sz w:val="22"/>
          <w:szCs w:val="22"/>
        </w:rPr>
        <w:t>Fa</w:t>
      </w:r>
      <w:r w:rsidRPr="00E53113">
        <w:rPr>
          <w:rFonts w:asciiTheme="minorHAnsi" w:eastAsia="Verdana" w:hAnsiTheme="minorHAnsi" w:cstheme="minorHAnsi"/>
          <w:b/>
          <w:spacing w:val="1"/>
          <w:position w:val="-1"/>
          <w:sz w:val="22"/>
          <w:szCs w:val="22"/>
        </w:rPr>
        <w:t>c</w:t>
      </w:r>
      <w:r w:rsidRPr="00E53113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t</w:t>
      </w:r>
      <w:r w:rsidRPr="00E53113">
        <w:rPr>
          <w:rFonts w:asciiTheme="minorHAnsi" w:eastAsia="Verdana" w:hAnsiTheme="minorHAnsi" w:cstheme="minorHAnsi"/>
          <w:b/>
          <w:position w:val="-1"/>
          <w:sz w:val="22"/>
          <w:szCs w:val="22"/>
        </w:rPr>
        <w:t>s</w:t>
      </w:r>
      <w:r w:rsidRPr="00E53113">
        <w:rPr>
          <w:rFonts w:asciiTheme="minorHAnsi" w:eastAsia="Verdana" w:hAnsiTheme="minorHAnsi" w:cstheme="minorHAnsi"/>
          <w:b/>
          <w:spacing w:val="-4"/>
          <w:position w:val="-1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b/>
          <w:position w:val="-1"/>
          <w:sz w:val="22"/>
          <w:szCs w:val="22"/>
        </w:rPr>
        <w:t>for</w:t>
      </w:r>
      <w:r w:rsidRPr="00E53113">
        <w:rPr>
          <w:rFonts w:asciiTheme="minorHAnsi" w:eastAsia="Verdana" w:hAnsiTheme="minorHAnsi" w:cstheme="minorHAnsi"/>
          <w:b/>
          <w:spacing w:val="-3"/>
          <w:position w:val="-1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b/>
          <w:position w:val="-1"/>
          <w:sz w:val="22"/>
          <w:szCs w:val="22"/>
        </w:rPr>
        <w:t>Yo</w:t>
      </w:r>
      <w:r w:rsidRPr="00E53113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u</w:t>
      </w:r>
      <w:r w:rsidRPr="00E53113">
        <w:rPr>
          <w:rFonts w:asciiTheme="minorHAnsi" w:eastAsia="Verdana" w:hAnsiTheme="minorHAnsi" w:cstheme="minorHAnsi"/>
          <w:position w:val="-1"/>
          <w:sz w:val="22"/>
          <w:szCs w:val="22"/>
        </w:rPr>
        <w:t>,</w:t>
      </w:r>
      <w:r w:rsidRPr="00E53113">
        <w:rPr>
          <w:rFonts w:asciiTheme="minorHAnsi" w:eastAsia="Verdana" w:hAnsiTheme="minorHAnsi" w:cstheme="minorHAnsi"/>
          <w:spacing w:val="-5"/>
          <w:position w:val="-1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position w:val="-1"/>
          <w:sz w:val="22"/>
          <w:szCs w:val="22"/>
        </w:rPr>
        <w:t>Oc</w:t>
      </w:r>
      <w:r w:rsidRPr="00E53113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to</w:t>
      </w:r>
      <w:r w:rsidRPr="00E53113">
        <w:rPr>
          <w:rFonts w:asciiTheme="minorHAnsi" w:eastAsia="Verdana" w:hAnsiTheme="minorHAnsi" w:cstheme="minorHAnsi"/>
          <w:position w:val="-1"/>
          <w:sz w:val="22"/>
          <w:szCs w:val="22"/>
        </w:rPr>
        <w:t>ber</w:t>
      </w:r>
      <w:r w:rsidRPr="00E53113">
        <w:rPr>
          <w:rFonts w:asciiTheme="minorHAnsi" w:eastAsia="Verdana" w:hAnsiTheme="minorHAnsi" w:cstheme="minorHAnsi"/>
          <w:spacing w:val="-9"/>
          <w:position w:val="-1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position w:val="-1"/>
          <w:sz w:val="22"/>
          <w:szCs w:val="22"/>
        </w:rPr>
        <w:t>1</w:t>
      </w:r>
      <w:r w:rsidRPr="00E53113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9</w:t>
      </w:r>
      <w:r w:rsidRPr="00E53113">
        <w:rPr>
          <w:rFonts w:asciiTheme="minorHAnsi" w:eastAsia="Verdana" w:hAnsiTheme="minorHAnsi" w:cstheme="minorHAnsi"/>
          <w:position w:val="-1"/>
          <w:sz w:val="22"/>
          <w:szCs w:val="22"/>
        </w:rPr>
        <w:t>97.</w:t>
      </w:r>
    </w:p>
    <w:p w14:paraId="15C72C4F" w14:textId="77777777" w:rsidR="00A316C7" w:rsidRPr="00E53113" w:rsidRDefault="00A316C7">
      <w:pPr>
        <w:spacing w:before="8" w:line="260" w:lineRule="exact"/>
        <w:rPr>
          <w:rFonts w:asciiTheme="minorHAnsi" w:hAnsiTheme="minorHAnsi" w:cstheme="minorHAnsi"/>
          <w:sz w:val="22"/>
          <w:szCs w:val="22"/>
        </w:rPr>
      </w:pPr>
    </w:p>
    <w:p w14:paraId="14FB8607" w14:textId="77777777" w:rsidR="00A316C7" w:rsidRPr="00E53113" w:rsidRDefault="00E53113">
      <w:pPr>
        <w:ind w:left="120"/>
        <w:rPr>
          <w:rFonts w:asciiTheme="minorHAnsi" w:eastAsia="Verdana" w:hAnsiTheme="minorHAnsi" w:cstheme="minorHAnsi"/>
          <w:sz w:val="22"/>
          <w:szCs w:val="22"/>
        </w:rPr>
      </w:pPr>
      <w:r w:rsidRPr="00E53113">
        <w:rPr>
          <w:rFonts w:asciiTheme="minorHAnsi" w:eastAsia="Verdana" w:hAnsiTheme="minorHAnsi" w:cstheme="minorHAnsi"/>
          <w:sz w:val="22"/>
          <w:szCs w:val="22"/>
        </w:rPr>
        <w:t>11.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Venture</w:t>
      </w:r>
      <w:r w:rsidRPr="00E53113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Capital</w:t>
      </w:r>
      <w:r w:rsidRPr="00E53113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Financing:</w:t>
      </w:r>
      <w:r w:rsidRPr="00E53113">
        <w:rPr>
          <w:rFonts w:asciiTheme="minorHAnsi" w:eastAsia="Verdana" w:hAnsiTheme="minorHAnsi" w:cstheme="minorHAnsi"/>
          <w:spacing w:val="-10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An</w:t>
      </w:r>
      <w:r w:rsidRPr="00E53113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E</w:t>
      </w:r>
      <w:r w:rsidRPr="00E53113">
        <w:rPr>
          <w:rFonts w:asciiTheme="minorHAnsi" w:eastAsia="Verdana" w:hAnsiTheme="minorHAnsi" w:cstheme="minorHAnsi"/>
          <w:spacing w:val="-2"/>
          <w:sz w:val="22"/>
          <w:szCs w:val="22"/>
        </w:rPr>
        <w:t>m</w:t>
      </w:r>
      <w:r w:rsidRPr="00E53113">
        <w:rPr>
          <w:rFonts w:asciiTheme="minorHAnsi" w:eastAsia="Verdana" w:hAnsiTheme="minorHAnsi" w:cstheme="minorHAnsi"/>
          <w:sz w:val="22"/>
          <w:szCs w:val="22"/>
        </w:rPr>
        <w:t>erging</w:t>
      </w:r>
      <w:r w:rsidRPr="00E53113">
        <w:rPr>
          <w:rFonts w:asciiTheme="minorHAnsi" w:eastAsia="Verdana" w:hAnsiTheme="minorHAnsi" w:cstheme="minorHAnsi"/>
          <w:spacing w:val="-11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Area</w:t>
      </w:r>
      <w:r w:rsidRPr="00E53113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of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Financial</w:t>
      </w:r>
      <w:r w:rsidRPr="00E53113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Services,</w:t>
      </w:r>
      <w:r w:rsidRPr="00E53113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b/>
          <w:sz w:val="22"/>
          <w:szCs w:val="22"/>
        </w:rPr>
        <w:t>F</w:t>
      </w:r>
      <w:r w:rsidRPr="00E53113">
        <w:rPr>
          <w:rFonts w:asciiTheme="minorHAnsi" w:eastAsia="Verdana" w:hAnsiTheme="minorHAnsi" w:cstheme="minorHAnsi"/>
          <w:b/>
          <w:spacing w:val="2"/>
          <w:sz w:val="22"/>
          <w:szCs w:val="22"/>
        </w:rPr>
        <w:t>i</w:t>
      </w:r>
      <w:r w:rsidRPr="00E53113">
        <w:rPr>
          <w:rFonts w:asciiTheme="minorHAnsi" w:eastAsia="Verdana" w:hAnsiTheme="minorHAnsi" w:cstheme="minorHAnsi"/>
          <w:b/>
          <w:sz w:val="22"/>
          <w:szCs w:val="22"/>
        </w:rPr>
        <w:t>n</w:t>
      </w:r>
      <w:r w:rsidRPr="00E53113">
        <w:rPr>
          <w:rFonts w:asciiTheme="minorHAnsi" w:eastAsia="Verdana" w:hAnsiTheme="minorHAnsi" w:cstheme="minorHAnsi"/>
          <w:b/>
          <w:spacing w:val="1"/>
          <w:sz w:val="22"/>
          <w:szCs w:val="22"/>
        </w:rPr>
        <w:t>a</w:t>
      </w:r>
      <w:r w:rsidRPr="00E53113">
        <w:rPr>
          <w:rFonts w:asciiTheme="minorHAnsi" w:eastAsia="Verdana" w:hAnsiTheme="minorHAnsi" w:cstheme="minorHAnsi"/>
          <w:b/>
          <w:sz w:val="22"/>
          <w:szCs w:val="22"/>
        </w:rPr>
        <w:t>ncial</w:t>
      </w:r>
    </w:p>
    <w:p w14:paraId="10517E48" w14:textId="77777777" w:rsidR="00A316C7" w:rsidRPr="00E53113" w:rsidRDefault="00E53113">
      <w:pPr>
        <w:ind w:left="120"/>
        <w:rPr>
          <w:rFonts w:asciiTheme="minorHAnsi" w:eastAsia="Verdana" w:hAnsiTheme="minorHAnsi" w:cstheme="minorHAnsi"/>
          <w:sz w:val="22"/>
          <w:szCs w:val="22"/>
        </w:rPr>
        <w:sectPr w:rsidR="00A316C7" w:rsidRPr="00E53113">
          <w:pgSz w:w="12240" w:h="15840"/>
          <w:pgMar w:top="1380" w:right="1400" w:bottom="280" w:left="1320" w:header="720" w:footer="720" w:gutter="0"/>
          <w:cols w:space="720"/>
        </w:sectPr>
      </w:pPr>
      <w:r w:rsidRPr="00E53113">
        <w:rPr>
          <w:rFonts w:asciiTheme="minorHAnsi" w:eastAsia="Verdana" w:hAnsiTheme="minorHAnsi" w:cstheme="minorHAnsi"/>
          <w:b/>
          <w:sz w:val="22"/>
          <w:szCs w:val="22"/>
        </w:rPr>
        <w:t>Services</w:t>
      </w:r>
      <w:r w:rsidRPr="00E53113">
        <w:rPr>
          <w:rFonts w:asciiTheme="minorHAnsi" w:eastAsia="Verdana" w:hAnsiTheme="minorHAnsi" w:cstheme="minorHAnsi"/>
          <w:b/>
          <w:spacing w:val="-10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b/>
          <w:sz w:val="22"/>
          <w:szCs w:val="22"/>
        </w:rPr>
        <w:t>Emerging</w:t>
      </w:r>
      <w:r w:rsidRPr="00E53113">
        <w:rPr>
          <w:rFonts w:asciiTheme="minorHAnsi" w:eastAsia="Verdana" w:hAnsiTheme="minorHAnsi" w:cstheme="minorHAnsi"/>
          <w:b/>
          <w:spacing w:val="-10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b/>
          <w:sz w:val="22"/>
          <w:szCs w:val="22"/>
        </w:rPr>
        <w:t>Trends</w:t>
      </w:r>
      <w:r w:rsidRPr="00E53113">
        <w:rPr>
          <w:rFonts w:asciiTheme="minorHAnsi" w:eastAsia="Verdana" w:hAnsiTheme="minorHAnsi" w:cstheme="minorHAnsi"/>
          <w:b/>
          <w:spacing w:val="-7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b/>
          <w:sz w:val="22"/>
          <w:szCs w:val="22"/>
        </w:rPr>
        <w:t>(Ed</w:t>
      </w:r>
      <w:r w:rsidRPr="00E53113">
        <w:rPr>
          <w:rFonts w:asciiTheme="minorHAnsi" w:eastAsia="Verdana" w:hAnsiTheme="minorHAnsi" w:cstheme="minorHAnsi"/>
          <w:b/>
          <w:spacing w:val="1"/>
          <w:sz w:val="22"/>
          <w:szCs w:val="22"/>
        </w:rPr>
        <w:t>)</w:t>
      </w:r>
      <w:r w:rsidRPr="00E53113">
        <w:rPr>
          <w:rFonts w:asciiTheme="minorHAnsi" w:eastAsia="Verdana" w:hAnsiTheme="minorHAnsi" w:cstheme="minorHAnsi"/>
          <w:sz w:val="22"/>
          <w:szCs w:val="22"/>
        </w:rPr>
        <w:t>,</w:t>
      </w:r>
      <w:r w:rsidRPr="00E53113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E53113">
        <w:rPr>
          <w:rFonts w:asciiTheme="minorHAnsi" w:eastAsia="Verdana" w:hAnsiTheme="minorHAnsi" w:cstheme="minorHAnsi"/>
          <w:sz w:val="22"/>
          <w:szCs w:val="22"/>
        </w:rPr>
        <w:t>elta</w:t>
      </w:r>
      <w:r w:rsidRPr="00E53113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Pu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b</w:t>
      </w:r>
      <w:r w:rsidRPr="00E53113">
        <w:rPr>
          <w:rFonts w:asciiTheme="minorHAnsi" w:eastAsia="Verdana" w:hAnsiTheme="minorHAnsi" w:cstheme="minorHAnsi"/>
          <w:sz w:val="22"/>
          <w:szCs w:val="22"/>
        </w:rPr>
        <w:t>lis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h</w:t>
      </w:r>
      <w:r w:rsidRPr="00E53113">
        <w:rPr>
          <w:rFonts w:asciiTheme="minorHAnsi" w:eastAsia="Verdana" w:hAnsiTheme="minorHAnsi" w:cstheme="minorHAnsi"/>
          <w:sz w:val="22"/>
          <w:szCs w:val="22"/>
        </w:rPr>
        <w:t>ing</w:t>
      </w:r>
      <w:r w:rsidRPr="00E53113">
        <w:rPr>
          <w:rFonts w:asciiTheme="minorHAnsi" w:eastAsia="Verdana" w:hAnsiTheme="minorHAnsi" w:cstheme="minorHAnsi"/>
          <w:spacing w:val="-10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House,</w:t>
      </w:r>
      <w:r w:rsidRPr="00E53113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D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E53113">
        <w:rPr>
          <w:rFonts w:asciiTheme="minorHAnsi" w:eastAsia="Verdana" w:hAnsiTheme="minorHAnsi" w:cstheme="minorHAnsi"/>
          <w:sz w:val="22"/>
          <w:szCs w:val="22"/>
        </w:rPr>
        <w:t>lhi,</w:t>
      </w:r>
      <w:r w:rsidRPr="00E53113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1997.</w:t>
      </w:r>
    </w:p>
    <w:p w14:paraId="21664B6D" w14:textId="77777777" w:rsidR="00A316C7" w:rsidRPr="00E53113" w:rsidRDefault="00E53113">
      <w:pPr>
        <w:spacing w:before="59"/>
        <w:ind w:left="120"/>
        <w:rPr>
          <w:rFonts w:asciiTheme="minorHAnsi" w:eastAsia="Verdana" w:hAnsiTheme="minorHAnsi" w:cstheme="minorHAnsi"/>
          <w:sz w:val="22"/>
          <w:szCs w:val="22"/>
        </w:rPr>
      </w:pPr>
      <w:r w:rsidRPr="00E53113">
        <w:rPr>
          <w:rFonts w:asciiTheme="minorHAnsi" w:eastAsia="Verdana" w:hAnsiTheme="minorHAnsi" w:cstheme="minorHAnsi"/>
          <w:sz w:val="22"/>
          <w:szCs w:val="22"/>
        </w:rPr>
        <w:lastRenderedPageBreak/>
        <w:t>12. B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E53113">
        <w:rPr>
          <w:rFonts w:asciiTheme="minorHAnsi" w:eastAsia="Verdana" w:hAnsiTheme="minorHAnsi" w:cstheme="minorHAnsi"/>
          <w:sz w:val="22"/>
          <w:szCs w:val="22"/>
        </w:rPr>
        <w:t>swas</w:t>
      </w:r>
      <w:r w:rsidRPr="00E53113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R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E53113">
        <w:rPr>
          <w:rFonts w:asciiTheme="minorHAnsi" w:eastAsia="Verdana" w:hAnsiTheme="minorHAnsi" w:cstheme="minorHAnsi"/>
          <w:sz w:val="22"/>
          <w:szCs w:val="22"/>
        </w:rPr>
        <w:t>y,</w:t>
      </w:r>
      <w:r w:rsidRPr="00E53113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P.K.</w:t>
      </w:r>
      <w:r w:rsidRPr="00E53113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&amp;</w:t>
      </w:r>
      <w:r w:rsidRPr="00E53113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D.P.</w:t>
      </w:r>
      <w:r w:rsidRPr="00E53113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M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is</w:t>
      </w:r>
      <w:r w:rsidRPr="00E53113">
        <w:rPr>
          <w:rFonts w:asciiTheme="minorHAnsi" w:eastAsia="Verdana" w:hAnsiTheme="minorHAnsi" w:cstheme="minorHAnsi"/>
          <w:sz w:val="22"/>
          <w:szCs w:val="22"/>
        </w:rPr>
        <w:t>ra,</w:t>
      </w:r>
      <w:r w:rsidRPr="00E53113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Foreign</w:t>
      </w:r>
      <w:r w:rsidRPr="00E53113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Inv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E53113">
        <w:rPr>
          <w:rFonts w:asciiTheme="minorHAnsi" w:eastAsia="Verdana" w:hAnsiTheme="minorHAnsi" w:cstheme="minorHAnsi"/>
          <w:sz w:val="22"/>
          <w:szCs w:val="22"/>
        </w:rPr>
        <w:t>st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me</w:t>
      </w:r>
      <w:r w:rsidRPr="00E53113">
        <w:rPr>
          <w:rFonts w:asciiTheme="minorHAnsi" w:eastAsia="Verdana" w:hAnsiTheme="minorHAnsi" w:cstheme="minorHAnsi"/>
          <w:sz w:val="22"/>
          <w:szCs w:val="22"/>
        </w:rPr>
        <w:t>nt</w:t>
      </w:r>
      <w:r w:rsidRPr="00E53113">
        <w:rPr>
          <w:rFonts w:asciiTheme="minorHAnsi" w:eastAsia="Verdana" w:hAnsiTheme="minorHAnsi" w:cstheme="minorHAnsi"/>
          <w:spacing w:val="-13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Tren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E53113">
        <w:rPr>
          <w:rFonts w:asciiTheme="minorHAnsi" w:eastAsia="Verdana" w:hAnsiTheme="minorHAnsi" w:cstheme="minorHAnsi"/>
          <w:sz w:val="22"/>
          <w:szCs w:val="22"/>
        </w:rPr>
        <w:t>s</w:t>
      </w:r>
      <w:r w:rsidRPr="00E53113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in</w:t>
      </w:r>
      <w:r w:rsidRPr="00E53113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India,</w:t>
      </w:r>
      <w:r w:rsidRPr="00E53113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b/>
          <w:spacing w:val="1"/>
          <w:sz w:val="22"/>
          <w:szCs w:val="22"/>
        </w:rPr>
        <w:t>Re</w:t>
      </w:r>
      <w:r w:rsidRPr="00E53113">
        <w:rPr>
          <w:rFonts w:asciiTheme="minorHAnsi" w:eastAsia="Verdana" w:hAnsiTheme="minorHAnsi" w:cstheme="minorHAnsi"/>
          <w:b/>
          <w:sz w:val="22"/>
          <w:szCs w:val="22"/>
        </w:rPr>
        <w:t>cent</w:t>
      </w:r>
    </w:p>
    <w:p w14:paraId="6C686212" w14:textId="77777777" w:rsidR="00A316C7" w:rsidRPr="00E53113" w:rsidRDefault="00E53113">
      <w:pPr>
        <w:ind w:left="120"/>
        <w:rPr>
          <w:rFonts w:asciiTheme="minorHAnsi" w:eastAsia="Verdana" w:hAnsiTheme="minorHAnsi" w:cstheme="minorHAnsi"/>
          <w:sz w:val="22"/>
          <w:szCs w:val="22"/>
        </w:rPr>
      </w:pPr>
      <w:r w:rsidRPr="00E53113">
        <w:rPr>
          <w:rFonts w:asciiTheme="minorHAnsi" w:eastAsia="Verdana" w:hAnsiTheme="minorHAnsi" w:cstheme="minorHAnsi"/>
          <w:b/>
          <w:sz w:val="22"/>
          <w:szCs w:val="22"/>
        </w:rPr>
        <w:t>Trends</w:t>
      </w:r>
      <w:r w:rsidRPr="00E53113">
        <w:rPr>
          <w:rFonts w:asciiTheme="minorHAnsi" w:eastAsia="Verdana" w:hAnsiTheme="minorHAnsi" w:cstheme="minorHAnsi"/>
          <w:b/>
          <w:spacing w:val="-7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b/>
          <w:sz w:val="22"/>
          <w:szCs w:val="22"/>
        </w:rPr>
        <w:t>in</w:t>
      </w:r>
      <w:r w:rsidRPr="00E53113">
        <w:rPr>
          <w:rFonts w:asciiTheme="minorHAnsi" w:eastAsia="Verdana" w:hAnsiTheme="minorHAnsi" w:cstheme="minorHAnsi"/>
          <w:b/>
          <w:spacing w:val="-1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b/>
          <w:sz w:val="22"/>
          <w:szCs w:val="22"/>
        </w:rPr>
        <w:t>Foreign</w:t>
      </w:r>
      <w:r w:rsidRPr="00E53113">
        <w:rPr>
          <w:rFonts w:asciiTheme="minorHAnsi" w:eastAsia="Verdana" w:hAnsiTheme="minorHAnsi" w:cstheme="minorHAnsi"/>
          <w:b/>
          <w:spacing w:val="-8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b/>
          <w:sz w:val="22"/>
          <w:szCs w:val="22"/>
        </w:rPr>
        <w:t>Investment</w:t>
      </w:r>
      <w:r w:rsidRPr="00E53113">
        <w:rPr>
          <w:rFonts w:asciiTheme="minorHAnsi" w:eastAsia="Verdana" w:hAnsiTheme="minorHAnsi" w:cstheme="minorHAnsi"/>
          <w:b/>
          <w:spacing w:val="-13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b/>
          <w:sz w:val="22"/>
          <w:szCs w:val="22"/>
        </w:rPr>
        <w:t>(Ed),</w:t>
      </w:r>
      <w:r w:rsidRPr="00E53113">
        <w:rPr>
          <w:rFonts w:asciiTheme="minorHAnsi" w:eastAsia="Verdana" w:hAnsiTheme="minorHAnsi" w:cstheme="minorHAnsi"/>
          <w:b/>
          <w:spacing w:val="-4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pacing w:val="-1"/>
          <w:sz w:val="22"/>
          <w:szCs w:val="22"/>
        </w:rPr>
        <w:t>P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ointer</w:t>
      </w:r>
      <w:r w:rsidRPr="00E53113">
        <w:rPr>
          <w:rFonts w:asciiTheme="minorHAnsi" w:eastAsia="Verdana" w:hAnsiTheme="minorHAnsi" w:cstheme="minorHAnsi"/>
          <w:sz w:val="22"/>
          <w:szCs w:val="22"/>
        </w:rPr>
        <w:t>s</w:t>
      </w:r>
      <w:r w:rsidRPr="00E53113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pacing w:val="-1"/>
          <w:sz w:val="22"/>
          <w:szCs w:val="22"/>
        </w:rPr>
        <w:t>P</w:t>
      </w:r>
      <w:r w:rsidRPr="00E53113">
        <w:rPr>
          <w:rFonts w:asciiTheme="minorHAnsi" w:eastAsia="Verdana" w:hAnsiTheme="minorHAnsi" w:cstheme="minorHAnsi"/>
          <w:sz w:val="22"/>
          <w:szCs w:val="22"/>
        </w:rPr>
        <w:t>u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b</w:t>
      </w:r>
      <w:r w:rsidRPr="00E53113">
        <w:rPr>
          <w:rFonts w:asciiTheme="minorHAnsi" w:eastAsia="Verdana" w:hAnsiTheme="minorHAnsi" w:cstheme="minorHAnsi"/>
          <w:sz w:val="22"/>
          <w:szCs w:val="22"/>
        </w:rPr>
        <w:t>l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E53113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her</w:t>
      </w:r>
      <w:r w:rsidRPr="00E53113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E53113">
        <w:rPr>
          <w:rFonts w:asciiTheme="minorHAnsi" w:eastAsia="Verdana" w:hAnsiTheme="minorHAnsi" w:cstheme="minorHAnsi"/>
          <w:sz w:val="22"/>
          <w:szCs w:val="22"/>
        </w:rPr>
        <w:t>,</w:t>
      </w:r>
      <w:r w:rsidRPr="00E53113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Ja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ipur</w:t>
      </w:r>
      <w:r w:rsidRPr="00E53113">
        <w:rPr>
          <w:rFonts w:asciiTheme="minorHAnsi" w:eastAsia="Verdana" w:hAnsiTheme="minorHAnsi" w:cstheme="minorHAnsi"/>
          <w:sz w:val="22"/>
          <w:szCs w:val="22"/>
        </w:rPr>
        <w:t>,</w:t>
      </w:r>
      <w:r w:rsidRPr="00E53113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pacing w:val="-1"/>
          <w:sz w:val="22"/>
          <w:szCs w:val="22"/>
        </w:rPr>
        <w:t>1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99</w:t>
      </w:r>
      <w:r w:rsidRPr="00E53113">
        <w:rPr>
          <w:rFonts w:asciiTheme="minorHAnsi" w:eastAsia="Verdana" w:hAnsiTheme="minorHAnsi" w:cstheme="minorHAnsi"/>
          <w:spacing w:val="-1"/>
          <w:sz w:val="22"/>
          <w:szCs w:val="22"/>
        </w:rPr>
        <w:t>6</w:t>
      </w:r>
      <w:r w:rsidRPr="00E53113">
        <w:rPr>
          <w:rFonts w:asciiTheme="minorHAnsi" w:eastAsia="Verdana" w:hAnsiTheme="minorHAnsi" w:cstheme="minorHAnsi"/>
          <w:sz w:val="22"/>
          <w:szCs w:val="22"/>
        </w:rPr>
        <w:t>.</w:t>
      </w:r>
    </w:p>
    <w:p w14:paraId="7B8745B2" w14:textId="77777777" w:rsidR="00A316C7" w:rsidRPr="00E53113" w:rsidRDefault="00A316C7">
      <w:pPr>
        <w:spacing w:before="7" w:line="260" w:lineRule="exact"/>
        <w:rPr>
          <w:rFonts w:asciiTheme="minorHAnsi" w:hAnsiTheme="minorHAnsi" w:cstheme="minorHAnsi"/>
          <w:sz w:val="22"/>
          <w:szCs w:val="22"/>
        </w:rPr>
      </w:pPr>
    </w:p>
    <w:p w14:paraId="0F89B2EE" w14:textId="77777777" w:rsidR="00A316C7" w:rsidRPr="00E53113" w:rsidRDefault="00E53113">
      <w:pPr>
        <w:ind w:left="120" w:right="189"/>
        <w:rPr>
          <w:rFonts w:asciiTheme="minorHAnsi" w:eastAsia="Verdana" w:hAnsiTheme="minorHAnsi" w:cstheme="minorHAnsi"/>
          <w:sz w:val="22"/>
          <w:szCs w:val="22"/>
        </w:rPr>
      </w:pPr>
      <w:r w:rsidRPr="00E53113">
        <w:rPr>
          <w:rFonts w:asciiTheme="minorHAnsi" w:eastAsia="Verdana" w:hAnsiTheme="minorHAnsi" w:cstheme="minorHAnsi"/>
          <w:sz w:val="22"/>
          <w:szCs w:val="22"/>
        </w:rPr>
        <w:t>13.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Sahu,</w:t>
      </w:r>
      <w:r w:rsidRPr="00E53113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B.K. &amp;</w:t>
      </w:r>
      <w:r w:rsidRPr="00E53113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D</w:t>
      </w:r>
      <w:r w:rsidRPr="00E53113">
        <w:rPr>
          <w:rFonts w:asciiTheme="minorHAnsi" w:eastAsia="Verdana" w:hAnsiTheme="minorHAnsi" w:cstheme="minorHAnsi"/>
          <w:spacing w:val="2"/>
          <w:sz w:val="22"/>
          <w:szCs w:val="22"/>
        </w:rPr>
        <w:t>.</w:t>
      </w:r>
      <w:r w:rsidRPr="00E53113">
        <w:rPr>
          <w:rFonts w:asciiTheme="minorHAnsi" w:eastAsia="Verdana" w:hAnsiTheme="minorHAnsi" w:cstheme="minorHAnsi"/>
          <w:sz w:val="22"/>
          <w:szCs w:val="22"/>
        </w:rPr>
        <w:t>P.</w:t>
      </w:r>
      <w:r w:rsidRPr="00E53113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Misra,</w:t>
      </w:r>
      <w:r w:rsidRPr="00E53113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T</w:t>
      </w:r>
      <w:r w:rsidRPr="00E53113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E53113">
        <w:rPr>
          <w:rFonts w:asciiTheme="minorHAnsi" w:eastAsia="Verdana" w:hAnsiTheme="minorHAnsi" w:cstheme="minorHAnsi"/>
          <w:sz w:val="22"/>
          <w:szCs w:val="22"/>
        </w:rPr>
        <w:t>ade</w:t>
      </w:r>
      <w:r w:rsidRPr="00E53113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Union</w:t>
      </w:r>
      <w:r w:rsidRPr="00E53113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and</w:t>
      </w:r>
      <w:r w:rsidRPr="00E53113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W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E53113">
        <w:rPr>
          <w:rFonts w:asciiTheme="minorHAnsi" w:eastAsia="Verdana" w:hAnsiTheme="minorHAnsi" w:cstheme="minorHAnsi"/>
          <w:sz w:val="22"/>
          <w:szCs w:val="22"/>
        </w:rPr>
        <w:t>rk</w:t>
      </w:r>
      <w:r w:rsidRPr="00E53113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Culture:</w:t>
      </w:r>
      <w:r w:rsidRPr="00E53113">
        <w:rPr>
          <w:rFonts w:asciiTheme="minorHAnsi" w:eastAsia="Verdana" w:hAnsiTheme="minorHAnsi" w:cstheme="minorHAnsi"/>
          <w:spacing w:val="-10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b/>
          <w:sz w:val="22"/>
          <w:szCs w:val="22"/>
        </w:rPr>
        <w:t>Role</w:t>
      </w:r>
      <w:r w:rsidRPr="00E53113">
        <w:rPr>
          <w:rFonts w:asciiTheme="minorHAnsi" w:eastAsia="Verdana" w:hAnsiTheme="minorHAnsi" w:cstheme="minorHAnsi"/>
          <w:b/>
          <w:spacing w:val="-4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b/>
          <w:sz w:val="22"/>
          <w:szCs w:val="22"/>
        </w:rPr>
        <w:t>of</w:t>
      </w:r>
      <w:r w:rsidRPr="00E53113">
        <w:rPr>
          <w:rFonts w:asciiTheme="minorHAnsi" w:eastAsia="Verdana" w:hAnsiTheme="minorHAnsi" w:cstheme="minorHAnsi"/>
          <w:b/>
          <w:spacing w:val="-1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b/>
          <w:sz w:val="22"/>
          <w:szCs w:val="22"/>
        </w:rPr>
        <w:t>Tr</w:t>
      </w:r>
      <w:r w:rsidRPr="00E53113">
        <w:rPr>
          <w:rFonts w:asciiTheme="minorHAnsi" w:eastAsia="Verdana" w:hAnsiTheme="minorHAnsi" w:cstheme="minorHAnsi"/>
          <w:b/>
          <w:spacing w:val="-1"/>
          <w:sz w:val="22"/>
          <w:szCs w:val="22"/>
        </w:rPr>
        <w:t>a</w:t>
      </w:r>
      <w:r w:rsidRPr="00E53113">
        <w:rPr>
          <w:rFonts w:asciiTheme="minorHAnsi" w:eastAsia="Verdana" w:hAnsiTheme="minorHAnsi" w:cstheme="minorHAnsi"/>
          <w:b/>
          <w:sz w:val="22"/>
          <w:szCs w:val="22"/>
        </w:rPr>
        <w:t>de</w:t>
      </w:r>
      <w:r w:rsidRPr="00E53113">
        <w:rPr>
          <w:rFonts w:asciiTheme="minorHAnsi" w:eastAsia="Verdana" w:hAnsiTheme="minorHAnsi" w:cstheme="minorHAnsi"/>
          <w:b/>
          <w:spacing w:val="-6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b/>
          <w:sz w:val="22"/>
          <w:szCs w:val="22"/>
        </w:rPr>
        <w:t>Union to</w:t>
      </w:r>
      <w:r w:rsidRPr="00E53113">
        <w:rPr>
          <w:rFonts w:asciiTheme="minorHAnsi" w:eastAsia="Verdana" w:hAnsiTheme="minorHAnsi" w:cstheme="minorHAnsi"/>
          <w:b/>
          <w:spacing w:val="-2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b/>
          <w:sz w:val="22"/>
          <w:szCs w:val="22"/>
        </w:rPr>
        <w:t>Bring</w:t>
      </w:r>
      <w:r w:rsidRPr="00E53113">
        <w:rPr>
          <w:rFonts w:asciiTheme="minorHAnsi" w:eastAsia="Verdana" w:hAnsiTheme="minorHAnsi" w:cstheme="minorHAnsi"/>
          <w:b/>
          <w:spacing w:val="-5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b/>
          <w:sz w:val="22"/>
          <w:szCs w:val="22"/>
        </w:rPr>
        <w:t>Up</w:t>
      </w:r>
      <w:r w:rsidRPr="00E53113">
        <w:rPr>
          <w:rFonts w:asciiTheme="minorHAnsi" w:eastAsia="Verdana" w:hAnsiTheme="minorHAnsi" w:cstheme="minorHAnsi"/>
          <w:b/>
          <w:spacing w:val="-2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b/>
          <w:sz w:val="22"/>
          <w:szCs w:val="22"/>
        </w:rPr>
        <w:t>Work</w:t>
      </w:r>
      <w:r w:rsidRPr="00E53113">
        <w:rPr>
          <w:rFonts w:asciiTheme="minorHAnsi" w:eastAsia="Verdana" w:hAnsiTheme="minorHAnsi" w:cstheme="minorHAnsi"/>
          <w:b/>
          <w:spacing w:val="-7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b/>
          <w:sz w:val="22"/>
          <w:szCs w:val="22"/>
        </w:rPr>
        <w:t>Culture,</w:t>
      </w:r>
      <w:r w:rsidRPr="00E53113">
        <w:rPr>
          <w:rFonts w:asciiTheme="minorHAnsi" w:eastAsia="Verdana" w:hAnsiTheme="minorHAnsi" w:cstheme="minorHAnsi"/>
          <w:b/>
          <w:spacing w:val="-8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b/>
          <w:sz w:val="22"/>
          <w:szCs w:val="22"/>
        </w:rPr>
        <w:t>How</w:t>
      </w:r>
      <w:r w:rsidRPr="00E53113">
        <w:rPr>
          <w:rFonts w:asciiTheme="minorHAnsi" w:eastAsia="Verdana" w:hAnsiTheme="minorHAnsi" w:cstheme="minorHAnsi"/>
          <w:b/>
          <w:spacing w:val="-4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b/>
          <w:sz w:val="22"/>
          <w:szCs w:val="22"/>
        </w:rPr>
        <w:t>to</w:t>
      </w:r>
      <w:r w:rsidRPr="00E53113">
        <w:rPr>
          <w:rFonts w:asciiTheme="minorHAnsi" w:eastAsia="Verdana" w:hAnsiTheme="minorHAnsi" w:cstheme="minorHAnsi"/>
          <w:b/>
          <w:spacing w:val="-2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b/>
          <w:sz w:val="22"/>
          <w:szCs w:val="22"/>
        </w:rPr>
        <w:t>D</w:t>
      </w:r>
      <w:r w:rsidRPr="00E53113">
        <w:rPr>
          <w:rFonts w:asciiTheme="minorHAnsi" w:eastAsia="Verdana" w:hAnsiTheme="minorHAnsi" w:cstheme="minorHAnsi"/>
          <w:b/>
          <w:spacing w:val="-1"/>
          <w:sz w:val="22"/>
          <w:szCs w:val="22"/>
        </w:rPr>
        <w:t>e</w:t>
      </w:r>
      <w:r w:rsidRPr="00E53113">
        <w:rPr>
          <w:rFonts w:asciiTheme="minorHAnsi" w:eastAsia="Verdana" w:hAnsiTheme="minorHAnsi" w:cstheme="minorHAnsi"/>
          <w:b/>
          <w:sz w:val="22"/>
          <w:szCs w:val="22"/>
        </w:rPr>
        <w:t>velop</w:t>
      </w:r>
      <w:r w:rsidRPr="00E53113">
        <w:rPr>
          <w:rFonts w:asciiTheme="minorHAnsi" w:eastAsia="Verdana" w:hAnsiTheme="minorHAnsi" w:cstheme="minorHAnsi"/>
          <w:b/>
          <w:spacing w:val="-9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b/>
          <w:sz w:val="22"/>
          <w:szCs w:val="22"/>
        </w:rPr>
        <w:t>a</w:t>
      </w:r>
      <w:r w:rsidRPr="00E53113">
        <w:rPr>
          <w:rFonts w:asciiTheme="minorHAnsi" w:eastAsia="Verdana" w:hAnsiTheme="minorHAnsi" w:cstheme="minorHAnsi"/>
          <w:b/>
          <w:spacing w:val="-1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b/>
          <w:sz w:val="22"/>
          <w:szCs w:val="22"/>
        </w:rPr>
        <w:t>New</w:t>
      </w:r>
      <w:r w:rsidRPr="00E53113">
        <w:rPr>
          <w:rFonts w:asciiTheme="minorHAnsi" w:eastAsia="Verdana" w:hAnsiTheme="minorHAnsi" w:cstheme="minorHAnsi"/>
          <w:b/>
          <w:spacing w:val="-4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b/>
          <w:sz w:val="22"/>
          <w:szCs w:val="22"/>
        </w:rPr>
        <w:t>Work</w:t>
      </w:r>
      <w:r w:rsidRPr="00E53113">
        <w:rPr>
          <w:rFonts w:asciiTheme="minorHAnsi" w:eastAsia="Verdana" w:hAnsiTheme="minorHAnsi" w:cstheme="minorHAnsi"/>
          <w:b/>
          <w:spacing w:val="-6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b/>
          <w:sz w:val="22"/>
          <w:szCs w:val="22"/>
        </w:rPr>
        <w:t>Culture:</w:t>
      </w:r>
      <w:r w:rsidRPr="00E53113">
        <w:rPr>
          <w:rFonts w:asciiTheme="minorHAnsi" w:eastAsia="Verdana" w:hAnsiTheme="minorHAnsi" w:cstheme="minorHAnsi"/>
          <w:b/>
          <w:spacing w:val="-9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b/>
          <w:sz w:val="22"/>
          <w:szCs w:val="22"/>
        </w:rPr>
        <w:t>Exploring the</w:t>
      </w:r>
      <w:r w:rsidRPr="00E53113">
        <w:rPr>
          <w:rFonts w:asciiTheme="minorHAnsi" w:eastAsia="Verdana" w:hAnsiTheme="minorHAnsi" w:cstheme="minorHAnsi"/>
          <w:b/>
          <w:spacing w:val="-3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b/>
          <w:sz w:val="22"/>
          <w:szCs w:val="22"/>
        </w:rPr>
        <w:t>Ind</w:t>
      </w:r>
      <w:r w:rsidRPr="00E53113">
        <w:rPr>
          <w:rFonts w:asciiTheme="minorHAnsi" w:eastAsia="Verdana" w:hAnsiTheme="minorHAnsi" w:cstheme="minorHAnsi"/>
          <w:b/>
          <w:spacing w:val="2"/>
          <w:sz w:val="22"/>
          <w:szCs w:val="22"/>
        </w:rPr>
        <w:t>i</w:t>
      </w:r>
      <w:r w:rsidRPr="00E53113">
        <w:rPr>
          <w:rFonts w:asciiTheme="minorHAnsi" w:eastAsia="Verdana" w:hAnsiTheme="minorHAnsi" w:cstheme="minorHAnsi"/>
          <w:b/>
          <w:spacing w:val="1"/>
          <w:sz w:val="22"/>
          <w:szCs w:val="22"/>
        </w:rPr>
        <w:t>a</w:t>
      </w:r>
      <w:r w:rsidRPr="00E53113">
        <w:rPr>
          <w:rFonts w:asciiTheme="minorHAnsi" w:eastAsia="Verdana" w:hAnsiTheme="minorHAnsi" w:cstheme="minorHAnsi"/>
          <w:b/>
          <w:sz w:val="22"/>
          <w:szCs w:val="22"/>
        </w:rPr>
        <w:t>n</w:t>
      </w:r>
      <w:r w:rsidRPr="00E53113">
        <w:rPr>
          <w:rFonts w:asciiTheme="minorHAnsi" w:eastAsia="Verdana" w:hAnsiTheme="minorHAnsi" w:cstheme="minorHAnsi"/>
          <w:b/>
          <w:spacing w:val="-8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b/>
          <w:sz w:val="22"/>
          <w:szCs w:val="22"/>
        </w:rPr>
        <w:t>E</w:t>
      </w:r>
      <w:r w:rsidRPr="00E53113">
        <w:rPr>
          <w:rFonts w:asciiTheme="minorHAnsi" w:eastAsia="Verdana" w:hAnsiTheme="minorHAnsi" w:cstheme="minorHAnsi"/>
          <w:b/>
          <w:spacing w:val="1"/>
          <w:sz w:val="22"/>
          <w:szCs w:val="22"/>
        </w:rPr>
        <w:t>t</w:t>
      </w:r>
      <w:r w:rsidRPr="00E53113">
        <w:rPr>
          <w:rFonts w:asciiTheme="minorHAnsi" w:eastAsia="Verdana" w:hAnsiTheme="minorHAnsi" w:cstheme="minorHAnsi"/>
          <w:b/>
          <w:sz w:val="22"/>
          <w:szCs w:val="22"/>
        </w:rPr>
        <w:t>hos</w:t>
      </w:r>
      <w:r w:rsidRPr="00E53113">
        <w:rPr>
          <w:rFonts w:asciiTheme="minorHAnsi" w:eastAsia="Verdana" w:hAnsiTheme="minorHAnsi" w:cstheme="minorHAnsi"/>
          <w:b/>
          <w:spacing w:val="-6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b/>
          <w:sz w:val="22"/>
          <w:szCs w:val="22"/>
        </w:rPr>
        <w:t>(Ed</w:t>
      </w:r>
      <w:r w:rsidRPr="00E53113">
        <w:rPr>
          <w:rFonts w:asciiTheme="minorHAnsi" w:eastAsia="Verdana" w:hAnsiTheme="minorHAnsi" w:cstheme="minorHAnsi"/>
          <w:b/>
          <w:spacing w:val="-1"/>
          <w:sz w:val="22"/>
          <w:szCs w:val="22"/>
        </w:rPr>
        <w:t>)</w:t>
      </w:r>
      <w:r w:rsidRPr="00E53113">
        <w:rPr>
          <w:rFonts w:asciiTheme="minorHAnsi" w:eastAsia="Verdana" w:hAnsiTheme="minorHAnsi" w:cstheme="minorHAnsi"/>
          <w:sz w:val="22"/>
          <w:szCs w:val="22"/>
        </w:rPr>
        <w:t>,</w:t>
      </w:r>
      <w:r w:rsidRPr="00E53113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Ka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E53113">
        <w:rPr>
          <w:rFonts w:asciiTheme="minorHAnsi" w:eastAsia="Verdana" w:hAnsiTheme="minorHAnsi" w:cstheme="minorHAnsi"/>
          <w:sz w:val="22"/>
          <w:szCs w:val="22"/>
        </w:rPr>
        <w:t>i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E53113">
        <w:rPr>
          <w:rFonts w:asciiTheme="minorHAnsi" w:eastAsia="Verdana" w:hAnsiTheme="minorHAnsi" w:cstheme="minorHAnsi"/>
          <w:sz w:val="22"/>
          <w:szCs w:val="22"/>
        </w:rPr>
        <w:t>ka</w:t>
      </w:r>
      <w:r w:rsidRPr="00E53113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Publ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E53113">
        <w:rPr>
          <w:rFonts w:asciiTheme="minorHAnsi" w:eastAsia="Verdana" w:hAnsiTheme="minorHAnsi" w:cstheme="minorHAnsi"/>
          <w:sz w:val="22"/>
          <w:szCs w:val="22"/>
        </w:rPr>
        <w:t>s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h</w:t>
      </w:r>
      <w:r w:rsidRPr="00E53113">
        <w:rPr>
          <w:rFonts w:asciiTheme="minorHAnsi" w:eastAsia="Verdana" w:hAnsiTheme="minorHAnsi" w:cstheme="minorHAnsi"/>
          <w:sz w:val="22"/>
          <w:szCs w:val="22"/>
        </w:rPr>
        <w:t>ers,</w:t>
      </w:r>
      <w:r w:rsidRPr="00E53113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New</w:t>
      </w:r>
      <w:r w:rsidRPr="00E53113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E53113">
        <w:rPr>
          <w:rFonts w:asciiTheme="minorHAnsi" w:eastAsia="Verdana" w:hAnsiTheme="minorHAnsi" w:cstheme="minorHAnsi"/>
          <w:sz w:val="22"/>
          <w:szCs w:val="22"/>
        </w:rPr>
        <w:t>elhi,</w:t>
      </w:r>
      <w:r w:rsidRPr="00E53113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1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9</w:t>
      </w:r>
      <w:r w:rsidRPr="00E53113">
        <w:rPr>
          <w:rFonts w:asciiTheme="minorHAnsi" w:eastAsia="Verdana" w:hAnsiTheme="minorHAnsi" w:cstheme="minorHAnsi"/>
          <w:sz w:val="22"/>
          <w:szCs w:val="22"/>
        </w:rPr>
        <w:t>94.</w:t>
      </w:r>
    </w:p>
    <w:p w14:paraId="30A21247" w14:textId="77777777" w:rsidR="00A316C7" w:rsidRPr="00E53113" w:rsidRDefault="00A316C7">
      <w:pPr>
        <w:spacing w:before="7" w:line="260" w:lineRule="exact"/>
        <w:rPr>
          <w:rFonts w:asciiTheme="minorHAnsi" w:hAnsiTheme="minorHAnsi" w:cstheme="minorHAnsi"/>
          <w:sz w:val="22"/>
          <w:szCs w:val="22"/>
        </w:rPr>
      </w:pPr>
    </w:p>
    <w:p w14:paraId="54A40203" w14:textId="77777777" w:rsidR="00A316C7" w:rsidRPr="00E53113" w:rsidRDefault="00E53113">
      <w:pPr>
        <w:ind w:left="120"/>
        <w:rPr>
          <w:rFonts w:asciiTheme="minorHAnsi" w:eastAsia="Verdana" w:hAnsiTheme="minorHAnsi" w:cstheme="minorHAnsi"/>
          <w:sz w:val="22"/>
          <w:szCs w:val="22"/>
        </w:rPr>
      </w:pPr>
      <w:r w:rsidRPr="00E53113">
        <w:rPr>
          <w:rFonts w:asciiTheme="minorHAnsi" w:eastAsia="Verdana" w:hAnsiTheme="minorHAnsi" w:cstheme="minorHAnsi"/>
          <w:sz w:val="22"/>
          <w:szCs w:val="22"/>
        </w:rPr>
        <w:t>14. Pani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gr</w:t>
      </w:r>
      <w:r w:rsidRPr="00E53113">
        <w:rPr>
          <w:rFonts w:asciiTheme="minorHAnsi" w:eastAsia="Verdana" w:hAnsiTheme="minorHAnsi" w:cstheme="minorHAnsi"/>
          <w:sz w:val="22"/>
          <w:szCs w:val="22"/>
        </w:rPr>
        <w:t>ahi,</w:t>
      </w:r>
      <w:r w:rsidRPr="00E53113">
        <w:rPr>
          <w:rFonts w:asciiTheme="minorHAnsi" w:eastAsia="Verdana" w:hAnsiTheme="minorHAnsi" w:cstheme="minorHAnsi"/>
          <w:spacing w:val="-10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D.</w:t>
      </w:r>
      <w:r w:rsidRPr="00E53113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&amp;</w:t>
      </w:r>
      <w:r w:rsidRPr="00E53113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E53113">
        <w:rPr>
          <w:rFonts w:asciiTheme="minorHAnsi" w:eastAsia="Verdana" w:hAnsiTheme="minorHAnsi" w:cstheme="minorHAnsi"/>
          <w:sz w:val="22"/>
          <w:szCs w:val="22"/>
        </w:rPr>
        <w:t>.P.</w:t>
      </w:r>
      <w:r w:rsidRPr="00E53113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M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E53113">
        <w:rPr>
          <w:rFonts w:asciiTheme="minorHAnsi" w:eastAsia="Verdana" w:hAnsiTheme="minorHAnsi" w:cstheme="minorHAnsi"/>
          <w:sz w:val="22"/>
          <w:szCs w:val="22"/>
        </w:rPr>
        <w:t>sra,</w:t>
      </w:r>
      <w:r w:rsidRPr="00E53113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Ma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E53113">
        <w:rPr>
          <w:rFonts w:asciiTheme="minorHAnsi" w:eastAsia="Verdana" w:hAnsiTheme="minorHAnsi" w:cstheme="minorHAnsi"/>
          <w:sz w:val="22"/>
          <w:szCs w:val="22"/>
        </w:rPr>
        <w:t>s</w:t>
      </w:r>
      <w:r w:rsidRPr="00E53113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C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om</w:t>
      </w:r>
      <w:r w:rsidRPr="00E53113">
        <w:rPr>
          <w:rFonts w:asciiTheme="minorHAnsi" w:eastAsia="Verdana" w:hAnsiTheme="minorHAnsi" w:cstheme="minorHAnsi"/>
          <w:sz w:val="22"/>
          <w:szCs w:val="22"/>
        </w:rPr>
        <w:t>municatio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E53113">
        <w:rPr>
          <w:rFonts w:asciiTheme="minorHAnsi" w:eastAsia="Verdana" w:hAnsiTheme="minorHAnsi" w:cstheme="minorHAnsi"/>
          <w:sz w:val="22"/>
          <w:szCs w:val="22"/>
        </w:rPr>
        <w:t>:</w:t>
      </w:r>
      <w:r w:rsidRPr="00E53113">
        <w:rPr>
          <w:rFonts w:asciiTheme="minorHAnsi" w:eastAsia="Verdana" w:hAnsiTheme="minorHAnsi" w:cstheme="minorHAnsi"/>
          <w:spacing w:val="-18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An</w:t>
      </w:r>
      <w:r w:rsidRPr="00E53113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Intr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os</w:t>
      </w:r>
      <w:r w:rsidRPr="00E53113">
        <w:rPr>
          <w:rFonts w:asciiTheme="minorHAnsi" w:eastAsia="Verdana" w:hAnsiTheme="minorHAnsi" w:cstheme="minorHAnsi"/>
          <w:sz w:val="22"/>
          <w:szCs w:val="22"/>
        </w:rPr>
        <w:t>pection</w:t>
      </w:r>
      <w:r w:rsidRPr="00E53113">
        <w:rPr>
          <w:rFonts w:asciiTheme="minorHAnsi" w:eastAsia="Verdana" w:hAnsiTheme="minorHAnsi" w:cstheme="minorHAnsi"/>
          <w:spacing w:val="-13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E53113">
        <w:rPr>
          <w:rFonts w:asciiTheme="minorHAnsi" w:eastAsia="Verdana" w:hAnsiTheme="minorHAnsi" w:cstheme="minorHAnsi"/>
          <w:sz w:val="22"/>
          <w:szCs w:val="22"/>
        </w:rPr>
        <w:t>f</w:t>
      </w:r>
      <w:r w:rsidRPr="00E53113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the</w:t>
      </w:r>
      <w:r w:rsidRPr="00E53113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Media</w:t>
      </w:r>
    </w:p>
    <w:p w14:paraId="32EE0D39" w14:textId="77777777" w:rsidR="00A316C7" w:rsidRPr="00E53113" w:rsidRDefault="00E53113">
      <w:pPr>
        <w:spacing w:line="260" w:lineRule="exact"/>
        <w:ind w:left="120"/>
        <w:rPr>
          <w:rFonts w:asciiTheme="minorHAnsi" w:eastAsia="Verdana" w:hAnsiTheme="minorHAnsi" w:cstheme="minorHAnsi"/>
          <w:sz w:val="22"/>
          <w:szCs w:val="22"/>
        </w:rPr>
      </w:pPr>
      <w:r w:rsidRPr="00E53113">
        <w:rPr>
          <w:rFonts w:asciiTheme="minorHAnsi" w:eastAsia="Verdana" w:hAnsiTheme="minorHAnsi" w:cstheme="minorHAnsi"/>
          <w:position w:val="-1"/>
          <w:sz w:val="22"/>
          <w:szCs w:val="22"/>
        </w:rPr>
        <w:t>Industry,</w:t>
      </w:r>
      <w:r w:rsidRPr="00E53113">
        <w:rPr>
          <w:rFonts w:asciiTheme="minorHAnsi" w:eastAsia="Verdana" w:hAnsiTheme="minorHAnsi" w:cstheme="minorHAnsi"/>
          <w:spacing w:val="-10"/>
          <w:position w:val="-1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b/>
          <w:position w:val="-1"/>
          <w:sz w:val="22"/>
          <w:szCs w:val="22"/>
        </w:rPr>
        <w:t>Strategy</w:t>
      </w:r>
      <w:r w:rsidRPr="00E53113">
        <w:rPr>
          <w:rFonts w:asciiTheme="minorHAnsi" w:eastAsia="Verdana" w:hAnsiTheme="minorHAnsi" w:cstheme="minorHAnsi"/>
          <w:position w:val="-1"/>
          <w:sz w:val="22"/>
          <w:szCs w:val="22"/>
        </w:rPr>
        <w:t>,</w:t>
      </w:r>
      <w:r w:rsidRPr="00E53113">
        <w:rPr>
          <w:rFonts w:asciiTheme="minorHAnsi" w:eastAsia="Verdana" w:hAnsiTheme="minorHAnsi" w:cstheme="minorHAnsi"/>
          <w:spacing w:val="-10"/>
          <w:position w:val="-1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No</w:t>
      </w:r>
      <w:r w:rsidRPr="00E53113">
        <w:rPr>
          <w:rFonts w:asciiTheme="minorHAnsi" w:eastAsia="Verdana" w:hAnsiTheme="minorHAnsi" w:cstheme="minorHAnsi"/>
          <w:position w:val="-1"/>
          <w:sz w:val="22"/>
          <w:szCs w:val="22"/>
        </w:rPr>
        <w:t>ve</w:t>
      </w:r>
      <w:r w:rsidRPr="00E53113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mber</w:t>
      </w:r>
      <w:r w:rsidRPr="00E53113">
        <w:rPr>
          <w:rFonts w:asciiTheme="minorHAnsi" w:eastAsia="Verdana" w:hAnsiTheme="minorHAnsi" w:cstheme="minorHAnsi"/>
          <w:position w:val="-1"/>
          <w:sz w:val="22"/>
          <w:szCs w:val="22"/>
        </w:rPr>
        <w:t>,</w:t>
      </w:r>
      <w:r w:rsidRPr="00E53113">
        <w:rPr>
          <w:rFonts w:asciiTheme="minorHAnsi" w:eastAsia="Verdana" w:hAnsiTheme="minorHAnsi" w:cstheme="minorHAnsi"/>
          <w:spacing w:val="-12"/>
          <w:position w:val="-1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1</w:t>
      </w:r>
      <w:r w:rsidRPr="00E53113">
        <w:rPr>
          <w:rFonts w:asciiTheme="minorHAnsi" w:eastAsia="Verdana" w:hAnsiTheme="minorHAnsi" w:cstheme="minorHAnsi"/>
          <w:position w:val="-1"/>
          <w:sz w:val="22"/>
          <w:szCs w:val="22"/>
        </w:rPr>
        <w:t>9</w:t>
      </w:r>
      <w:r w:rsidRPr="00E53113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9</w:t>
      </w:r>
      <w:r w:rsidRPr="00E53113">
        <w:rPr>
          <w:rFonts w:asciiTheme="minorHAnsi" w:eastAsia="Verdana" w:hAnsiTheme="minorHAnsi" w:cstheme="minorHAnsi"/>
          <w:position w:val="-1"/>
          <w:sz w:val="22"/>
          <w:szCs w:val="22"/>
        </w:rPr>
        <w:t>2.</w:t>
      </w:r>
    </w:p>
    <w:p w14:paraId="717E1F44" w14:textId="77777777" w:rsidR="00A316C7" w:rsidRPr="00E53113" w:rsidRDefault="00A316C7">
      <w:pPr>
        <w:spacing w:before="8" w:line="260" w:lineRule="exact"/>
        <w:rPr>
          <w:rFonts w:asciiTheme="minorHAnsi" w:hAnsiTheme="minorHAnsi" w:cstheme="minorHAnsi"/>
          <w:sz w:val="22"/>
          <w:szCs w:val="22"/>
        </w:rPr>
      </w:pPr>
    </w:p>
    <w:p w14:paraId="0E82728F" w14:textId="77777777" w:rsidR="00A316C7" w:rsidRPr="00E53113" w:rsidRDefault="00E53113">
      <w:pPr>
        <w:ind w:left="120" w:right="61"/>
        <w:rPr>
          <w:rFonts w:asciiTheme="minorHAnsi" w:eastAsia="Verdana" w:hAnsiTheme="minorHAnsi" w:cstheme="minorHAnsi"/>
          <w:sz w:val="22"/>
          <w:szCs w:val="22"/>
        </w:rPr>
      </w:pPr>
      <w:r w:rsidRPr="00E53113">
        <w:rPr>
          <w:rFonts w:asciiTheme="minorHAnsi" w:eastAsia="Verdana" w:hAnsiTheme="minorHAnsi" w:cstheme="minorHAnsi"/>
          <w:sz w:val="22"/>
          <w:szCs w:val="22"/>
        </w:rPr>
        <w:t>15.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M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E53113">
        <w:rPr>
          <w:rFonts w:asciiTheme="minorHAnsi" w:eastAsia="Verdana" w:hAnsiTheme="minorHAnsi" w:cstheme="minorHAnsi"/>
          <w:sz w:val="22"/>
          <w:szCs w:val="22"/>
        </w:rPr>
        <w:t>sra,</w:t>
      </w:r>
      <w:r w:rsidRPr="00E53113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D.P.,</w:t>
      </w:r>
      <w:r w:rsidRPr="00E53113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b/>
          <w:sz w:val="22"/>
          <w:szCs w:val="22"/>
        </w:rPr>
        <w:t>Leasing:</w:t>
      </w:r>
      <w:r w:rsidRPr="00E53113">
        <w:rPr>
          <w:rFonts w:asciiTheme="minorHAnsi" w:eastAsia="Verdana" w:hAnsiTheme="minorHAnsi" w:cstheme="minorHAnsi"/>
          <w:b/>
          <w:spacing w:val="-9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b/>
          <w:sz w:val="22"/>
          <w:szCs w:val="22"/>
        </w:rPr>
        <w:t>A</w:t>
      </w:r>
      <w:r w:rsidRPr="00E53113">
        <w:rPr>
          <w:rFonts w:asciiTheme="minorHAnsi" w:eastAsia="Verdana" w:hAnsiTheme="minorHAnsi" w:cstheme="minorHAnsi"/>
          <w:b/>
          <w:spacing w:val="-1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b/>
          <w:sz w:val="22"/>
          <w:szCs w:val="22"/>
        </w:rPr>
        <w:t>New</w:t>
      </w:r>
      <w:r w:rsidRPr="00E53113">
        <w:rPr>
          <w:rFonts w:asciiTheme="minorHAnsi" w:eastAsia="Verdana" w:hAnsiTheme="minorHAnsi" w:cstheme="minorHAnsi"/>
          <w:b/>
          <w:spacing w:val="-4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b/>
          <w:sz w:val="22"/>
          <w:szCs w:val="22"/>
        </w:rPr>
        <w:t>Dimension</w:t>
      </w:r>
      <w:r w:rsidRPr="00E53113">
        <w:rPr>
          <w:rFonts w:asciiTheme="minorHAnsi" w:eastAsia="Verdana" w:hAnsiTheme="minorHAnsi" w:cstheme="minorHAnsi"/>
          <w:b/>
          <w:spacing w:val="-12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b/>
          <w:sz w:val="22"/>
          <w:szCs w:val="22"/>
        </w:rPr>
        <w:t>to</w:t>
      </w:r>
      <w:r w:rsidRPr="00E53113">
        <w:rPr>
          <w:rFonts w:asciiTheme="minorHAnsi" w:eastAsia="Verdana" w:hAnsiTheme="minorHAnsi" w:cstheme="minorHAnsi"/>
          <w:b/>
          <w:spacing w:val="-2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b/>
          <w:sz w:val="22"/>
          <w:szCs w:val="22"/>
        </w:rPr>
        <w:t>D</w:t>
      </w:r>
      <w:r w:rsidRPr="00E53113">
        <w:rPr>
          <w:rFonts w:asciiTheme="minorHAnsi" w:eastAsia="Verdana" w:hAnsiTheme="minorHAnsi" w:cstheme="minorHAnsi"/>
          <w:b/>
          <w:spacing w:val="1"/>
          <w:sz w:val="22"/>
          <w:szCs w:val="22"/>
        </w:rPr>
        <w:t>e</w:t>
      </w:r>
      <w:r w:rsidRPr="00E53113">
        <w:rPr>
          <w:rFonts w:asciiTheme="minorHAnsi" w:eastAsia="Verdana" w:hAnsiTheme="minorHAnsi" w:cstheme="minorHAnsi"/>
          <w:b/>
          <w:sz w:val="22"/>
          <w:szCs w:val="22"/>
        </w:rPr>
        <w:t>velopment</w:t>
      </w:r>
      <w:r w:rsidRPr="00E53113">
        <w:rPr>
          <w:rFonts w:asciiTheme="minorHAnsi" w:eastAsia="Verdana" w:hAnsiTheme="minorHAnsi" w:cstheme="minorHAnsi"/>
          <w:b/>
          <w:spacing w:val="-15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b/>
          <w:sz w:val="22"/>
          <w:szCs w:val="22"/>
        </w:rPr>
        <w:t>Banking</w:t>
      </w:r>
      <w:r w:rsidRPr="00E53113">
        <w:rPr>
          <w:rFonts w:asciiTheme="minorHAnsi" w:eastAsia="Verdana" w:hAnsiTheme="minorHAnsi" w:cstheme="minorHAnsi"/>
          <w:b/>
          <w:spacing w:val="-9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b/>
          <w:sz w:val="22"/>
          <w:szCs w:val="22"/>
        </w:rPr>
        <w:t>in</w:t>
      </w:r>
      <w:r w:rsidRPr="00E53113">
        <w:rPr>
          <w:rFonts w:asciiTheme="minorHAnsi" w:eastAsia="Verdana" w:hAnsiTheme="minorHAnsi" w:cstheme="minorHAnsi"/>
          <w:b/>
          <w:spacing w:val="-1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b/>
          <w:sz w:val="22"/>
          <w:szCs w:val="22"/>
        </w:rPr>
        <w:t>India, Lease</w:t>
      </w:r>
      <w:r w:rsidRPr="00E53113">
        <w:rPr>
          <w:rFonts w:asciiTheme="minorHAnsi" w:eastAsia="Verdana" w:hAnsiTheme="minorHAnsi" w:cstheme="minorHAnsi"/>
          <w:b/>
          <w:spacing w:val="-7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b/>
          <w:sz w:val="22"/>
          <w:szCs w:val="22"/>
        </w:rPr>
        <w:t>Financing</w:t>
      </w:r>
      <w:r w:rsidRPr="00E53113">
        <w:rPr>
          <w:rFonts w:asciiTheme="minorHAnsi" w:eastAsia="Verdana" w:hAnsiTheme="minorHAnsi" w:cstheme="minorHAnsi"/>
          <w:b/>
          <w:spacing w:val="-12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b/>
          <w:sz w:val="22"/>
          <w:szCs w:val="22"/>
        </w:rPr>
        <w:t>in India</w:t>
      </w:r>
      <w:r w:rsidRPr="00E53113">
        <w:rPr>
          <w:rFonts w:asciiTheme="minorHAnsi" w:eastAsia="Verdana" w:hAnsiTheme="minorHAnsi" w:cstheme="minorHAnsi"/>
          <w:b/>
          <w:spacing w:val="-7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b/>
          <w:sz w:val="22"/>
          <w:szCs w:val="22"/>
        </w:rPr>
        <w:t>(E</w:t>
      </w:r>
      <w:r w:rsidRPr="00E53113">
        <w:rPr>
          <w:rFonts w:asciiTheme="minorHAnsi" w:eastAsia="Verdana" w:hAnsiTheme="minorHAnsi" w:cstheme="minorHAnsi"/>
          <w:b/>
          <w:spacing w:val="1"/>
          <w:sz w:val="22"/>
          <w:szCs w:val="22"/>
        </w:rPr>
        <w:t>d</w:t>
      </w:r>
      <w:r w:rsidRPr="00E53113">
        <w:rPr>
          <w:rFonts w:asciiTheme="minorHAnsi" w:eastAsia="Verdana" w:hAnsiTheme="minorHAnsi" w:cstheme="minorHAnsi"/>
          <w:b/>
          <w:sz w:val="22"/>
          <w:szCs w:val="22"/>
        </w:rPr>
        <w:t>)</w:t>
      </w:r>
      <w:r w:rsidRPr="00E53113">
        <w:rPr>
          <w:rFonts w:asciiTheme="minorHAnsi" w:eastAsia="Verdana" w:hAnsiTheme="minorHAnsi" w:cstheme="minorHAnsi"/>
          <w:sz w:val="22"/>
          <w:szCs w:val="22"/>
        </w:rPr>
        <w:t>,</w:t>
      </w:r>
      <w:r w:rsidRPr="00E53113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Kaniska</w:t>
      </w:r>
      <w:r w:rsidRPr="00E53113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Publishing</w:t>
      </w:r>
      <w:r w:rsidRPr="00E53113">
        <w:rPr>
          <w:rFonts w:asciiTheme="minorHAnsi" w:eastAsia="Verdana" w:hAnsiTheme="minorHAnsi" w:cstheme="minorHAnsi"/>
          <w:spacing w:val="-11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House,</w:t>
      </w:r>
      <w:r w:rsidRPr="00E53113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Delhi,</w:t>
      </w:r>
      <w:r w:rsidRPr="00E53113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1992.</w:t>
      </w:r>
    </w:p>
    <w:p w14:paraId="3D719F5B" w14:textId="77777777" w:rsidR="00A316C7" w:rsidRPr="00E53113" w:rsidRDefault="00A316C7">
      <w:pPr>
        <w:spacing w:before="8" w:line="260" w:lineRule="exact"/>
        <w:rPr>
          <w:rFonts w:asciiTheme="minorHAnsi" w:hAnsiTheme="minorHAnsi" w:cstheme="minorHAnsi"/>
          <w:sz w:val="22"/>
          <w:szCs w:val="22"/>
        </w:rPr>
      </w:pPr>
    </w:p>
    <w:p w14:paraId="4AFB43DE" w14:textId="77777777" w:rsidR="00A316C7" w:rsidRPr="00E53113" w:rsidRDefault="00E53113">
      <w:pPr>
        <w:ind w:left="120"/>
        <w:rPr>
          <w:rFonts w:asciiTheme="minorHAnsi" w:eastAsia="Verdana" w:hAnsiTheme="minorHAnsi" w:cstheme="minorHAnsi"/>
          <w:sz w:val="22"/>
          <w:szCs w:val="22"/>
        </w:rPr>
      </w:pPr>
      <w:r w:rsidRPr="00E53113">
        <w:rPr>
          <w:rFonts w:asciiTheme="minorHAnsi" w:eastAsia="Verdana" w:hAnsiTheme="minorHAnsi" w:cstheme="minorHAnsi"/>
          <w:sz w:val="22"/>
          <w:szCs w:val="22"/>
        </w:rPr>
        <w:t>16. M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E53113">
        <w:rPr>
          <w:rFonts w:asciiTheme="minorHAnsi" w:eastAsia="Verdana" w:hAnsiTheme="minorHAnsi" w:cstheme="minorHAnsi"/>
          <w:sz w:val="22"/>
          <w:szCs w:val="22"/>
        </w:rPr>
        <w:t>sra</w:t>
      </w:r>
      <w:r w:rsidRPr="00E53113">
        <w:rPr>
          <w:rFonts w:asciiTheme="minorHAnsi" w:eastAsia="Verdana" w:hAnsiTheme="minorHAnsi" w:cstheme="minorHAnsi"/>
          <w:spacing w:val="2"/>
          <w:sz w:val="22"/>
          <w:szCs w:val="22"/>
        </w:rPr>
        <w:t>,</w:t>
      </w:r>
      <w:r w:rsidRPr="00E53113">
        <w:rPr>
          <w:rFonts w:asciiTheme="minorHAnsi" w:eastAsia="Verdana" w:hAnsiTheme="minorHAnsi" w:cstheme="minorHAnsi"/>
          <w:sz w:val="22"/>
          <w:szCs w:val="22"/>
        </w:rPr>
        <w:t>D.</w:t>
      </w:r>
      <w:r w:rsidRPr="00E53113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P.</w:t>
      </w:r>
      <w:r w:rsidRPr="00E53113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&amp;</w:t>
      </w:r>
      <w:r w:rsidRPr="00E53113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P.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K</w:t>
      </w:r>
      <w:r w:rsidRPr="00E53113">
        <w:rPr>
          <w:rFonts w:asciiTheme="minorHAnsi" w:eastAsia="Verdana" w:hAnsiTheme="minorHAnsi" w:cstheme="minorHAnsi"/>
          <w:sz w:val="22"/>
          <w:szCs w:val="22"/>
        </w:rPr>
        <w:t>.Sahu,</w:t>
      </w:r>
      <w:r w:rsidRPr="00E53113">
        <w:rPr>
          <w:rFonts w:asciiTheme="minorHAnsi" w:eastAsia="Verdana" w:hAnsiTheme="minorHAnsi" w:cstheme="minorHAnsi"/>
          <w:spacing w:val="-10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Co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E53113">
        <w:rPr>
          <w:rFonts w:asciiTheme="minorHAnsi" w:eastAsia="Verdana" w:hAnsiTheme="minorHAnsi" w:cstheme="minorHAnsi"/>
          <w:sz w:val="22"/>
          <w:szCs w:val="22"/>
        </w:rPr>
        <w:t>cept</w:t>
      </w:r>
      <w:r w:rsidRPr="00E53113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of Co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E53113">
        <w:rPr>
          <w:rFonts w:asciiTheme="minorHAnsi" w:eastAsia="Verdana" w:hAnsiTheme="minorHAnsi" w:cstheme="minorHAnsi"/>
          <w:sz w:val="22"/>
          <w:szCs w:val="22"/>
        </w:rPr>
        <w:t>porate</w:t>
      </w:r>
      <w:r w:rsidRPr="00E53113">
        <w:rPr>
          <w:rFonts w:asciiTheme="minorHAnsi" w:eastAsia="Verdana" w:hAnsiTheme="minorHAnsi" w:cstheme="minorHAnsi"/>
          <w:spacing w:val="-10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S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ic</w:t>
      </w:r>
      <w:r w:rsidRPr="00E53113">
        <w:rPr>
          <w:rFonts w:asciiTheme="minorHAnsi" w:eastAsia="Verdana" w:hAnsiTheme="minorHAnsi" w:cstheme="minorHAnsi"/>
          <w:sz w:val="22"/>
          <w:szCs w:val="22"/>
        </w:rPr>
        <w:t>kne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E53113">
        <w:rPr>
          <w:rFonts w:asciiTheme="minorHAnsi" w:eastAsia="Verdana" w:hAnsiTheme="minorHAnsi" w:cstheme="minorHAnsi"/>
          <w:sz w:val="22"/>
          <w:szCs w:val="22"/>
        </w:rPr>
        <w:t>s</w:t>
      </w:r>
      <w:r w:rsidRPr="00E53113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a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E53113">
        <w:rPr>
          <w:rFonts w:asciiTheme="minorHAnsi" w:eastAsia="Verdana" w:hAnsiTheme="minorHAnsi" w:cstheme="minorHAnsi"/>
          <w:sz w:val="22"/>
          <w:szCs w:val="22"/>
        </w:rPr>
        <w:t>d</w:t>
      </w:r>
      <w:r w:rsidRPr="00E53113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Bui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E53113">
        <w:rPr>
          <w:rFonts w:asciiTheme="minorHAnsi" w:eastAsia="Verdana" w:hAnsiTheme="minorHAnsi" w:cstheme="minorHAnsi"/>
          <w:sz w:val="22"/>
          <w:szCs w:val="22"/>
        </w:rPr>
        <w:t>ding</w:t>
      </w:r>
      <w:r w:rsidRPr="00E53113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of</w:t>
      </w:r>
    </w:p>
    <w:p w14:paraId="24678560" w14:textId="77777777" w:rsidR="00A316C7" w:rsidRPr="00E53113" w:rsidRDefault="00E53113">
      <w:pPr>
        <w:spacing w:line="260" w:lineRule="exact"/>
        <w:ind w:left="120"/>
        <w:rPr>
          <w:rFonts w:asciiTheme="minorHAnsi" w:eastAsia="Verdana" w:hAnsiTheme="minorHAnsi" w:cstheme="minorHAnsi"/>
          <w:sz w:val="22"/>
          <w:szCs w:val="22"/>
        </w:rPr>
      </w:pPr>
      <w:r w:rsidRPr="00E53113">
        <w:rPr>
          <w:rFonts w:asciiTheme="minorHAnsi" w:eastAsia="Verdana" w:hAnsiTheme="minorHAnsi" w:cstheme="minorHAnsi"/>
          <w:position w:val="-1"/>
          <w:sz w:val="22"/>
          <w:szCs w:val="22"/>
        </w:rPr>
        <w:t>Pre</w:t>
      </w:r>
      <w:r w:rsidRPr="00E53113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d</w:t>
      </w:r>
      <w:r w:rsidRPr="00E53113">
        <w:rPr>
          <w:rFonts w:asciiTheme="minorHAnsi" w:eastAsia="Verdana" w:hAnsiTheme="minorHAnsi" w:cstheme="minorHAnsi"/>
          <w:position w:val="-1"/>
          <w:sz w:val="22"/>
          <w:szCs w:val="22"/>
        </w:rPr>
        <w:t>ic</w:t>
      </w:r>
      <w:r w:rsidRPr="00E53113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</w:t>
      </w:r>
      <w:r w:rsidRPr="00E53113">
        <w:rPr>
          <w:rFonts w:asciiTheme="minorHAnsi" w:eastAsia="Verdana" w:hAnsiTheme="minorHAnsi" w:cstheme="minorHAnsi"/>
          <w:position w:val="-1"/>
          <w:sz w:val="22"/>
          <w:szCs w:val="22"/>
        </w:rPr>
        <w:t>ive</w:t>
      </w:r>
      <w:r w:rsidRPr="00E53113">
        <w:rPr>
          <w:rFonts w:asciiTheme="minorHAnsi" w:eastAsia="Verdana" w:hAnsiTheme="minorHAnsi" w:cstheme="minorHAnsi"/>
          <w:spacing w:val="-9"/>
          <w:position w:val="-1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position w:val="-1"/>
          <w:sz w:val="22"/>
          <w:szCs w:val="22"/>
        </w:rPr>
        <w:t>Mod</w:t>
      </w:r>
      <w:r w:rsidRPr="00E53113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e</w:t>
      </w:r>
      <w:r w:rsidRPr="00E53113">
        <w:rPr>
          <w:rFonts w:asciiTheme="minorHAnsi" w:eastAsia="Verdana" w:hAnsiTheme="minorHAnsi" w:cstheme="minorHAnsi"/>
          <w:position w:val="-1"/>
          <w:sz w:val="22"/>
          <w:szCs w:val="22"/>
        </w:rPr>
        <w:t>ls,</w:t>
      </w:r>
      <w:r w:rsidRPr="00E53113">
        <w:rPr>
          <w:rFonts w:asciiTheme="minorHAnsi" w:eastAsia="Verdana" w:hAnsiTheme="minorHAnsi" w:cstheme="minorHAnsi"/>
          <w:spacing w:val="-10"/>
          <w:position w:val="-1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b/>
          <w:spacing w:val="1"/>
          <w:position w:val="-1"/>
          <w:sz w:val="22"/>
          <w:szCs w:val="22"/>
        </w:rPr>
        <w:t>St</w:t>
      </w:r>
      <w:r w:rsidRPr="00E53113">
        <w:rPr>
          <w:rFonts w:asciiTheme="minorHAnsi" w:eastAsia="Verdana" w:hAnsiTheme="minorHAnsi" w:cstheme="minorHAnsi"/>
          <w:b/>
          <w:position w:val="-1"/>
          <w:sz w:val="22"/>
          <w:szCs w:val="22"/>
        </w:rPr>
        <w:t>rategy</w:t>
      </w:r>
      <w:r w:rsidRPr="00E53113">
        <w:rPr>
          <w:rFonts w:asciiTheme="minorHAnsi" w:eastAsia="Verdana" w:hAnsiTheme="minorHAnsi" w:cstheme="minorHAnsi"/>
          <w:position w:val="-1"/>
          <w:sz w:val="22"/>
          <w:szCs w:val="22"/>
        </w:rPr>
        <w:t>,</w:t>
      </w:r>
      <w:r w:rsidRPr="00E53113">
        <w:rPr>
          <w:rFonts w:asciiTheme="minorHAnsi" w:eastAsia="Verdana" w:hAnsiTheme="minorHAnsi" w:cstheme="minorHAnsi"/>
          <w:spacing w:val="-9"/>
          <w:position w:val="-1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Jun</w:t>
      </w:r>
      <w:r w:rsidRPr="00E53113">
        <w:rPr>
          <w:rFonts w:asciiTheme="minorHAnsi" w:eastAsia="Verdana" w:hAnsiTheme="minorHAnsi" w:cstheme="minorHAnsi"/>
          <w:position w:val="-1"/>
          <w:sz w:val="22"/>
          <w:szCs w:val="22"/>
        </w:rPr>
        <w:t>e</w:t>
      </w:r>
      <w:r w:rsidRPr="00E53113">
        <w:rPr>
          <w:rFonts w:asciiTheme="minorHAnsi" w:eastAsia="Verdana" w:hAnsiTheme="minorHAnsi" w:cstheme="minorHAnsi"/>
          <w:spacing w:val="-5"/>
          <w:position w:val="-1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1</w:t>
      </w:r>
      <w:r w:rsidRPr="00E53113">
        <w:rPr>
          <w:rFonts w:asciiTheme="minorHAnsi" w:eastAsia="Verdana" w:hAnsiTheme="minorHAnsi" w:cstheme="minorHAnsi"/>
          <w:position w:val="-1"/>
          <w:sz w:val="22"/>
          <w:szCs w:val="22"/>
        </w:rPr>
        <w:t>9</w:t>
      </w:r>
      <w:r w:rsidRPr="00E53113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9</w:t>
      </w:r>
      <w:r w:rsidRPr="00E53113">
        <w:rPr>
          <w:rFonts w:asciiTheme="minorHAnsi" w:eastAsia="Verdana" w:hAnsiTheme="minorHAnsi" w:cstheme="minorHAnsi"/>
          <w:position w:val="-1"/>
          <w:sz w:val="22"/>
          <w:szCs w:val="22"/>
        </w:rPr>
        <w:t>1.</w:t>
      </w:r>
    </w:p>
    <w:p w14:paraId="327472AB" w14:textId="77777777" w:rsidR="00A316C7" w:rsidRPr="00E53113" w:rsidRDefault="00A316C7">
      <w:pPr>
        <w:spacing w:before="8" w:line="260" w:lineRule="exact"/>
        <w:rPr>
          <w:rFonts w:asciiTheme="minorHAnsi" w:hAnsiTheme="minorHAnsi" w:cstheme="minorHAnsi"/>
          <w:sz w:val="22"/>
          <w:szCs w:val="22"/>
        </w:rPr>
      </w:pPr>
    </w:p>
    <w:p w14:paraId="385FC5D7" w14:textId="77777777" w:rsidR="00A316C7" w:rsidRPr="00E53113" w:rsidRDefault="00E53113">
      <w:pPr>
        <w:ind w:left="120" w:right="248"/>
        <w:rPr>
          <w:rFonts w:asciiTheme="minorHAnsi" w:eastAsia="Verdana" w:hAnsiTheme="minorHAnsi" w:cstheme="minorHAnsi"/>
          <w:sz w:val="22"/>
          <w:szCs w:val="22"/>
        </w:rPr>
      </w:pPr>
      <w:r w:rsidRPr="00E53113">
        <w:rPr>
          <w:rFonts w:asciiTheme="minorHAnsi" w:eastAsia="Verdana" w:hAnsiTheme="minorHAnsi" w:cstheme="minorHAnsi"/>
          <w:sz w:val="22"/>
          <w:szCs w:val="22"/>
        </w:rPr>
        <w:t>17. M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E53113">
        <w:rPr>
          <w:rFonts w:asciiTheme="minorHAnsi" w:eastAsia="Verdana" w:hAnsiTheme="minorHAnsi" w:cstheme="minorHAnsi"/>
          <w:sz w:val="22"/>
          <w:szCs w:val="22"/>
        </w:rPr>
        <w:t>sra</w:t>
      </w:r>
      <w:r w:rsidRPr="00E53113">
        <w:rPr>
          <w:rFonts w:asciiTheme="minorHAnsi" w:eastAsia="Verdana" w:hAnsiTheme="minorHAnsi" w:cstheme="minorHAnsi"/>
          <w:spacing w:val="2"/>
          <w:sz w:val="22"/>
          <w:szCs w:val="22"/>
        </w:rPr>
        <w:t>,</w:t>
      </w:r>
      <w:r w:rsidRPr="00E53113">
        <w:rPr>
          <w:rFonts w:asciiTheme="minorHAnsi" w:eastAsia="Verdana" w:hAnsiTheme="minorHAnsi" w:cstheme="minorHAnsi"/>
          <w:sz w:val="22"/>
          <w:szCs w:val="22"/>
        </w:rPr>
        <w:t>D.P.</w:t>
      </w:r>
      <w:r w:rsidRPr="00E53113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&amp;</w:t>
      </w:r>
      <w:r w:rsidRPr="00E53113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P.K.Sahu,</w:t>
      </w:r>
      <w:r w:rsidRPr="00E53113">
        <w:rPr>
          <w:rFonts w:asciiTheme="minorHAnsi" w:eastAsia="Verdana" w:hAnsiTheme="minorHAnsi" w:cstheme="minorHAnsi"/>
          <w:spacing w:val="-11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P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E53113">
        <w:rPr>
          <w:rFonts w:asciiTheme="minorHAnsi" w:eastAsia="Verdana" w:hAnsiTheme="minorHAnsi" w:cstheme="minorHAnsi"/>
          <w:sz w:val="22"/>
          <w:szCs w:val="22"/>
        </w:rPr>
        <w:t>e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E53113">
        <w:rPr>
          <w:rFonts w:asciiTheme="minorHAnsi" w:eastAsia="Verdana" w:hAnsiTheme="minorHAnsi" w:cstheme="minorHAnsi"/>
          <w:sz w:val="22"/>
          <w:szCs w:val="22"/>
        </w:rPr>
        <w:t>icti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E53113">
        <w:rPr>
          <w:rFonts w:asciiTheme="minorHAnsi" w:eastAsia="Verdana" w:hAnsiTheme="minorHAnsi" w:cstheme="minorHAnsi"/>
          <w:sz w:val="22"/>
          <w:szCs w:val="22"/>
        </w:rPr>
        <w:t>g</w:t>
      </w:r>
      <w:r w:rsidRPr="00E53113">
        <w:rPr>
          <w:rFonts w:asciiTheme="minorHAnsi" w:eastAsia="Verdana" w:hAnsiTheme="minorHAnsi" w:cstheme="minorHAnsi"/>
          <w:spacing w:val="-11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C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E53113">
        <w:rPr>
          <w:rFonts w:asciiTheme="minorHAnsi" w:eastAsia="Verdana" w:hAnsiTheme="minorHAnsi" w:cstheme="minorHAnsi"/>
          <w:sz w:val="22"/>
          <w:szCs w:val="22"/>
        </w:rPr>
        <w:t>r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E53113">
        <w:rPr>
          <w:rFonts w:asciiTheme="minorHAnsi" w:eastAsia="Verdana" w:hAnsiTheme="minorHAnsi" w:cstheme="minorHAnsi"/>
          <w:sz w:val="22"/>
          <w:szCs w:val="22"/>
        </w:rPr>
        <w:t>orate</w:t>
      </w:r>
      <w:r w:rsidRPr="00E53113">
        <w:rPr>
          <w:rFonts w:asciiTheme="minorHAnsi" w:eastAsia="Verdana" w:hAnsiTheme="minorHAnsi" w:cstheme="minorHAnsi"/>
          <w:spacing w:val="-10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S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E53113">
        <w:rPr>
          <w:rFonts w:asciiTheme="minorHAnsi" w:eastAsia="Verdana" w:hAnsiTheme="minorHAnsi" w:cstheme="minorHAnsi"/>
          <w:sz w:val="22"/>
          <w:szCs w:val="22"/>
        </w:rPr>
        <w:t>c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k</w:t>
      </w:r>
      <w:r w:rsidRPr="00E53113">
        <w:rPr>
          <w:rFonts w:asciiTheme="minorHAnsi" w:eastAsia="Verdana" w:hAnsiTheme="minorHAnsi" w:cstheme="minorHAnsi"/>
          <w:sz w:val="22"/>
          <w:szCs w:val="22"/>
        </w:rPr>
        <w:t>nes</w:t>
      </w:r>
      <w:r w:rsidRPr="00E53113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E53113">
        <w:rPr>
          <w:rFonts w:asciiTheme="minorHAnsi" w:eastAsia="Verdana" w:hAnsiTheme="minorHAnsi" w:cstheme="minorHAnsi"/>
          <w:b/>
          <w:sz w:val="22"/>
          <w:szCs w:val="22"/>
        </w:rPr>
        <w:t>,</w:t>
      </w:r>
      <w:r w:rsidRPr="00E53113">
        <w:rPr>
          <w:rFonts w:asciiTheme="minorHAnsi" w:eastAsia="Verdana" w:hAnsiTheme="minorHAnsi" w:cstheme="minorHAnsi"/>
          <w:b/>
          <w:spacing w:val="-9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b/>
          <w:sz w:val="22"/>
          <w:szCs w:val="22"/>
        </w:rPr>
        <w:t>Industrial</w:t>
      </w:r>
      <w:r w:rsidRPr="00E53113">
        <w:rPr>
          <w:rFonts w:asciiTheme="minorHAnsi" w:eastAsia="Verdana" w:hAnsiTheme="minorHAnsi" w:cstheme="minorHAnsi"/>
          <w:b/>
          <w:spacing w:val="-11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b/>
          <w:sz w:val="22"/>
          <w:szCs w:val="22"/>
        </w:rPr>
        <w:t>Sickness</w:t>
      </w:r>
      <w:r w:rsidRPr="00E53113">
        <w:rPr>
          <w:rFonts w:asciiTheme="minorHAnsi" w:eastAsia="Verdana" w:hAnsiTheme="minorHAnsi" w:cstheme="minorHAnsi"/>
          <w:b/>
          <w:spacing w:val="-10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b/>
          <w:sz w:val="22"/>
          <w:szCs w:val="22"/>
        </w:rPr>
        <w:t>: Concepts,</w:t>
      </w:r>
      <w:r w:rsidRPr="00E53113">
        <w:rPr>
          <w:rFonts w:asciiTheme="minorHAnsi" w:eastAsia="Verdana" w:hAnsiTheme="minorHAnsi" w:cstheme="minorHAnsi"/>
          <w:b/>
          <w:spacing w:val="-11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b/>
          <w:sz w:val="22"/>
          <w:szCs w:val="22"/>
        </w:rPr>
        <w:t>Cases</w:t>
      </w:r>
      <w:r w:rsidRPr="00E53113">
        <w:rPr>
          <w:rFonts w:asciiTheme="minorHAnsi" w:eastAsia="Verdana" w:hAnsiTheme="minorHAnsi" w:cstheme="minorHAnsi"/>
          <w:b/>
          <w:spacing w:val="-6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b/>
          <w:sz w:val="22"/>
          <w:szCs w:val="22"/>
        </w:rPr>
        <w:t>and</w:t>
      </w:r>
      <w:r w:rsidRPr="00E53113">
        <w:rPr>
          <w:rFonts w:asciiTheme="minorHAnsi" w:eastAsia="Verdana" w:hAnsiTheme="minorHAnsi" w:cstheme="minorHAnsi"/>
          <w:b/>
          <w:spacing w:val="-4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b/>
          <w:sz w:val="22"/>
          <w:szCs w:val="22"/>
        </w:rPr>
        <w:t>Remedies</w:t>
      </w:r>
      <w:r w:rsidRPr="00E53113">
        <w:rPr>
          <w:rFonts w:asciiTheme="minorHAnsi" w:eastAsia="Verdana" w:hAnsiTheme="minorHAnsi" w:cstheme="minorHAnsi"/>
          <w:b/>
          <w:spacing w:val="-11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b/>
          <w:sz w:val="22"/>
          <w:szCs w:val="22"/>
        </w:rPr>
        <w:t>(Ed),</w:t>
      </w:r>
      <w:r w:rsidRPr="00E53113">
        <w:rPr>
          <w:rFonts w:asciiTheme="minorHAnsi" w:eastAsia="Verdana" w:hAnsiTheme="minorHAnsi" w:cstheme="minorHAnsi"/>
          <w:b/>
          <w:spacing w:val="-4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E53113">
        <w:rPr>
          <w:rFonts w:asciiTheme="minorHAnsi" w:eastAsia="Verdana" w:hAnsiTheme="minorHAnsi" w:cstheme="minorHAnsi"/>
          <w:sz w:val="22"/>
          <w:szCs w:val="22"/>
        </w:rPr>
        <w:t>iscov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E53113">
        <w:rPr>
          <w:rFonts w:asciiTheme="minorHAnsi" w:eastAsia="Verdana" w:hAnsiTheme="minorHAnsi" w:cstheme="minorHAnsi"/>
          <w:sz w:val="22"/>
          <w:szCs w:val="22"/>
        </w:rPr>
        <w:t>ry</w:t>
      </w:r>
      <w:r w:rsidRPr="00E53113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Publis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h</w:t>
      </w:r>
      <w:r w:rsidRPr="00E53113">
        <w:rPr>
          <w:rFonts w:asciiTheme="minorHAnsi" w:eastAsia="Verdana" w:hAnsiTheme="minorHAnsi" w:cstheme="minorHAnsi"/>
          <w:sz w:val="22"/>
          <w:szCs w:val="22"/>
        </w:rPr>
        <w:t>ing</w:t>
      </w:r>
      <w:r w:rsidRPr="00E53113">
        <w:rPr>
          <w:rFonts w:asciiTheme="minorHAnsi" w:eastAsia="Verdana" w:hAnsiTheme="minorHAnsi" w:cstheme="minorHAnsi"/>
          <w:spacing w:val="-10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House,</w:t>
      </w:r>
      <w:r w:rsidRPr="00E53113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D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el</w:t>
      </w:r>
      <w:r w:rsidRPr="00E53113">
        <w:rPr>
          <w:rFonts w:asciiTheme="minorHAnsi" w:eastAsia="Verdana" w:hAnsiTheme="minorHAnsi" w:cstheme="minorHAnsi"/>
          <w:sz w:val="22"/>
          <w:szCs w:val="22"/>
        </w:rPr>
        <w:t>hi,</w:t>
      </w:r>
      <w:r w:rsidRPr="00E53113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1990.</w:t>
      </w:r>
    </w:p>
    <w:p w14:paraId="4D359A07" w14:textId="77777777" w:rsidR="00A316C7" w:rsidRPr="00E53113" w:rsidRDefault="00A316C7">
      <w:pPr>
        <w:spacing w:before="6" w:line="260" w:lineRule="exact"/>
        <w:rPr>
          <w:rFonts w:asciiTheme="minorHAnsi" w:hAnsiTheme="minorHAnsi" w:cstheme="minorHAnsi"/>
          <w:sz w:val="22"/>
          <w:szCs w:val="22"/>
        </w:rPr>
      </w:pPr>
    </w:p>
    <w:p w14:paraId="1C62DEFA" w14:textId="77777777" w:rsidR="00A316C7" w:rsidRPr="00E53113" w:rsidRDefault="00E53113">
      <w:pPr>
        <w:ind w:left="120"/>
        <w:rPr>
          <w:rFonts w:asciiTheme="minorHAnsi" w:eastAsia="Verdana" w:hAnsiTheme="minorHAnsi" w:cstheme="minorHAnsi"/>
          <w:sz w:val="22"/>
          <w:szCs w:val="22"/>
        </w:rPr>
      </w:pPr>
      <w:r w:rsidRPr="00E53113">
        <w:rPr>
          <w:rFonts w:asciiTheme="minorHAnsi" w:eastAsia="Verdana" w:hAnsiTheme="minorHAnsi" w:cstheme="minorHAnsi"/>
          <w:sz w:val="22"/>
          <w:szCs w:val="22"/>
        </w:rPr>
        <w:t>18. M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E53113">
        <w:rPr>
          <w:rFonts w:asciiTheme="minorHAnsi" w:eastAsia="Verdana" w:hAnsiTheme="minorHAnsi" w:cstheme="minorHAnsi"/>
          <w:sz w:val="22"/>
          <w:szCs w:val="22"/>
        </w:rPr>
        <w:t>sra,</w:t>
      </w:r>
      <w:r w:rsidRPr="00E53113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D.</w:t>
      </w:r>
      <w:r w:rsidRPr="00E53113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P.</w:t>
      </w:r>
      <w:r w:rsidRPr="00E53113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&amp;</w:t>
      </w:r>
      <w:r w:rsidRPr="00E53113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P.</w:t>
      </w:r>
      <w:r w:rsidRPr="00E53113">
        <w:rPr>
          <w:rFonts w:asciiTheme="minorHAnsi" w:eastAsia="Verdana" w:hAnsiTheme="minorHAnsi" w:cstheme="minorHAnsi"/>
          <w:spacing w:val="2"/>
          <w:sz w:val="22"/>
          <w:szCs w:val="22"/>
        </w:rPr>
        <w:t>K</w:t>
      </w:r>
      <w:r w:rsidRPr="00E53113">
        <w:rPr>
          <w:rFonts w:asciiTheme="minorHAnsi" w:eastAsia="Verdana" w:hAnsiTheme="minorHAnsi" w:cstheme="minorHAnsi"/>
          <w:sz w:val="22"/>
          <w:szCs w:val="22"/>
        </w:rPr>
        <w:t>.Sahu,</w:t>
      </w:r>
      <w:r w:rsidRPr="00E53113">
        <w:rPr>
          <w:rFonts w:asciiTheme="minorHAnsi" w:eastAsia="Verdana" w:hAnsiTheme="minorHAnsi" w:cstheme="minorHAnsi"/>
          <w:spacing w:val="-10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Ma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E53113">
        <w:rPr>
          <w:rFonts w:asciiTheme="minorHAnsi" w:eastAsia="Verdana" w:hAnsiTheme="minorHAnsi" w:cstheme="minorHAnsi"/>
          <w:sz w:val="22"/>
          <w:szCs w:val="22"/>
        </w:rPr>
        <w:t>keting</w:t>
      </w:r>
      <w:r w:rsidRPr="00E53113">
        <w:rPr>
          <w:rFonts w:asciiTheme="minorHAnsi" w:eastAsia="Verdana" w:hAnsiTheme="minorHAnsi" w:cstheme="minorHAnsi"/>
          <w:spacing w:val="-11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and</w:t>
      </w:r>
      <w:r w:rsidRPr="00E53113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Advertisi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E53113">
        <w:rPr>
          <w:rFonts w:asciiTheme="minorHAnsi" w:eastAsia="Verdana" w:hAnsiTheme="minorHAnsi" w:cstheme="minorHAnsi"/>
          <w:sz w:val="22"/>
          <w:szCs w:val="22"/>
        </w:rPr>
        <w:t>g:</w:t>
      </w:r>
      <w:r w:rsidRPr="00E53113">
        <w:rPr>
          <w:rFonts w:asciiTheme="minorHAnsi" w:eastAsia="Verdana" w:hAnsiTheme="minorHAnsi" w:cstheme="minorHAnsi"/>
          <w:spacing w:val="-13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A close</w:t>
      </w:r>
      <w:r w:rsidRPr="00E53113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Rela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E53113">
        <w:rPr>
          <w:rFonts w:asciiTheme="minorHAnsi" w:eastAsia="Verdana" w:hAnsiTheme="minorHAnsi" w:cstheme="minorHAnsi"/>
          <w:sz w:val="22"/>
          <w:szCs w:val="22"/>
        </w:rPr>
        <w:t>ions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h</w:t>
      </w:r>
      <w:r w:rsidRPr="00E53113">
        <w:rPr>
          <w:rFonts w:asciiTheme="minorHAnsi" w:eastAsia="Verdana" w:hAnsiTheme="minorHAnsi" w:cstheme="minorHAnsi"/>
          <w:sz w:val="22"/>
          <w:szCs w:val="22"/>
        </w:rPr>
        <w:t>ip,</w:t>
      </w:r>
    </w:p>
    <w:p w14:paraId="1810EDE5" w14:textId="77777777" w:rsidR="00A316C7" w:rsidRPr="00E53113" w:rsidRDefault="00E53113">
      <w:pPr>
        <w:ind w:left="120"/>
        <w:rPr>
          <w:rFonts w:asciiTheme="minorHAnsi" w:eastAsia="Verdana" w:hAnsiTheme="minorHAnsi" w:cstheme="minorHAnsi"/>
          <w:sz w:val="22"/>
          <w:szCs w:val="22"/>
        </w:rPr>
      </w:pPr>
      <w:r w:rsidRPr="00E53113">
        <w:rPr>
          <w:rFonts w:asciiTheme="minorHAnsi" w:eastAsia="Verdana" w:hAnsiTheme="minorHAnsi" w:cstheme="minorHAnsi"/>
          <w:b/>
          <w:sz w:val="22"/>
          <w:szCs w:val="22"/>
        </w:rPr>
        <w:t>Prajnanubh</w:t>
      </w:r>
      <w:r w:rsidRPr="00E53113">
        <w:rPr>
          <w:rFonts w:asciiTheme="minorHAnsi" w:eastAsia="Verdana" w:hAnsiTheme="minorHAnsi" w:cstheme="minorHAnsi"/>
          <w:b/>
          <w:spacing w:val="1"/>
          <w:sz w:val="22"/>
          <w:szCs w:val="22"/>
        </w:rPr>
        <w:t>u</w:t>
      </w:r>
      <w:r w:rsidRPr="00E53113">
        <w:rPr>
          <w:rFonts w:asciiTheme="minorHAnsi" w:eastAsia="Verdana" w:hAnsiTheme="minorHAnsi" w:cstheme="minorHAnsi"/>
          <w:b/>
          <w:sz w:val="22"/>
          <w:szCs w:val="22"/>
        </w:rPr>
        <w:t>t</w:t>
      </w:r>
      <w:r w:rsidRPr="00E53113">
        <w:rPr>
          <w:rFonts w:asciiTheme="minorHAnsi" w:eastAsia="Verdana" w:hAnsiTheme="minorHAnsi" w:cstheme="minorHAnsi"/>
          <w:b/>
          <w:spacing w:val="1"/>
          <w:sz w:val="22"/>
          <w:szCs w:val="22"/>
        </w:rPr>
        <w:t>i</w:t>
      </w:r>
      <w:r w:rsidRPr="00E53113">
        <w:rPr>
          <w:rFonts w:asciiTheme="minorHAnsi" w:eastAsia="Verdana" w:hAnsiTheme="minorHAnsi" w:cstheme="minorHAnsi"/>
          <w:sz w:val="22"/>
          <w:szCs w:val="22"/>
        </w:rPr>
        <w:t>,</w:t>
      </w:r>
      <w:r w:rsidRPr="00E53113">
        <w:rPr>
          <w:rFonts w:asciiTheme="minorHAnsi" w:eastAsia="Verdana" w:hAnsiTheme="minorHAnsi" w:cstheme="minorHAnsi"/>
          <w:spacing w:val="-16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1</w:t>
      </w:r>
      <w:r w:rsidRPr="00E53113">
        <w:rPr>
          <w:rFonts w:asciiTheme="minorHAnsi" w:eastAsia="Verdana" w:hAnsiTheme="minorHAnsi" w:cstheme="minorHAnsi"/>
          <w:sz w:val="22"/>
          <w:szCs w:val="22"/>
        </w:rPr>
        <w:t>9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8</w:t>
      </w:r>
      <w:r w:rsidRPr="00E53113">
        <w:rPr>
          <w:rFonts w:asciiTheme="minorHAnsi" w:eastAsia="Verdana" w:hAnsiTheme="minorHAnsi" w:cstheme="minorHAnsi"/>
          <w:sz w:val="22"/>
          <w:szCs w:val="22"/>
        </w:rPr>
        <w:t>9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-9</w:t>
      </w:r>
      <w:r w:rsidRPr="00E53113">
        <w:rPr>
          <w:rFonts w:asciiTheme="minorHAnsi" w:eastAsia="Verdana" w:hAnsiTheme="minorHAnsi" w:cstheme="minorHAnsi"/>
          <w:sz w:val="22"/>
          <w:szCs w:val="22"/>
        </w:rPr>
        <w:t>0.</w:t>
      </w:r>
    </w:p>
    <w:p w14:paraId="5C833232" w14:textId="77777777" w:rsidR="00A316C7" w:rsidRPr="00E53113" w:rsidRDefault="00A316C7">
      <w:pPr>
        <w:spacing w:before="8" w:line="260" w:lineRule="exact"/>
        <w:rPr>
          <w:rFonts w:asciiTheme="minorHAnsi" w:hAnsiTheme="minorHAnsi" w:cstheme="minorHAnsi"/>
          <w:sz w:val="22"/>
          <w:szCs w:val="22"/>
        </w:rPr>
      </w:pPr>
    </w:p>
    <w:p w14:paraId="3029975C" w14:textId="77777777" w:rsidR="00A316C7" w:rsidRPr="00E53113" w:rsidRDefault="00E53113">
      <w:pPr>
        <w:ind w:left="120"/>
        <w:rPr>
          <w:rFonts w:asciiTheme="minorHAnsi" w:eastAsia="Verdana" w:hAnsiTheme="minorHAnsi" w:cstheme="minorHAnsi"/>
          <w:sz w:val="22"/>
          <w:szCs w:val="22"/>
        </w:rPr>
      </w:pPr>
      <w:r w:rsidRPr="00E53113">
        <w:rPr>
          <w:rFonts w:asciiTheme="minorHAnsi" w:eastAsia="Verdana" w:hAnsiTheme="minorHAnsi" w:cstheme="minorHAnsi"/>
          <w:sz w:val="22"/>
          <w:szCs w:val="22"/>
        </w:rPr>
        <w:t>19.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M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E53113">
        <w:rPr>
          <w:rFonts w:asciiTheme="minorHAnsi" w:eastAsia="Verdana" w:hAnsiTheme="minorHAnsi" w:cstheme="minorHAnsi"/>
          <w:sz w:val="22"/>
          <w:szCs w:val="22"/>
        </w:rPr>
        <w:t>sra,</w:t>
      </w:r>
      <w:r w:rsidRPr="00E53113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C.S.</w:t>
      </w:r>
      <w:r w:rsidRPr="00E53113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&amp;</w:t>
      </w:r>
      <w:r w:rsidRPr="00E53113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D.P.</w:t>
      </w:r>
      <w:r w:rsidRPr="00E53113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Misra,</w:t>
      </w:r>
      <w:r w:rsidRPr="00E53113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E53113">
        <w:rPr>
          <w:rFonts w:asciiTheme="minorHAnsi" w:eastAsia="Verdana" w:hAnsiTheme="minorHAnsi" w:cstheme="minorHAnsi"/>
          <w:sz w:val="22"/>
          <w:szCs w:val="22"/>
        </w:rPr>
        <w:t>mall</w:t>
      </w:r>
      <w:r w:rsidRPr="00E53113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Sc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53113">
        <w:rPr>
          <w:rFonts w:asciiTheme="minorHAnsi" w:eastAsia="Verdana" w:hAnsiTheme="minorHAnsi" w:cstheme="minorHAnsi"/>
          <w:sz w:val="22"/>
          <w:szCs w:val="22"/>
        </w:rPr>
        <w:t>le</w:t>
      </w:r>
      <w:r w:rsidRPr="00E53113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Industry:</w:t>
      </w:r>
      <w:r w:rsidRPr="00E53113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Pheno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m</w:t>
      </w:r>
      <w:r w:rsidRPr="00E53113">
        <w:rPr>
          <w:rFonts w:asciiTheme="minorHAnsi" w:eastAsia="Verdana" w:hAnsiTheme="minorHAnsi" w:cstheme="minorHAnsi"/>
          <w:sz w:val="22"/>
          <w:szCs w:val="22"/>
        </w:rPr>
        <w:t>e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E53113">
        <w:rPr>
          <w:rFonts w:asciiTheme="minorHAnsi" w:eastAsia="Verdana" w:hAnsiTheme="minorHAnsi" w:cstheme="minorHAnsi"/>
          <w:sz w:val="22"/>
          <w:szCs w:val="22"/>
        </w:rPr>
        <w:t>al</w:t>
      </w:r>
      <w:r w:rsidRPr="00E53113">
        <w:rPr>
          <w:rFonts w:asciiTheme="minorHAnsi" w:eastAsia="Verdana" w:hAnsiTheme="minorHAnsi" w:cstheme="minorHAnsi"/>
          <w:spacing w:val="-13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Growth</w:t>
      </w:r>
      <w:r w:rsidRPr="00E53113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in</w:t>
      </w:r>
      <w:r w:rsidRPr="00E53113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Orissa,</w:t>
      </w:r>
    </w:p>
    <w:p w14:paraId="46A06D2D" w14:textId="77777777" w:rsidR="00A316C7" w:rsidRPr="00E53113" w:rsidRDefault="00E53113">
      <w:pPr>
        <w:ind w:left="120"/>
        <w:rPr>
          <w:rFonts w:asciiTheme="minorHAnsi" w:eastAsia="Verdana" w:hAnsiTheme="minorHAnsi" w:cstheme="minorHAnsi"/>
          <w:sz w:val="22"/>
          <w:szCs w:val="22"/>
        </w:rPr>
      </w:pPr>
      <w:r w:rsidRPr="00E53113">
        <w:rPr>
          <w:rFonts w:asciiTheme="minorHAnsi" w:eastAsia="Verdana" w:hAnsiTheme="minorHAnsi" w:cstheme="minorHAnsi"/>
          <w:b/>
          <w:sz w:val="22"/>
          <w:szCs w:val="22"/>
        </w:rPr>
        <w:t>Orissa</w:t>
      </w:r>
      <w:r w:rsidRPr="00E53113">
        <w:rPr>
          <w:rFonts w:asciiTheme="minorHAnsi" w:eastAsia="Verdana" w:hAnsiTheme="minorHAnsi" w:cstheme="minorHAnsi"/>
          <w:b/>
          <w:spacing w:val="-7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b/>
          <w:sz w:val="22"/>
          <w:szCs w:val="22"/>
        </w:rPr>
        <w:t>R</w:t>
      </w:r>
      <w:r w:rsidRPr="00E53113">
        <w:rPr>
          <w:rFonts w:asciiTheme="minorHAnsi" w:eastAsia="Verdana" w:hAnsiTheme="minorHAnsi" w:cstheme="minorHAnsi"/>
          <w:b/>
          <w:spacing w:val="-1"/>
          <w:sz w:val="22"/>
          <w:szCs w:val="22"/>
        </w:rPr>
        <w:t>e</w:t>
      </w:r>
      <w:r w:rsidRPr="00E53113">
        <w:rPr>
          <w:rFonts w:asciiTheme="minorHAnsi" w:eastAsia="Verdana" w:hAnsiTheme="minorHAnsi" w:cstheme="minorHAnsi"/>
          <w:b/>
          <w:sz w:val="22"/>
          <w:szCs w:val="22"/>
        </w:rPr>
        <w:t>view</w:t>
      </w:r>
      <w:r w:rsidRPr="00E53113">
        <w:rPr>
          <w:rFonts w:asciiTheme="minorHAnsi" w:eastAsia="Verdana" w:hAnsiTheme="minorHAnsi" w:cstheme="minorHAnsi"/>
          <w:sz w:val="22"/>
          <w:szCs w:val="22"/>
        </w:rPr>
        <w:t>,</w:t>
      </w:r>
      <w:r w:rsidRPr="00E53113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Sept.</w:t>
      </w:r>
      <w:r w:rsidRPr="00E53113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-</w:t>
      </w:r>
      <w:r w:rsidRPr="00E53113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Oct.,</w:t>
      </w:r>
      <w:r w:rsidRPr="00E53113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1987.</w:t>
      </w:r>
    </w:p>
    <w:p w14:paraId="13893F80" w14:textId="77777777" w:rsidR="00A316C7" w:rsidRPr="00E53113" w:rsidRDefault="00A316C7">
      <w:pPr>
        <w:spacing w:before="6" w:line="260" w:lineRule="exact"/>
        <w:rPr>
          <w:rFonts w:asciiTheme="minorHAnsi" w:hAnsiTheme="minorHAnsi" w:cstheme="minorHAnsi"/>
          <w:sz w:val="22"/>
          <w:szCs w:val="22"/>
        </w:rPr>
      </w:pPr>
    </w:p>
    <w:p w14:paraId="1355D769" w14:textId="77777777" w:rsidR="00A316C7" w:rsidRPr="00E53113" w:rsidRDefault="00E53113">
      <w:pPr>
        <w:ind w:left="120"/>
        <w:rPr>
          <w:rFonts w:asciiTheme="minorHAnsi" w:eastAsia="Verdana" w:hAnsiTheme="minorHAnsi" w:cstheme="minorHAnsi"/>
          <w:sz w:val="22"/>
          <w:szCs w:val="22"/>
        </w:rPr>
      </w:pPr>
      <w:r w:rsidRPr="00E53113">
        <w:rPr>
          <w:rFonts w:asciiTheme="minorHAnsi" w:eastAsia="Verdana" w:hAnsiTheme="minorHAnsi" w:cstheme="minorHAnsi"/>
          <w:sz w:val="22"/>
          <w:szCs w:val="22"/>
        </w:rPr>
        <w:t>20.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Rout,</w:t>
      </w:r>
      <w:r w:rsidRPr="00E53113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K.C.</w:t>
      </w:r>
      <w:r w:rsidRPr="00E53113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&amp;</w:t>
      </w:r>
      <w:r w:rsidRPr="00E53113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D.P.Misra,</w:t>
      </w:r>
      <w:r w:rsidRPr="00E53113">
        <w:rPr>
          <w:rFonts w:asciiTheme="minorHAnsi" w:eastAsia="Verdana" w:hAnsiTheme="minorHAnsi" w:cstheme="minorHAnsi"/>
          <w:spacing w:val="-11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Ca</w:t>
      </w:r>
      <w:r w:rsidRPr="00E53113">
        <w:rPr>
          <w:rFonts w:asciiTheme="minorHAnsi" w:eastAsia="Verdana" w:hAnsiTheme="minorHAnsi" w:cstheme="minorHAnsi"/>
          <w:sz w:val="22"/>
          <w:szCs w:val="22"/>
        </w:rPr>
        <w:t>pital</w:t>
      </w:r>
      <w:r w:rsidRPr="00E53113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Str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u</w:t>
      </w:r>
      <w:r w:rsidRPr="00E53113">
        <w:rPr>
          <w:rFonts w:asciiTheme="minorHAnsi" w:eastAsia="Verdana" w:hAnsiTheme="minorHAnsi" w:cstheme="minorHAnsi"/>
          <w:sz w:val="22"/>
          <w:szCs w:val="22"/>
        </w:rPr>
        <w:t>cture</w:t>
      </w:r>
      <w:r w:rsidRPr="00E53113">
        <w:rPr>
          <w:rFonts w:asciiTheme="minorHAnsi" w:eastAsia="Verdana" w:hAnsiTheme="minorHAnsi" w:cstheme="minorHAnsi"/>
          <w:spacing w:val="-10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E53113">
        <w:rPr>
          <w:rFonts w:asciiTheme="minorHAnsi" w:eastAsia="Verdana" w:hAnsiTheme="minorHAnsi" w:cstheme="minorHAnsi"/>
          <w:sz w:val="22"/>
          <w:szCs w:val="22"/>
        </w:rPr>
        <w:t>f</w:t>
      </w:r>
      <w:r w:rsidRPr="00E53113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Public</w:t>
      </w:r>
      <w:r w:rsidRPr="00E53113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U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E53113">
        <w:rPr>
          <w:rFonts w:asciiTheme="minorHAnsi" w:eastAsia="Verdana" w:hAnsiTheme="minorHAnsi" w:cstheme="minorHAnsi"/>
          <w:sz w:val="22"/>
          <w:szCs w:val="22"/>
        </w:rPr>
        <w:t>dert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53113">
        <w:rPr>
          <w:rFonts w:asciiTheme="minorHAnsi" w:eastAsia="Verdana" w:hAnsiTheme="minorHAnsi" w:cstheme="minorHAnsi"/>
          <w:sz w:val="22"/>
          <w:szCs w:val="22"/>
        </w:rPr>
        <w:t>kin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g</w:t>
      </w:r>
      <w:r w:rsidRPr="00E53113">
        <w:rPr>
          <w:rFonts w:asciiTheme="minorHAnsi" w:eastAsia="Verdana" w:hAnsiTheme="minorHAnsi" w:cstheme="minorHAnsi"/>
          <w:sz w:val="22"/>
          <w:szCs w:val="22"/>
        </w:rPr>
        <w:t>s:</w:t>
      </w:r>
      <w:r w:rsidRPr="00E53113">
        <w:rPr>
          <w:rFonts w:asciiTheme="minorHAnsi" w:eastAsia="Verdana" w:hAnsiTheme="minorHAnsi" w:cstheme="minorHAnsi"/>
          <w:spacing w:val="-15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A</w:t>
      </w:r>
      <w:r w:rsidRPr="00E53113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Study</w:t>
      </w:r>
      <w:r w:rsidRPr="00E53113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E53113">
        <w:rPr>
          <w:rFonts w:asciiTheme="minorHAnsi" w:eastAsia="Verdana" w:hAnsiTheme="minorHAnsi" w:cstheme="minorHAnsi"/>
          <w:sz w:val="22"/>
          <w:szCs w:val="22"/>
        </w:rPr>
        <w:t>f</w:t>
      </w:r>
    </w:p>
    <w:p w14:paraId="5F359CAD" w14:textId="77777777" w:rsidR="00A316C7" w:rsidRPr="00E53113" w:rsidRDefault="00E53113">
      <w:pPr>
        <w:ind w:left="120"/>
        <w:rPr>
          <w:rFonts w:asciiTheme="minorHAnsi" w:eastAsia="Verdana" w:hAnsiTheme="minorHAnsi" w:cstheme="minorHAnsi"/>
          <w:sz w:val="22"/>
          <w:szCs w:val="22"/>
        </w:rPr>
      </w:pPr>
      <w:r w:rsidRPr="00E53113">
        <w:rPr>
          <w:rFonts w:asciiTheme="minorHAnsi" w:eastAsia="Verdana" w:hAnsiTheme="minorHAnsi" w:cstheme="minorHAnsi"/>
          <w:sz w:val="22"/>
          <w:szCs w:val="22"/>
        </w:rPr>
        <w:t>Publ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E53113">
        <w:rPr>
          <w:rFonts w:asciiTheme="minorHAnsi" w:eastAsia="Verdana" w:hAnsiTheme="minorHAnsi" w:cstheme="minorHAnsi"/>
          <w:sz w:val="22"/>
          <w:szCs w:val="22"/>
        </w:rPr>
        <w:t>c</w:t>
      </w:r>
      <w:r w:rsidRPr="00E53113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E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E53113">
        <w:rPr>
          <w:rFonts w:asciiTheme="minorHAnsi" w:eastAsia="Verdana" w:hAnsiTheme="minorHAnsi" w:cstheme="minorHAnsi"/>
          <w:sz w:val="22"/>
          <w:szCs w:val="22"/>
        </w:rPr>
        <w:t>t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E53113">
        <w:rPr>
          <w:rFonts w:asciiTheme="minorHAnsi" w:eastAsia="Verdana" w:hAnsiTheme="minorHAnsi" w:cstheme="minorHAnsi"/>
          <w:sz w:val="22"/>
          <w:szCs w:val="22"/>
        </w:rPr>
        <w:t>rpr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E53113">
        <w:rPr>
          <w:rFonts w:asciiTheme="minorHAnsi" w:eastAsia="Verdana" w:hAnsiTheme="minorHAnsi" w:cstheme="minorHAnsi"/>
          <w:sz w:val="22"/>
          <w:szCs w:val="22"/>
        </w:rPr>
        <w:t>ses</w:t>
      </w:r>
      <w:r w:rsidRPr="00E53113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in</w:t>
      </w:r>
      <w:r w:rsidRPr="00E53113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Ori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E53113">
        <w:rPr>
          <w:rFonts w:asciiTheme="minorHAnsi" w:eastAsia="Verdana" w:hAnsiTheme="minorHAnsi" w:cstheme="minorHAnsi"/>
          <w:sz w:val="22"/>
          <w:szCs w:val="22"/>
        </w:rPr>
        <w:t>sa,</w:t>
      </w:r>
      <w:r w:rsidRPr="00E53113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b/>
          <w:sz w:val="22"/>
          <w:szCs w:val="22"/>
        </w:rPr>
        <w:t>Or</w:t>
      </w:r>
      <w:r w:rsidRPr="00E53113">
        <w:rPr>
          <w:rFonts w:asciiTheme="minorHAnsi" w:eastAsia="Verdana" w:hAnsiTheme="minorHAnsi" w:cstheme="minorHAnsi"/>
          <w:b/>
          <w:spacing w:val="2"/>
          <w:sz w:val="22"/>
          <w:szCs w:val="22"/>
        </w:rPr>
        <w:t>i</w:t>
      </w:r>
      <w:r w:rsidRPr="00E53113">
        <w:rPr>
          <w:rFonts w:asciiTheme="minorHAnsi" w:eastAsia="Verdana" w:hAnsiTheme="minorHAnsi" w:cstheme="minorHAnsi"/>
          <w:b/>
          <w:sz w:val="22"/>
          <w:szCs w:val="22"/>
        </w:rPr>
        <w:t>ssa</w:t>
      </w:r>
      <w:r w:rsidRPr="00E53113">
        <w:rPr>
          <w:rFonts w:asciiTheme="minorHAnsi" w:eastAsia="Verdana" w:hAnsiTheme="minorHAnsi" w:cstheme="minorHAnsi"/>
          <w:b/>
          <w:spacing w:val="-7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b/>
          <w:sz w:val="22"/>
          <w:szCs w:val="22"/>
        </w:rPr>
        <w:t>Journal</w:t>
      </w:r>
      <w:r w:rsidRPr="00E53113">
        <w:rPr>
          <w:rFonts w:asciiTheme="minorHAnsi" w:eastAsia="Verdana" w:hAnsiTheme="minorHAnsi" w:cstheme="minorHAnsi"/>
          <w:b/>
          <w:spacing w:val="-8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b/>
          <w:sz w:val="22"/>
          <w:szCs w:val="22"/>
        </w:rPr>
        <w:t>of</w:t>
      </w:r>
      <w:r w:rsidRPr="00E53113">
        <w:rPr>
          <w:rFonts w:asciiTheme="minorHAnsi" w:eastAsia="Verdana" w:hAnsiTheme="minorHAnsi" w:cstheme="minorHAnsi"/>
          <w:b/>
          <w:spacing w:val="-1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b/>
          <w:sz w:val="22"/>
          <w:szCs w:val="22"/>
        </w:rPr>
        <w:t>Commerce</w:t>
      </w:r>
      <w:r w:rsidRPr="00E53113">
        <w:rPr>
          <w:rFonts w:asciiTheme="minorHAnsi" w:eastAsia="Verdana" w:hAnsiTheme="minorHAnsi" w:cstheme="minorHAnsi"/>
          <w:sz w:val="22"/>
          <w:szCs w:val="22"/>
        </w:rPr>
        <w:t>,</w:t>
      </w:r>
      <w:r w:rsidRPr="00E53113">
        <w:rPr>
          <w:rFonts w:asciiTheme="minorHAnsi" w:eastAsia="Verdana" w:hAnsiTheme="minorHAnsi" w:cstheme="minorHAnsi"/>
          <w:spacing w:val="-13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June, 1987.</w:t>
      </w:r>
    </w:p>
    <w:p w14:paraId="26C88845" w14:textId="77777777" w:rsidR="00A316C7" w:rsidRPr="00E53113" w:rsidRDefault="00A316C7">
      <w:pPr>
        <w:spacing w:before="8" w:line="260" w:lineRule="exact"/>
        <w:rPr>
          <w:rFonts w:asciiTheme="minorHAnsi" w:hAnsiTheme="minorHAnsi" w:cstheme="minorHAnsi"/>
          <w:sz w:val="22"/>
          <w:szCs w:val="22"/>
        </w:rPr>
      </w:pPr>
    </w:p>
    <w:p w14:paraId="7620765C" w14:textId="77777777" w:rsidR="00A316C7" w:rsidRPr="00E53113" w:rsidRDefault="00E53113">
      <w:pPr>
        <w:ind w:left="120"/>
        <w:rPr>
          <w:rFonts w:asciiTheme="minorHAnsi" w:eastAsia="Verdana" w:hAnsiTheme="minorHAnsi" w:cstheme="minorHAnsi"/>
          <w:sz w:val="22"/>
          <w:szCs w:val="22"/>
        </w:rPr>
      </w:pPr>
      <w:r w:rsidRPr="00E53113">
        <w:rPr>
          <w:rFonts w:asciiTheme="minorHAnsi" w:eastAsia="Verdana" w:hAnsiTheme="minorHAnsi" w:cstheme="minorHAnsi"/>
          <w:sz w:val="22"/>
          <w:szCs w:val="22"/>
        </w:rPr>
        <w:t>21.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Moha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E53113">
        <w:rPr>
          <w:rFonts w:asciiTheme="minorHAnsi" w:eastAsia="Verdana" w:hAnsiTheme="minorHAnsi" w:cstheme="minorHAnsi"/>
          <w:sz w:val="22"/>
          <w:szCs w:val="22"/>
        </w:rPr>
        <w:t>atra,</w:t>
      </w:r>
      <w:r w:rsidRPr="00E53113">
        <w:rPr>
          <w:rFonts w:asciiTheme="minorHAnsi" w:eastAsia="Verdana" w:hAnsiTheme="minorHAnsi" w:cstheme="minorHAnsi"/>
          <w:spacing w:val="-13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R.</w:t>
      </w:r>
      <w:r w:rsidRPr="00E53113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P.</w:t>
      </w:r>
      <w:r w:rsidRPr="00E53113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&amp;</w:t>
      </w:r>
      <w:r w:rsidRPr="00E53113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D.P.</w:t>
      </w:r>
      <w:r w:rsidRPr="00E53113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M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is</w:t>
      </w:r>
      <w:r w:rsidRPr="00E53113">
        <w:rPr>
          <w:rFonts w:asciiTheme="minorHAnsi" w:eastAsia="Verdana" w:hAnsiTheme="minorHAnsi" w:cstheme="minorHAnsi"/>
          <w:sz w:val="22"/>
          <w:szCs w:val="22"/>
        </w:rPr>
        <w:t>ra,</w:t>
      </w:r>
      <w:r w:rsidRPr="00E53113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Inv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E53113">
        <w:rPr>
          <w:rFonts w:asciiTheme="minorHAnsi" w:eastAsia="Verdana" w:hAnsiTheme="minorHAnsi" w:cstheme="minorHAnsi"/>
          <w:sz w:val="22"/>
          <w:szCs w:val="22"/>
        </w:rPr>
        <w:t>stment</w:t>
      </w:r>
      <w:r w:rsidRPr="00E53113">
        <w:rPr>
          <w:rFonts w:asciiTheme="minorHAnsi" w:eastAsia="Verdana" w:hAnsiTheme="minorHAnsi" w:cstheme="minorHAnsi"/>
          <w:spacing w:val="-12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Pr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os</w:t>
      </w:r>
      <w:r w:rsidRPr="00E53113">
        <w:rPr>
          <w:rFonts w:asciiTheme="minorHAnsi" w:eastAsia="Verdana" w:hAnsiTheme="minorHAnsi" w:cstheme="minorHAnsi"/>
          <w:sz w:val="22"/>
          <w:szCs w:val="22"/>
        </w:rPr>
        <w:t>pects</w:t>
      </w:r>
      <w:r w:rsidRPr="00E53113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 xml:space="preserve">for 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E53113">
        <w:rPr>
          <w:rFonts w:asciiTheme="minorHAnsi" w:eastAsia="Verdana" w:hAnsiTheme="minorHAnsi" w:cstheme="minorHAnsi"/>
          <w:sz w:val="22"/>
          <w:szCs w:val="22"/>
        </w:rPr>
        <w:t>on-R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E53113">
        <w:rPr>
          <w:rFonts w:asciiTheme="minorHAnsi" w:eastAsia="Verdana" w:hAnsiTheme="minorHAnsi" w:cstheme="minorHAnsi"/>
          <w:sz w:val="22"/>
          <w:szCs w:val="22"/>
        </w:rPr>
        <w:t>sid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E53113">
        <w:rPr>
          <w:rFonts w:asciiTheme="minorHAnsi" w:eastAsia="Verdana" w:hAnsiTheme="minorHAnsi" w:cstheme="minorHAnsi"/>
          <w:sz w:val="22"/>
          <w:szCs w:val="22"/>
        </w:rPr>
        <w:t>nt</w:t>
      </w:r>
      <w:r w:rsidRPr="00E53113">
        <w:rPr>
          <w:rFonts w:asciiTheme="minorHAnsi" w:eastAsia="Verdana" w:hAnsiTheme="minorHAnsi" w:cstheme="minorHAnsi"/>
          <w:spacing w:val="-15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Indians,</w:t>
      </w:r>
    </w:p>
    <w:p w14:paraId="5669A992" w14:textId="77777777" w:rsidR="00A316C7" w:rsidRPr="00E53113" w:rsidRDefault="00E53113">
      <w:pPr>
        <w:ind w:left="120"/>
        <w:rPr>
          <w:rFonts w:asciiTheme="minorHAnsi" w:eastAsia="Verdana" w:hAnsiTheme="minorHAnsi" w:cstheme="minorHAnsi"/>
          <w:sz w:val="22"/>
          <w:szCs w:val="22"/>
        </w:rPr>
      </w:pPr>
      <w:r w:rsidRPr="00E53113">
        <w:rPr>
          <w:rFonts w:asciiTheme="minorHAnsi" w:eastAsia="Verdana" w:hAnsiTheme="minorHAnsi" w:cstheme="minorHAnsi"/>
          <w:b/>
          <w:sz w:val="22"/>
          <w:szCs w:val="22"/>
        </w:rPr>
        <w:t>Journal</w:t>
      </w:r>
      <w:r w:rsidRPr="00E53113">
        <w:rPr>
          <w:rFonts w:asciiTheme="minorHAnsi" w:eastAsia="Verdana" w:hAnsiTheme="minorHAnsi" w:cstheme="minorHAnsi"/>
          <w:b/>
          <w:spacing w:val="-9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b/>
          <w:spacing w:val="2"/>
          <w:sz w:val="22"/>
          <w:szCs w:val="22"/>
        </w:rPr>
        <w:t>o</w:t>
      </w:r>
      <w:r w:rsidRPr="00E53113">
        <w:rPr>
          <w:rFonts w:asciiTheme="minorHAnsi" w:eastAsia="Verdana" w:hAnsiTheme="minorHAnsi" w:cstheme="minorHAnsi"/>
          <w:b/>
          <w:sz w:val="22"/>
          <w:szCs w:val="22"/>
        </w:rPr>
        <w:t>f</w:t>
      </w:r>
      <w:r w:rsidRPr="00E53113">
        <w:rPr>
          <w:rFonts w:asciiTheme="minorHAnsi" w:eastAsia="Verdana" w:hAnsiTheme="minorHAnsi" w:cstheme="minorHAnsi"/>
          <w:b/>
          <w:spacing w:val="-2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b/>
          <w:sz w:val="22"/>
          <w:szCs w:val="22"/>
        </w:rPr>
        <w:t>Berha</w:t>
      </w:r>
      <w:r w:rsidRPr="00E53113">
        <w:rPr>
          <w:rFonts w:asciiTheme="minorHAnsi" w:eastAsia="Verdana" w:hAnsiTheme="minorHAnsi" w:cstheme="minorHAnsi"/>
          <w:b/>
          <w:spacing w:val="2"/>
          <w:sz w:val="22"/>
          <w:szCs w:val="22"/>
        </w:rPr>
        <w:t>m</w:t>
      </w:r>
      <w:r w:rsidRPr="00E53113">
        <w:rPr>
          <w:rFonts w:asciiTheme="minorHAnsi" w:eastAsia="Verdana" w:hAnsiTheme="minorHAnsi" w:cstheme="minorHAnsi"/>
          <w:b/>
          <w:sz w:val="22"/>
          <w:szCs w:val="22"/>
        </w:rPr>
        <w:t>pur</w:t>
      </w:r>
      <w:r w:rsidRPr="00E53113">
        <w:rPr>
          <w:rFonts w:asciiTheme="minorHAnsi" w:eastAsia="Verdana" w:hAnsiTheme="minorHAnsi" w:cstheme="minorHAnsi"/>
          <w:b/>
          <w:spacing w:val="-14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b/>
          <w:sz w:val="22"/>
          <w:szCs w:val="22"/>
        </w:rPr>
        <w:t>Univ</w:t>
      </w:r>
      <w:r w:rsidRPr="00E53113">
        <w:rPr>
          <w:rFonts w:asciiTheme="minorHAnsi" w:eastAsia="Verdana" w:hAnsiTheme="minorHAnsi" w:cstheme="minorHAnsi"/>
          <w:b/>
          <w:spacing w:val="2"/>
          <w:sz w:val="22"/>
          <w:szCs w:val="22"/>
        </w:rPr>
        <w:t>e</w:t>
      </w:r>
      <w:r w:rsidRPr="00E53113">
        <w:rPr>
          <w:rFonts w:asciiTheme="minorHAnsi" w:eastAsia="Verdana" w:hAnsiTheme="minorHAnsi" w:cstheme="minorHAnsi"/>
          <w:b/>
          <w:sz w:val="22"/>
          <w:szCs w:val="22"/>
        </w:rPr>
        <w:t>rsity,</w:t>
      </w:r>
      <w:r w:rsidRPr="00E53113">
        <w:rPr>
          <w:rFonts w:asciiTheme="minorHAnsi" w:eastAsia="Verdana" w:hAnsiTheme="minorHAnsi" w:cstheme="minorHAnsi"/>
          <w:b/>
          <w:spacing w:val="-13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b/>
          <w:sz w:val="22"/>
          <w:szCs w:val="22"/>
        </w:rPr>
        <w:t>19</w:t>
      </w:r>
      <w:r w:rsidRPr="00E53113">
        <w:rPr>
          <w:rFonts w:asciiTheme="minorHAnsi" w:eastAsia="Verdana" w:hAnsiTheme="minorHAnsi" w:cstheme="minorHAnsi"/>
          <w:b/>
          <w:spacing w:val="1"/>
          <w:sz w:val="22"/>
          <w:szCs w:val="22"/>
        </w:rPr>
        <w:t>8</w:t>
      </w:r>
      <w:r w:rsidRPr="00E53113">
        <w:rPr>
          <w:rFonts w:asciiTheme="minorHAnsi" w:eastAsia="Verdana" w:hAnsiTheme="minorHAnsi" w:cstheme="minorHAnsi"/>
          <w:b/>
          <w:sz w:val="22"/>
          <w:szCs w:val="22"/>
        </w:rPr>
        <w:t>6-87.</w:t>
      </w:r>
    </w:p>
    <w:p w14:paraId="2E9B3383" w14:textId="77777777" w:rsidR="00A316C7" w:rsidRPr="00E53113" w:rsidRDefault="00A316C7">
      <w:pPr>
        <w:spacing w:before="7" w:line="260" w:lineRule="exact"/>
        <w:rPr>
          <w:rFonts w:asciiTheme="minorHAnsi" w:hAnsiTheme="minorHAnsi" w:cstheme="minorHAnsi"/>
          <w:sz w:val="22"/>
          <w:szCs w:val="22"/>
        </w:rPr>
      </w:pPr>
    </w:p>
    <w:p w14:paraId="1313EA88" w14:textId="77777777" w:rsidR="00A316C7" w:rsidRPr="00E53113" w:rsidRDefault="00E53113">
      <w:pPr>
        <w:ind w:left="120"/>
        <w:rPr>
          <w:rFonts w:asciiTheme="minorHAnsi" w:eastAsia="Verdana" w:hAnsiTheme="minorHAnsi" w:cstheme="minorHAnsi"/>
          <w:sz w:val="22"/>
          <w:szCs w:val="22"/>
        </w:rPr>
      </w:pPr>
      <w:r w:rsidRPr="00E53113">
        <w:rPr>
          <w:rFonts w:asciiTheme="minorHAnsi" w:eastAsia="Verdana" w:hAnsiTheme="minorHAnsi" w:cstheme="minorHAnsi"/>
          <w:sz w:val="22"/>
          <w:szCs w:val="22"/>
        </w:rPr>
        <w:t>22.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M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E53113">
        <w:rPr>
          <w:rFonts w:asciiTheme="minorHAnsi" w:eastAsia="Verdana" w:hAnsiTheme="minorHAnsi" w:cstheme="minorHAnsi"/>
          <w:sz w:val="22"/>
          <w:szCs w:val="22"/>
        </w:rPr>
        <w:t>sra,</w:t>
      </w:r>
      <w:r w:rsidRPr="00E53113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D.P.</w:t>
      </w:r>
      <w:r w:rsidRPr="00E53113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&amp;</w:t>
      </w:r>
      <w:r w:rsidRPr="00E53113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P.K.Sahu,</w:t>
      </w:r>
      <w:r w:rsidRPr="00E53113">
        <w:rPr>
          <w:rFonts w:asciiTheme="minorHAnsi" w:eastAsia="Verdana" w:hAnsiTheme="minorHAnsi" w:cstheme="minorHAnsi"/>
          <w:spacing w:val="-11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S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E53113">
        <w:rPr>
          <w:rFonts w:asciiTheme="minorHAnsi" w:eastAsia="Verdana" w:hAnsiTheme="minorHAnsi" w:cstheme="minorHAnsi"/>
          <w:sz w:val="22"/>
          <w:szCs w:val="22"/>
        </w:rPr>
        <w:t>c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k</w:t>
      </w:r>
      <w:r w:rsidRPr="00E53113">
        <w:rPr>
          <w:rFonts w:asciiTheme="minorHAnsi" w:eastAsia="Verdana" w:hAnsiTheme="minorHAnsi" w:cstheme="minorHAnsi"/>
          <w:sz w:val="22"/>
          <w:szCs w:val="22"/>
        </w:rPr>
        <w:t>ness</w:t>
      </w:r>
      <w:r w:rsidRPr="00E53113">
        <w:rPr>
          <w:rFonts w:asciiTheme="minorHAnsi" w:eastAsia="Verdana" w:hAnsiTheme="minorHAnsi" w:cstheme="minorHAnsi"/>
          <w:spacing w:val="-10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in</w:t>
      </w:r>
      <w:r w:rsidRPr="00E53113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S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ma</w:t>
      </w:r>
      <w:r w:rsidRPr="00E53113">
        <w:rPr>
          <w:rFonts w:asciiTheme="minorHAnsi" w:eastAsia="Verdana" w:hAnsiTheme="minorHAnsi" w:cstheme="minorHAnsi"/>
          <w:sz w:val="22"/>
          <w:szCs w:val="22"/>
        </w:rPr>
        <w:t>ll</w:t>
      </w:r>
      <w:r w:rsidRPr="00E53113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E53113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al</w:t>
      </w:r>
      <w:r w:rsidRPr="00E53113">
        <w:rPr>
          <w:rFonts w:asciiTheme="minorHAnsi" w:eastAsia="Verdana" w:hAnsiTheme="minorHAnsi" w:cstheme="minorHAnsi"/>
          <w:sz w:val="22"/>
          <w:szCs w:val="22"/>
        </w:rPr>
        <w:t>e</w:t>
      </w:r>
      <w:r w:rsidRPr="00E53113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Se</w:t>
      </w:r>
      <w:r w:rsidRPr="00E53113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E53113">
        <w:rPr>
          <w:rFonts w:asciiTheme="minorHAnsi" w:eastAsia="Verdana" w:hAnsiTheme="minorHAnsi" w:cstheme="minorHAnsi"/>
          <w:sz w:val="22"/>
          <w:szCs w:val="22"/>
        </w:rPr>
        <w:t>to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E53113">
        <w:rPr>
          <w:rFonts w:asciiTheme="minorHAnsi" w:eastAsia="Verdana" w:hAnsiTheme="minorHAnsi" w:cstheme="minorHAnsi"/>
          <w:sz w:val="22"/>
          <w:szCs w:val="22"/>
        </w:rPr>
        <w:t>:</w:t>
      </w:r>
      <w:r w:rsidRPr="00E53113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A</w:t>
      </w:r>
      <w:r w:rsidRPr="00E53113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S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tud</w:t>
      </w:r>
      <w:r w:rsidRPr="00E53113">
        <w:rPr>
          <w:rFonts w:asciiTheme="minorHAnsi" w:eastAsia="Verdana" w:hAnsiTheme="minorHAnsi" w:cstheme="minorHAnsi"/>
          <w:sz w:val="22"/>
          <w:szCs w:val="22"/>
        </w:rPr>
        <w:t>y</w:t>
      </w:r>
      <w:r w:rsidRPr="00E53113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E53113">
        <w:rPr>
          <w:rFonts w:asciiTheme="minorHAnsi" w:eastAsia="Verdana" w:hAnsiTheme="minorHAnsi" w:cstheme="minorHAnsi"/>
          <w:sz w:val="22"/>
          <w:szCs w:val="22"/>
        </w:rPr>
        <w:t xml:space="preserve">f 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Ganjam</w:t>
      </w:r>
    </w:p>
    <w:p w14:paraId="7E1910E2" w14:textId="77777777" w:rsidR="00A316C7" w:rsidRPr="00E53113" w:rsidRDefault="00E53113">
      <w:pPr>
        <w:ind w:left="120"/>
        <w:rPr>
          <w:rFonts w:asciiTheme="minorHAnsi" w:eastAsia="Verdana" w:hAnsiTheme="minorHAnsi" w:cstheme="minorHAnsi"/>
          <w:sz w:val="22"/>
          <w:szCs w:val="22"/>
        </w:rPr>
      </w:pPr>
      <w:r w:rsidRPr="00E53113">
        <w:rPr>
          <w:rFonts w:asciiTheme="minorHAnsi" w:eastAsia="Verdana" w:hAnsiTheme="minorHAnsi" w:cstheme="minorHAnsi"/>
          <w:sz w:val="22"/>
          <w:szCs w:val="22"/>
        </w:rPr>
        <w:t>District,</w:t>
      </w:r>
      <w:r w:rsidRPr="00E53113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b/>
          <w:spacing w:val="2"/>
          <w:sz w:val="22"/>
          <w:szCs w:val="22"/>
        </w:rPr>
        <w:t>O</w:t>
      </w:r>
      <w:r w:rsidRPr="00E53113">
        <w:rPr>
          <w:rFonts w:asciiTheme="minorHAnsi" w:eastAsia="Verdana" w:hAnsiTheme="minorHAnsi" w:cstheme="minorHAnsi"/>
          <w:b/>
          <w:sz w:val="22"/>
          <w:szCs w:val="22"/>
        </w:rPr>
        <w:t>rissa</w:t>
      </w:r>
      <w:r w:rsidRPr="00E53113">
        <w:rPr>
          <w:rFonts w:asciiTheme="minorHAnsi" w:eastAsia="Verdana" w:hAnsiTheme="minorHAnsi" w:cstheme="minorHAnsi"/>
          <w:b/>
          <w:spacing w:val="-7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b/>
          <w:sz w:val="22"/>
          <w:szCs w:val="22"/>
        </w:rPr>
        <w:t>Journal</w:t>
      </w:r>
      <w:r w:rsidRPr="00E53113">
        <w:rPr>
          <w:rFonts w:asciiTheme="minorHAnsi" w:eastAsia="Verdana" w:hAnsiTheme="minorHAnsi" w:cstheme="minorHAnsi"/>
          <w:b/>
          <w:spacing w:val="-8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b/>
          <w:sz w:val="22"/>
          <w:szCs w:val="22"/>
        </w:rPr>
        <w:t>of</w:t>
      </w:r>
      <w:r w:rsidRPr="00E53113">
        <w:rPr>
          <w:rFonts w:asciiTheme="minorHAnsi" w:eastAsia="Verdana" w:hAnsiTheme="minorHAnsi" w:cstheme="minorHAnsi"/>
          <w:b/>
          <w:spacing w:val="-1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b/>
          <w:sz w:val="22"/>
          <w:szCs w:val="22"/>
        </w:rPr>
        <w:t>Commerce,</w:t>
      </w:r>
      <w:r w:rsidRPr="00E53113">
        <w:rPr>
          <w:rFonts w:asciiTheme="minorHAnsi" w:eastAsia="Verdana" w:hAnsiTheme="minorHAnsi" w:cstheme="minorHAnsi"/>
          <w:b/>
          <w:spacing w:val="-14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June</w:t>
      </w:r>
      <w:r w:rsidRPr="00E53113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-</w:t>
      </w:r>
      <w:r w:rsidRPr="00E53113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D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ec</w:t>
      </w:r>
      <w:r w:rsidRPr="00E53113">
        <w:rPr>
          <w:rFonts w:asciiTheme="minorHAnsi" w:eastAsia="Verdana" w:hAnsiTheme="minorHAnsi" w:cstheme="minorHAnsi"/>
          <w:sz w:val="22"/>
          <w:szCs w:val="22"/>
        </w:rPr>
        <w:t>.,</w:t>
      </w:r>
      <w:r w:rsidRPr="00E53113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19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8</w:t>
      </w:r>
      <w:r w:rsidRPr="00E53113">
        <w:rPr>
          <w:rFonts w:asciiTheme="minorHAnsi" w:eastAsia="Verdana" w:hAnsiTheme="minorHAnsi" w:cstheme="minorHAnsi"/>
          <w:sz w:val="22"/>
          <w:szCs w:val="22"/>
        </w:rPr>
        <w:t>6.</w:t>
      </w:r>
    </w:p>
    <w:p w14:paraId="22A9B81F" w14:textId="77777777" w:rsidR="00A316C7" w:rsidRPr="00E53113" w:rsidRDefault="00A316C7">
      <w:pPr>
        <w:spacing w:before="8" w:line="100" w:lineRule="exact"/>
        <w:rPr>
          <w:rFonts w:asciiTheme="minorHAnsi" w:hAnsiTheme="minorHAnsi" w:cstheme="minorHAnsi"/>
          <w:sz w:val="22"/>
          <w:szCs w:val="22"/>
        </w:rPr>
      </w:pPr>
    </w:p>
    <w:p w14:paraId="64094737" w14:textId="77777777" w:rsidR="00A316C7" w:rsidRPr="00E53113" w:rsidRDefault="00A316C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2FDED89" w14:textId="77777777" w:rsidR="00A316C7" w:rsidRPr="00E53113" w:rsidRDefault="00E53113">
      <w:pPr>
        <w:ind w:left="120"/>
        <w:rPr>
          <w:rFonts w:asciiTheme="minorHAnsi" w:eastAsia="Verdana" w:hAnsiTheme="minorHAnsi" w:cstheme="minorHAnsi"/>
          <w:sz w:val="22"/>
          <w:szCs w:val="22"/>
        </w:rPr>
      </w:pPr>
      <w:r w:rsidRPr="00E53113">
        <w:rPr>
          <w:rFonts w:asciiTheme="minorHAnsi" w:eastAsia="Verdana" w:hAnsiTheme="minorHAnsi" w:cstheme="minorHAnsi"/>
          <w:b/>
          <w:sz w:val="22"/>
          <w:szCs w:val="22"/>
        </w:rPr>
        <w:t>Number</w:t>
      </w:r>
      <w:r w:rsidRPr="00E53113">
        <w:rPr>
          <w:rFonts w:asciiTheme="minorHAnsi" w:eastAsia="Verdana" w:hAnsiTheme="minorHAnsi" w:cstheme="minorHAnsi"/>
          <w:b/>
          <w:spacing w:val="-9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b/>
          <w:sz w:val="22"/>
          <w:szCs w:val="22"/>
        </w:rPr>
        <w:t>of</w:t>
      </w:r>
      <w:r w:rsidRPr="00E53113">
        <w:rPr>
          <w:rFonts w:asciiTheme="minorHAnsi" w:eastAsia="Verdana" w:hAnsiTheme="minorHAnsi" w:cstheme="minorHAnsi"/>
          <w:b/>
          <w:spacing w:val="-1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b/>
          <w:sz w:val="22"/>
          <w:szCs w:val="22"/>
        </w:rPr>
        <w:t>Research</w:t>
      </w:r>
      <w:r w:rsidRPr="00E53113">
        <w:rPr>
          <w:rFonts w:asciiTheme="minorHAnsi" w:eastAsia="Verdana" w:hAnsiTheme="minorHAnsi" w:cstheme="minorHAnsi"/>
          <w:b/>
          <w:spacing w:val="-10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b/>
          <w:sz w:val="22"/>
          <w:szCs w:val="22"/>
        </w:rPr>
        <w:t>Project</w:t>
      </w:r>
      <w:r w:rsidRPr="00E53113">
        <w:rPr>
          <w:rFonts w:asciiTheme="minorHAnsi" w:eastAsia="Verdana" w:hAnsiTheme="minorHAnsi" w:cstheme="minorHAnsi"/>
          <w:b/>
          <w:spacing w:val="-8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b/>
          <w:sz w:val="22"/>
          <w:szCs w:val="22"/>
        </w:rPr>
        <w:t>Completed</w:t>
      </w:r>
    </w:p>
    <w:p w14:paraId="728E7177" w14:textId="77777777" w:rsidR="00A316C7" w:rsidRPr="00E53113" w:rsidRDefault="00E53113">
      <w:pPr>
        <w:spacing w:before="40" w:line="275" w:lineRule="auto"/>
        <w:ind w:left="120" w:right="125"/>
        <w:rPr>
          <w:rFonts w:asciiTheme="minorHAnsi" w:eastAsia="Verdana" w:hAnsiTheme="minorHAnsi" w:cstheme="minorHAnsi"/>
          <w:sz w:val="22"/>
          <w:szCs w:val="22"/>
        </w:rPr>
      </w:pPr>
      <w:r w:rsidRPr="00E53113">
        <w:rPr>
          <w:rFonts w:asciiTheme="minorHAnsi" w:eastAsia="Verdana" w:hAnsiTheme="minorHAnsi" w:cstheme="minorHAnsi"/>
          <w:sz w:val="22"/>
          <w:szCs w:val="22"/>
        </w:rPr>
        <w:t>‘Stu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E53113">
        <w:rPr>
          <w:rFonts w:asciiTheme="minorHAnsi" w:eastAsia="Verdana" w:hAnsiTheme="minorHAnsi" w:cstheme="minorHAnsi"/>
          <w:sz w:val="22"/>
          <w:szCs w:val="22"/>
        </w:rPr>
        <w:t>y</w:t>
      </w:r>
      <w:r w:rsidRPr="00E53113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in</w:t>
      </w:r>
      <w:r w:rsidRPr="00E53113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F</w:t>
      </w:r>
      <w:r w:rsidRPr="00E53113">
        <w:rPr>
          <w:rFonts w:asciiTheme="minorHAnsi" w:eastAsia="Verdana" w:hAnsiTheme="minorHAnsi" w:cstheme="minorHAnsi"/>
          <w:sz w:val="22"/>
          <w:szCs w:val="22"/>
        </w:rPr>
        <w:t>low</w:t>
      </w:r>
      <w:r w:rsidRPr="00E53113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E53113">
        <w:rPr>
          <w:rFonts w:asciiTheme="minorHAnsi" w:eastAsia="Verdana" w:hAnsiTheme="minorHAnsi" w:cstheme="minorHAnsi"/>
          <w:sz w:val="22"/>
          <w:szCs w:val="22"/>
        </w:rPr>
        <w:t>f</w:t>
      </w:r>
      <w:r w:rsidRPr="00E53113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Pr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E53113">
        <w:rPr>
          <w:rFonts w:asciiTheme="minorHAnsi" w:eastAsia="Verdana" w:hAnsiTheme="minorHAnsi" w:cstheme="minorHAnsi"/>
          <w:sz w:val="22"/>
          <w:szCs w:val="22"/>
        </w:rPr>
        <w:t>duct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E53113">
        <w:rPr>
          <w:rFonts w:asciiTheme="minorHAnsi" w:eastAsia="Verdana" w:hAnsiTheme="minorHAnsi" w:cstheme="minorHAnsi"/>
          <w:sz w:val="22"/>
          <w:szCs w:val="22"/>
        </w:rPr>
        <w:t>on</w:t>
      </w:r>
      <w:r w:rsidRPr="00E53113">
        <w:rPr>
          <w:rFonts w:asciiTheme="minorHAnsi" w:eastAsia="Verdana" w:hAnsiTheme="minorHAnsi" w:cstheme="minorHAnsi"/>
          <w:spacing w:val="-12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a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E53113">
        <w:rPr>
          <w:rFonts w:asciiTheme="minorHAnsi" w:eastAsia="Verdana" w:hAnsiTheme="minorHAnsi" w:cstheme="minorHAnsi"/>
          <w:sz w:val="22"/>
          <w:szCs w:val="22"/>
        </w:rPr>
        <w:t>d</w:t>
      </w:r>
      <w:r w:rsidRPr="00E53113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In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v</w:t>
      </w:r>
      <w:r w:rsidRPr="00E53113">
        <w:rPr>
          <w:rFonts w:asciiTheme="minorHAnsi" w:eastAsia="Verdana" w:hAnsiTheme="minorHAnsi" w:cstheme="minorHAnsi"/>
          <w:sz w:val="22"/>
          <w:szCs w:val="22"/>
        </w:rPr>
        <w:t>es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tm</w:t>
      </w:r>
      <w:r w:rsidRPr="00E53113">
        <w:rPr>
          <w:rFonts w:asciiTheme="minorHAnsi" w:eastAsia="Verdana" w:hAnsiTheme="minorHAnsi" w:cstheme="minorHAnsi"/>
          <w:sz w:val="22"/>
          <w:szCs w:val="22"/>
        </w:rPr>
        <w:t>ent</w:t>
      </w:r>
      <w:r w:rsidRPr="00E53113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Cr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E53113">
        <w:rPr>
          <w:rFonts w:asciiTheme="minorHAnsi" w:eastAsia="Verdana" w:hAnsiTheme="minorHAnsi" w:cstheme="minorHAnsi"/>
          <w:sz w:val="22"/>
          <w:szCs w:val="22"/>
        </w:rPr>
        <w:t>dit</w:t>
      </w:r>
      <w:r w:rsidRPr="00E53113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through</w:t>
      </w:r>
      <w:r w:rsidRPr="00E53113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E53113">
        <w:rPr>
          <w:rFonts w:asciiTheme="minorHAnsi" w:eastAsia="Verdana" w:hAnsiTheme="minorHAnsi" w:cstheme="minorHAnsi"/>
          <w:sz w:val="22"/>
          <w:szCs w:val="22"/>
        </w:rPr>
        <w:t>ACs</w:t>
      </w:r>
      <w:r w:rsidRPr="00E53113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in</w:t>
      </w:r>
      <w:r w:rsidRPr="00E53113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E53113">
        <w:rPr>
          <w:rFonts w:asciiTheme="minorHAnsi" w:eastAsia="Verdana" w:hAnsiTheme="minorHAnsi" w:cstheme="minorHAnsi"/>
          <w:sz w:val="22"/>
          <w:szCs w:val="22"/>
        </w:rPr>
        <w:t>ri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E53113">
        <w:rPr>
          <w:rFonts w:asciiTheme="minorHAnsi" w:eastAsia="Verdana" w:hAnsiTheme="minorHAnsi" w:cstheme="minorHAnsi"/>
          <w:sz w:val="22"/>
          <w:szCs w:val="22"/>
        </w:rPr>
        <w:t>sa’,</w:t>
      </w:r>
      <w:r w:rsidRPr="00E53113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fu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E53113">
        <w:rPr>
          <w:rFonts w:asciiTheme="minorHAnsi" w:eastAsia="Verdana" w:hAnsiTheme="minorHAnsi" w:cstheme="minorHAnsi"/>
          <w:sz w:val="22"/>
          <w:szCs w:val="22"/>
        </w:rPr>
        <w:t>ded by</w:t>
      </w:r>
      <w:r w:rsidRPr="00E53113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E53113">
        <w:rPr>
          <w:rFonts w:asciiTheme="minorHAnsi" w:eastAsia="Verdana" w:hAnsiTheme="minorHAnsi" w:cstheme="minorHAnsi"/>
          <w:sz w:val="22"/>
          <w:szCs w:val="22"/>
        </w:rPr>
        <w:t>rissa</w:t>
      </w:r>
      <w:r w:rsidRPr="00E53113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State</w:t>
      </w:r>
      <w:r w:rsidRPr="00E53113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Coo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E53113">
        <w:rPr>
          <w:rFonts w:asciiTheme="minorHAnsi" w:eastAsia="Verdana" w:hAnsiTheme="minorHAnsi" w:cstheme="minorHAnsi"/>
          <w:sz w:val="22"/>
          <w:szCs w:val="22"/>
        </w:rPr>
        <w:t>erative</w:t>
      </w:r>
      <w:r w:rsidRPr="00E53113">
        <w:rPr>
          <w:rFonts w:asciiTheme="minorHAnsi" w:eastAsia="Verdana" w:hAnsiTheme="minorHAnsi" w:cstheme="minorHAnsi"/>
          <w:spacing w:val="-12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B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53113">
        <w:rPr>
          <w:rFonts w:asciiTheme="minorHAnsi" w:eastAsia="Verdana" w:hAnsiTheme="minorHAnsi" w:cstheme="minorHAnsi"/>
          <w:sz w:val="22"/>
          <w:szCs w:val="22"/>
        </w:rPr>
        <w:t>nk</w:t>
      </w:r>
      <w:r w:rsidRPr="00E53113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Ltd.,</w:t>
      </w:r>
      <w:r w:rsidRPr="00E53113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B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h</w:t>
      </w:r>
      <w:r w:rsidRPr="00E53113">
        <w:rPr>
          <w:rFonts w:asciiTheme="minorHAnsi" w:eastAsia="Verdana" w:hAnsiTheme="minorHAnsi" w:cstheme="minorHAnsi"/>
          <w:sz w:val="22"/>
          <w:szCs w:val="22"/>
        </w:rPr>
        <w:t>ubaneswar.</w:t>
      </w:r>
    </w:p>
    <w:p w14:paraId="5DA3D41F" w14:textId="77777777" w:rsidR="00A316C7" w:rsidRPr="00E53113" w:rsidRDefault="00A316C7">
      <w:pPr>
        <w:spacing w:before="8" w:line="100" w:lineRule="exact"/>
        <w:rPr>
          <w:rFonts w:asciiTheme="minorHAnsi" w:hAnsiTheme="minorHAnsi" w:cstheme="minorHAnsi"/>
          <w:sz w:val="22"/>
          <w:szCs w:val="22"/>
        </w:rPr>
      </w:pPr>
    </w:p>
    <w:p w14:paraId="710D86B2" w14:textId="77777777" w:rsidR="00A316C7" w:rsidRPr="00E53113" w:rsidRDefault="00A316C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EF547E9" w14:textId="77777777" w:rsidR="00A316C7" w:rsidRPr="00E53113" w:rsidRDefault="00E53113">
      <w:pPr>
        <w:ind w:left="120"/>
        <w:rPr>
          <w:rFonts w:asciiTheme="minorHAnsi" w:eastAsia="Verdana" w:hAnsiTheme="minorHAnsi" w:cstheme="minorHAnsi"/>
          <w:sz w:val="22"/>
          <w:szCs w:val="22"/>
        </w:rPr>
      </w:pPr>
      <w:r w:rsidRPr="00E53113">
        <w:rPr>
          <w:rFonts w:asciiTheme="minorHAnsi" w:eastAsia="Verdana" w:hAnsiTheme="minorHAnsi" w:cstheme="minorHAnsi"/>
          <w:b/>
          <w:sz w:val="22"/>
          <w:szCs w:val="22"/>
        </w:rPr>
        <w:t>Membership</w:t>
      </w:r>
      <w:r w:rsidRPr="00E53113">
        <w:rPr>
          <w:rFonts w:asciiTheme="minorHAnsi" w:eastAsia="Verdana" w:hAnsiTheme="minorHAnsi" w:cstheme="minorHAnsi"/>
          <w:b/>
          <w:spacing w:val="-14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b/>
          <w:sz w:val="22"/>
          <w:szCs w:val="22"/>
        </w:rPr>
        <w:t>in</w:t>
      </w:r>
      <w:r w:rsidRPr="00E53113">
        <w:rPr>
          <w:rFonts w:asciiTheme="minorHAnsi" w:eastAsia="Verdana" w:hAnsiTheme="minorHAnsi" w:cstheme="minorHAnsi"/>
          <w:b/>
          <w:spacing w:val="-1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b/>
          <w:sz w:val="22"/>
          <w:szCs w:val="22"/>
        </w:rPr>
        <w:t>Professional</w:t>
      </w:r>
      <w:r w:rsidRPr="00E53113">
        <w:rPr>
          <w:rFonts w:asciiTheme="minorHAnsi" w:eastAsia="Verdana" w:hAnsiTheme="minorHAnsi" w:cstheme="minorHAnsi"/>
          <w:b/>
          <w:spacing w:val="-14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b/>
          <w:sz w:val="22"/>
          <w:szCs w:val="22"/>
        </w:rPr>
        <w:t>Bodies</w:t>
      </w:r>
    </w:p>
    <w:p w14:paraId="12D48931" w14:textId="77777777" w:rsidR="00A316C7" w:rsidRPr="00E53113" w:rsidRDefault="00E53113">
      <w:pPr>
        <w:spacing w:before="40"/>
        <w:ind w:left="660"/>
        <w:rPr>
          <w:rFonts w:asciiTheme="minorHAnsi" w:eastAsia="Verdana" w:hAnsiTheme="minorHAnsi" w:cstheme="minorHAnsi"/>
          <w:sz w:val="22"/>
          <w:szCs w:val="22"/>
        </w:rPr>
      </w:pPr>
      <w:r w:rsidRPr="00E53113">
        <w:rPr>
          <w:rFonts w:asciiTheme="minorHAnsi" w:eastAsia="Verdana" w:hAnsiTheme="minorHAnsi" w:cstheme="minorHAnsi"/>
          <w:sz w:val="22"/>
          <w:szCs w:val="22"/>
        </w:rPr>
        <w:t xml:space="preserve">1. </w:t>
      </w:r>
      <w:r w:rsidRPr="00E53113">
        <w:rPr>
          <w:rFonts w:asciiTheme="minorHAnsi" w:eastAsia="Verdana" w:hAnsiTheme="minorHAnsi" w:cstheme="minorHAnsi"/>
          <w:b/>
          <w:sz w:val="22"/>
          <w:szCs w:val="22"/>
        </w:rPr>
        <w:t>Life</w:t>
      </w:r>
      <w:r w:rsidRPr="00E53113">
        <w:rPr>
          <w:rFonts w:asciiTheme="minorHAnsi" w:eastAsia="Verdana" w:hAnsiTheme="minorHAnsi" w:cstheme="minorHAnsi"/>
          <w:b/>
          <w:spacing w:val="-4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b/>
          <w:sz w:val="22"/>
          <w:szCs w:val="22"/>
        </w:rPr>
        <w:t>member</w:t>
      </w:r>
      <w:r w:rsidRPr="00E53113">
        <w:rPr>
          <w:rFonts w:asciiTheme="minorHAnsi" w:eastAsia="Verdana" w:hAnsiTheme="minorHAnsi" w:cstheme="minorHAnsi"/>
          <w:sz w:val="22"/>
          <w:szCs w:val="22"/>
        </w:rPr>
        <w:t>,</w:t>
      </w:r>
      <w:r w:rsidRPr="00E53113">
        <w:rPr>
          <w:rFonts w:asciiTheme="minorHAnsi" w:eastAsia="Verdana" w:hAnsiTheme="minorHAnsi" w:cstheme="minorHAnsi"/>
          <w:spacing w:val="-10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Or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E53113">
        <w:rPr>
          <w:rFonts w:asciiTheme="minorHAnsi" w:eastAsia="Verdana" w:hAnsiTheme="minorHAnsi" w:cstheme="minorHAnsi"/>
          <w:sz w:val="22"/>
          <w:szCs w:val="22"/>
        </w:rPr>
        <w:t>ssa</w:t>
      </w:r>
      <w:r w:rsidRPr="00E53113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Com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m</w:t>
      </w:r>
      <w:r w:rsidRPr="00E53113">
        <w:rPr>
          <w:rFonts w:asciiTheme="minorHAnsi" w:eastAsia="Verdana" w:hAnsiTheme="minorHAnsi" w:cstheme="minorHAnsi"/>
          <w:sz w:val="22"/>
          <w:szCs w:val="22"/>
        </w:rPr>
        <w:t>erce</w:t>
      </w:r>
      <w:r w:rsidRPr="00E53113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A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E53113">
        <w:rPr>
          <w:rFonts w:asciiTheme="minorHAnsi" w:eastAsia="Verdana" w:hAnsiTheme="minorHAnsi" w:cstheme="minorHAnsi"/>
          <w:sz w:val="22"/>
          <w:szCs w:val="22"/>
        </w:rPr>
        <w:t>s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oc</w:t>
      </w:r>
      <w:r w:rsidRPr="00E53113">
        <w:rPr>
          <w:rFonts w:asciiTheme="minorHAnsi" w:eastAsia="Verdana" w:hAnsiTheme="minorHAnsi" w:cstheme="minorHAnsi"/>
          <w:sz w:val="22"/>
          <w:szCs w:val="22"/>
        </w:rPr>
        <w:t>iation.</w:t>
      </w:r>
    </w:p>
    <w:p w14:paraId="7E9FE494" w14:textId="77777777" w:rsidR="00A316C7" w:rsidRPr="00E53113" w:rsidRDefault="00E53113">
      <w:pPr>
        <w:spacing w:before="40"/>
        <w:ind w:left="660"/>
        <w:rPr>
          <w:rFonts w:asciiTheme="minorHAnsi" w:eastAsia="Verdana" w:hAnsiTheme="minorHAnsi" w:cstheme="minorHAnsi"/>
          <w:sz w:val="22"/>
          <w:szCs w:val="22"/>
        </w:rPr>
      </w:pPr>
      <w:r w:rsidRPr="00E53113">
        <w:rPr>
          <w:rFonts w:asciiTheme="minorHAnsi" w:eastAsia="Verdana" w:hAnsiTheme="minorHAnsi" w:cstheme="minorHAnsi"/>
          <w:sz w:val="22"/>
          <w:szCs w:val="22"/>
        </w:rPr>
        <w:t xml:space="preserve">2. </w:t>
      </w:r>
      <w:r w:rsidRPr="00E53113">
        <w:rPr>
          <w:rFonts w:asciiTheme="minorHAnsi" w:eastAsia="Verdana" w:hAnsiTheme="minorHAnsi" w:cstheme="minorHAnsi"/>
          <w:b/>
          <w:sz w:val="22"/>
          <w:szCs w:val="22"/>
        </w:rPr>
        <w:t>Life</w:t>
      </w:r>
      <w:r w:rsidRPr="00E53113">
        <w:rPr>
          <w:rFonts w:asciiTheme="minorHAnsi" w:eastAsia="Verdana" w:hAnsiTheme="minorHAnsi" w:cstheme="minorHAnsi"/>
          <w:b/>
          <w:spacing w:val="-4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b/>
          <w:sz w:val="22"/>
          <w:szCs w:val="22"/>
        </w:rPr>
        <w:t>member,</w:t>
      </w:r>
      <w:r w:rsidRPr="00E53113">
        <w:rPr>
          <w:rFonts w:asciiTheme="minorHAnsi" w:eastAsia="Verdana" w:hAnsiTheme="minorHAnsi" w:cstheme="minorHAnsi"/>
          <w:b/>
          <w:spacing w:val="-9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All</w:t>
      </w:r>
      <w:r w:rsidRPr="00E53113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India</w:t>
      </w:r>
      <w:r w:rsidRPr="00E53113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C</w:t>
      </w:r>
      <w:r w:rsidRPr="00E53113">
        <w:rPr>
          <w:rFonts w:asciiTheme="minorHAnsi" w:eastAsia="Verdana" w:hAnsiTheme="minorHAnsi" w:cstheme="minorHAnsi"/>
          <w:sz w:val="22"/>
          <w:szCs w:val="22"/>
        </w:rPr>
        <w:t>o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m</w:t>
      </w:r>
      <w:r w:rsidRPr="00E53113">
        <w:rPr>
          <w:rFonts w:asciiTheme="minorHAnsi" w:eastAsia="Verdana" w:hAnsiTheme="minorHAnsi" w:cstheme="minorHAnsi"/>
          <w:sz w:val="22"/>
          <w:szCs w:val="22"/>
        </w:rPr>
        <w:t>merce</w:t>
      </w:r>
      <w:r w:rsidRPr="00E53113">
        <w:rPr>
          <w:rFonts w:asciiTheme="minorHAnsi" w:eastAsia="Verdana" w:hAnsiTheme="minorHAnsi" w:cstheme="minorHAnsi"/>
          <w:spacing w:val="-11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Association.</w:t>
      </w:r>
    </w:p>
    <w:p w14:paraId="5711026B" w14:textId="77777777" w:rsidR="00A316C7" w:rsidRPr="00E53113" w:rsidRDefault="00A316C7">
      <w:pPr>
        <w:spacing w:before="8" w:line="140" w:lineRule="exact"/>
        <w:rPr>
          <w:rFonts w:asciiTheme="minorHAnsi" w:hAnsiTheme="minorHAnsi" w:cstheme="minorHAnsi"/>
          <w:sz w:val="22"/>
          <w:szCs w:val="22"/>
        </w:rPr>
      </w:pPr>
    </w:p>
    <w:p w14:paraId="42969811" w14:textId="77777777" w:rsidR="00A316C7" w:rsidRPr="00E53113" w:rsidRDefault="00A316C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6548BCF" w14:textId="77777777" w:rsidR="00A316C7" w:rsidRPr="00E53113" w:rsidRDefault="00E53113">
      <w:pPr>
        <w:ind w:left="120"/>
        <w:rPr>
          <w:rFonts w:asciiTheme="minorHAnsi" w:eastAsia="Verdana" w:hAnsiTheme="minorHAnsi" w:cstheme="minorHAnsi"/>
          <w:sz w:val="22"/>
          <w:szCs w:val="22"/>
        </w:rPr>
      </w:pPr>
      <w:r w:rsidRPr="00E53113">
        <w:rPr>
          <w:rFonts w:asciiTheme="minorHAnsi" w:eastAsia="Verdana" w:hAnsiTheme="minorHAnsi" w:cstheme="minorHAnsi"/>
          <w:b/>
          <w:sz w:val="22"/>
          <w:szCs w:val="22"/>
        </w:rPr>
        <w:t>Membership</w:t>
      </w:r>
      <w:r w:rsidRPr="00E53113">
        <w:rPr>
          <w:rFonts w:asciiTheme="minorHAnsi" w:eastAsia="Verdana" w:hAnsiTheme="minorHAnsi" w:cstheme="minorHAnsi"/>
          <w:b/>
          <w:spacing w:val="-14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b/>
          <w:sz w:val="22"/>
          <w:szCs w:val="22"/>
        </w:rPr>
        <w:t>in</w:t>
      </w:r>
      <w:r w:rsidRPr="00E53113">
        <w:rPr>
          <w:rFonts w:asciiTheme="minorHAnsi" w:eastAsia="Verdana" w:hAnsiTheme="minorHAnsi" w:cstheme="minorHAnsi"/>
          <w:b/>
          <w:spacing w:val="-1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b/>
          <w:sz w:val="22"/>
          <w:szCs w:val="22"/>
        </w:rPr>
        <w:t>Academic</w:t>
      </w:r>
      <w:r w:rsidRPr="00E53113">
        <w:rPr>
          <w:rFonts w:asciiTheme="minorHAnsi" w:eastAsia="Verdana" w:hAnsiTheme="minorHAnsi" w:cstheme="minorHAnsi"/>
          <w:b/>
          <w:spacing w:val="-11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b/>
          <w:sz w:val="22"/>
          <w:szCs w:val="22"/>
        </w:rPr>
        <w:t>Bodies</w:t>
      </w:r>
    </w:p>
    <w:p w14:paraId="1484508E" w14:textId="77777777" w:rsidR="00A316C7" w:rsidRPr="00E53113" w:rsidRDefault="00A316C7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33130E96" w14:textId="77777777" w:rsidR="00A316C7" w:rsidRPr="00E53113" w:rsidRDefault="00A316C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D235067" w14:textId="77777777" w:rsidR="00A316C7" w:rsidRPr="00E53113" w:rsidRDefault="00E53113">
      <w:pPr>
        <w:ind w:left="750"/>
        <w:rPr>
          <w:rFonts w:asciiTheme="minorHAnsi" w:eastAsia="Verdana" w:hAnsiTheme="minorHAnsi" w:cstheme="minorHAnsi"/>
          <w:sz w:val="22"/>
          <w:szCs w:val="22"/>
        </w:rPr>
      </w:pPr>
      <w:r w:rsidRPr="00E53113">
        <w:rPr>
          <w:rFonts w:asciiTheme="minorHAnsi" w:eastAsia="Verdana" w:hAnsiTheme="minorHAnsi" w:cstheme="minorHAnsi"/>
          <w:sz w:val="22"/>
          <w:szCs w:val="22"/>
        </w:rPr>
        <w:t xml:space="preserve">1. </w:t>
      </w:r>
      <w:r w:rsidRPr="00E53113">
        <w:rPr>
          <w:rFonts w:asciiTheme="minorHAnsi" w:eastAsia="Verdana" w:hAnsiTheme="minorHAnsi" w:cstheme="minorHAnsi"/>
          <w:b/>
          <w:sz w:val="22"/>
          <w:szCs w:val="22"/>
        </w:rPr>
        <w:t>Memb</w:t>
      </w:r>
      <w:r w:rsidRPr="00E53113">
        <w:rPr>
          <w:rFonts w:asciiTheme="minorHAnsi" w:eastAsia="Verdana" w:hAnsiTheme="minorHAnsi" w:cstheme="minorHAnsi"/>
          <w:b/>
          <w:spacing w:val="2"/>
          <w:sz w:val="22"/>
          <w:szCs w:val="22"/>
        </w:rPr>
        <w:t>e</w:t>
      </w:r>
      <w:r w:rsidRPr="00E53113">
        <w:rPr>
          <w:rFonts w:asciiTheme="minorHAnsi" w:eastAsia="Verdana" w:hAnsiTheme="minorHAnsi" w:cstheme="minorHAnsi"/>
          <w:b/>
          <w:sz w:val="22"/>
          <w:szCs w:val="22"/>
        </w:rPr>
        <w:t>r,</w:t>
      </w:r>
      <w:r w:rsidRPr="00E53113">
        <w:rPr>
          <w:rFonts w:asciiTheme="minorHAnsi" w:eastAsia="Verdana" w:hAnsiTheme="minorHAnsi" w:cstheme="minorHAnsi"/>
          <w:b/>
          <w:spacing w:val="-9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53113">
        <w:rPr>
          <w:rFonts w:asciiTheme="minorHAnsi" w:eastAsia="Verdana" w:hAnsiTheme="minorHAnsi" w:cstheme="minorHAnsi"/>
          <w:sz w:val="22"/>
          <w:szCs w:val="22"/>
        </w:rPr>
        <w:t>cade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mi</w:t>
      </w:r>
      <w:r w:rsidRPr="00E53113">
        <w:rPr>
          <w:rFonts w:asciiTheme="minorHAnsi" w:eastAsia="Verdana" w:hAnsiTheme="minorHAnsi" w:cstheme="minorHAnsi"/>
          <w:sz w:val="22"/>
          <w:szCs w:val="22"/>
        </w:rPr>
        <w:t>c</w:t>
      </w:r>
      <w:r w:rsidRPr="00E53113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Cou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E53113">
        <w:rPr>
          <w:rFonts w:asciiTheme="minorHAnsi" w:eastAsia="Verdana" w:hAnsiTheme="minorHAnsi" w:cstheme="minorHAnsi"/>
          <w:sz w:val="22"/>
          <w:szCs w:val="22"/>
        </w:rPr>
        <w:t>cil,</w:t>
      </w:r>
      <w:r w:rsidRPr="00E53113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F.M. Un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E53113">
        <w:rPr>
          <w:rFonts w:asciiTheme="minorHAnsi" w:eastAsia="Verdana" w:hAnsiTheme="minorHAnsi" w:cstheme="minorHAnsi"/>
          <w:sz w:val="22"/>
          <w:szCs w:val="22"/>
        </w:rPr>
        <w:t>v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E53113">
        <w:rPr>
          <w:rFonts w:asciiTheme="minorHAnsi" w:eastAsia="Verdana" w:hAnsiTheme="minorHAnsi" w:cstheme="minorHAnsi"/>
          <w:sz w:val="22"/>
          <w:szCs w:val="22"/>
        </w:rPr>
        <w:t>rsi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E53113">
        <w:rPr>
          <w:rFonts w:asciiTheme="minorHAnsi" w:eastAsia="Verdana" w:hAnsiTheme="minorHAnsi" w:cstheme="minorHAnsi"/>
          <w:sz w:val="22"/>
          <w:szCs w:val="22"/>
        </w:rPr>
        <w:t>y.</w:t>
      </w:r>
    </w:p>
    <w:p w14:paraId="4ED07D4C" w14:textId="77777777" w:rsidR="00A316C7" w:rsidRPr="00E53113" w:rsidRDefault="00E53113">
      <w:pPr>
        <w:spacing w:before="41"/>
        <w:ind w:left="750"/>
        <w:rPr>
          <w:rFonts w:asciiTheme="minorHAnsi" w:eastAsia="Verdana" w:hAnsiTheme="minorHAnsi" w:cstheme="minorHAnsi"/>
          <w:sz w:val="22"/>
          <w:szCs w:val="22"/>
        </w:rPr>
        <w:sectPr w:rsidR="00A316C7" w:rsidRPr="00E53113">
          <w:pgSz w:w="12240" w:h="15840"/>
          <w:pgMar w:top="1380" w:right="1380" w:bottom="280" w:left="1320" w:header="720" w:footer="720" w:gutter="0"/>
          <w:cols w:space="720"/>
        </w:sectPr>
      </w:pPr>
      <w:r w:rsidRPr="00E53113">
        <w:rPr>
          <w:rFonts w:asciiTheme="minorHAnsi" w:eastAsia="Verdana" w:hAnsiTheme="minorHAnsi" w:cstheme="minorHAnsi"/>
          <w:sz w:val="22"/>
          <w:szCs w:val="22"/>
        </w:rPr>
        <w:t xml:space="preserve">2. </w:t>
      </w:r>
      <w:r w:rsidRPr="00E53113">
        <w:rPr>
          <w:rFonts w:asciiTheme="minorHAnsi" w:eastAsia="Verdana" w:hAnsiTheme="minorHAnsi" w:cstheme="minorHAnsi"/>
          <w:b/>
          <w:sz w:val="22"/>
          <w:szCs w:val="22"/>
        </w:rPr>
        <w:t>Memb</w:t>
      </w:r>
      <w:r w:rsidRPr="00E53113">
        <w:rPr>
          <w:rFonts w:asciiTheme="minorHAnsi" w:eastAsia="Verdana" w:hAnsiTheme="minorHAnsi" w:cstheme="minorHAnsi"/>
          <w:b/>
          <w:spacing w:val="2"/>
          <w:sz w:val="22"/>
          <w:szCs w:val="22"/>
        </w:rPr>
        <w:t>e</w:t>
      </w:r>
      <w:r w:rsidRPr="00E53113">
        <w:rPr>
          <w:rFonts w:asciiTheme="minorHAnsi" w:eastAsia="Verdana" w:hAnsiTheme="minorHAnsi" w:cstheme="minorHAnsi"/>
          <w:b/>
          <w:sz w:val="22"/>
          <w:szCs w:val="22"/>
        </w:rPr>
        <w:t>r,</w:t>
      </w:r>
      <w:r w:rsidRPr="00E53113">
        <w:rPr>
          <w:rFonts w:asciiTheme="minorHAnsi" w:eastAsia="Verdana" w:hAnsiTheme="minorHAnsi" w:cstheme="minorHAnsi"/>
          <w:b/>
          <w:spacing w:val="-9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R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E53113">
        <w:rPr>
          <w:rFonts w:asciiTheme="minorHAnsi" w:eastAsia="Verdana" w:hAnsiTheme="minorHAnsi" w:cstheme="minorHAnsi"/>
          <w:sz w:val="22"/>
          <w:szCs w:val="22"/>
        </w:rPr>
        <w:t>se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53113">
        <w:rPr>
          <w:rFonts w:asciiTheme="minorHAnsi" w:eastAsia="Verdana" w:hAnsiTheme="minorHAnsi" w:cstheme="minorHAnsi"/>
          <w:sz w:val="22"/>
          <w:szCs w:val="22"/>
        </w:rPr>
        <w:t>rch</w:t>
      </w:r>
      <w:r w:rsidRPr="00E53113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Com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m</w:t>
      </w:r>
      <w:r w:rsidRPr="00E53113">
        <w:rPr>
          <w:rFonts w:asciiTheme="minorHAnsi" w:eastAsia="Verdana" w:hAnsiTheme="minorHAnsi" w:cstheme="minorHAnsi"/>
          <w:sz w:val="22"/>
          <w:szCs w:val="22"/>
        </w:rPr>
        <w:t>it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E53113">
        <w:rPr>
          <w:rFonts w:asciiTheme="minorHAnsi" w:eastAsia="Verdana" w:hAnsiTheme="minorHAnsi" w:cstheme="minorHAnsi"/>
          <w:sz w:val="22"/>
          <w:szCs w:val="22"/>
        </w:rPr>
        <w:t>ee</w:t>
      </w:r>
      <w:r w:rsidRPr="00E53113">
        <w:rPr>
          <w:rFonts w:asciiTheme="minorHAnsi" w:eastAsia="Verdana" w:hAnsiTheme="minorHAnsi" w:cstheme="minorHAnsi"/>
          <w:spacing w:val="-12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E53113">
        <w:rPr>
          <w:rFonts w:asciiTheme="minorHAnsi" w:eastAsia="Verdana" w:hAnsiTheme="minorHAnsi" w:cstheme="minorHAnsi"/>
          <w:sz w:val="22"/>
          <w:szCs w:val="22"/>
        </w:rPr>
        <w:t>f</w:t>
      </w:r>
      <w:r w:rsidRPr="00E53113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the</w:t>
      </w:r>
      <w:r w:rsidRPr="00E53113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U</w:t>
      </w:r>
      <w:r w:rsidRPr="00E53113">
        <w:rPr>
          <w:rFonts w:asciiTheme="minorHAnsi" w:eastAsia="Verdana" w:hAnsiTheme="minorHAnsi" w:cstheme="minorHAnsi"/>
          <w:sz w:val="22"/>
          <w:szCs w:val="22"/>
        </w:rPr>
        <w:t>nive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E53113">
        <w:rPr>
          <w:rFonts w:asciiTheme="minorHAnsi" w:eastAsia="Verdana" w:hAnsiTheme="minorHAnsi" w:cstheme="minorHAnsi"/>
          <w:sz w:val="22"/>
          <w:szCs w:val="22"/>
        </w:rPr>
        <w:t>si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E53113">
        <w:rPr>
          <w:rFonts w:asciiTheme="minorHAnsi" w:eastAsia="Verdana" w:hAnsiTheme="minorHAnsi" w:cstheme="minorHAnsi"/>
          <w:sz w:val="22"/>
          <w:szCs w:val="22"/>
        </w:rPr>
        <w:t>y</w:t>
      </w:r>
      <w:r w:rsidRPr="00E53113">
        <w:rPr>
          <w:rFonts w:asciiTheme="minorHAnsi" w:eastAsia="Verdana" w:hAnsiTheme="minorHAnsi" w:cstheme="minorHAnsi"/>
          <w:spacing w:val="-11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(</w:t>
      </w:r>
      <w:r w:rsidRPr="00E53113">
        <w:rPr>
          <w:rFonts w:asciiTheme="minorHAnsi" w:eastAsia="Verdana" w:hAnsiTheme="minorHAnsi" w:cstheme="minorHAnsi"/>
          <w:sz w:val="22"/>
          <w:szCs w:val="22"/>
        </w:rPr>
        <w:t>RCU),</w:t>
      </w:r>
      <w:r w:rsidRPr="00E53113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F</w:t>
      </w:r>
      <w:r w:rsidRPr="00E53113">
        <w:rPr>
          <w:rFonts w:asciiTheme="minorHAnsi" w:eastAsia="Verdana" w:hAnsiTheme="minorHAnsi" w:cstheme="minorHAnsi"/>
          <w:spacing w:val="2"/>
          <w:sz w:val="22"/>
          <w:szCs w:val="22"/>
        </w:rPr>
        <w:t>.</w:t>
      </w:r>
      <w:r w:rsidRPr="00E53113">
        <w:rPr>
          <w:rFonts w:asciiTheme="minorHAnsi" w:eastAsia="Verdana" w:hAnsiTheme="minorHAnsi" w:cstheme="minorHAnsi"/>
          <w:sz w:val="22"/>
          <w:szCs w:val="22"/>
        </w:rPr>
        <w:t>M.</w:t>
      </w:r>
      <w:r w:rsidRPr="00E53113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University.</w:t>
      </w:r>
    </w:p>
    <w:p w14:paraId="2F63AC72" w14:textId="77777777" w:rsidR="00A316C7" w:rsidRPr="00E53113" w:rsidRDefault="00E53113">
      <w:pPr>
        <w:spacing w:before="61" w:line="275" w:lineRule="auto"/>
        <w:ind w:left="840" w:right="502" w:hanging="90"/>
        <w:rPr>
          <w:rFonts w:asciiTheme="minorHAnsi" w:eastAsia="Verdana" w:hAnsiTheme="minorHAnsi" w:cstheme="minorHAnsi"/>
          <w:sz w:val="22"/>
          <w:szCs w:val="22"/>
        </w:rPr>
      </w:pPr>
      <w:r w:rsidRPr="00E53113">
        <w:rPr>
          <w:rFonts w:asciiTheme="minorHAnsi" w:eastAsia="Verdana" w:hAnsiTheme="minorHAnsi" w:cstheme="minorHAnsi"/>
          <w:sz w:val="22"/>
          <w:szCs w:val="22"/>
        </w:rPr>
        <w:lastRenderedPageBreak/>
        <w:t xml:space="preserve">3. </w:t>
      </w:r>
      <w:r w:rsidRPr="00E53113">
        <w:rPr>
          <w:rFonts w:asciiTheme="minorHAnsi" w:eastAsia="Verdana" w:hAnsiTheme="minorHAnsi" w:cstheme="minorHAnsi"/>
          <w:b/>
          <w:sz w:val="22"/>
          <w:szCs w:val="22"/>
        </w:rPr>
        <w:t>Chair</w:t>
      </w:r>
      <w:r w:rsidRPr="00E53113">
        <w:rPr>
          <w:rFonts w:asciiTheme="minorHAnsi" w:eastAsia="Verdana" w:hAnsiTheme="minorHAnsi" w:cstheme="minorHAnsi"/>
          <w:b/>
          <w:spacing w:val="2"/>
          <w:sz w:val="22"/>
          <w:szCs w:val="22"/>
        </w:rPr>
        <w:t>m</w:t>
      </w:r>
      <w:r w:rsidRPr="00E53113">
        <w:rPr>
          <w:rFonts w:asciiTheme="minorHAnsi" w:eastAsia="Verdana" w:hAnsiTheme="minorHAnsi" w:cstheme="minorHAnsi"/>
          <w:b/>
          <w:sz w:val="22"/>
          <w:szCs w:val="22"/>
        </w:rPr>
        <w:t>an,</w:t>
      </w:r>
      <w:r w:rsidRPr="00E53113">
        <w:rPr>
          <w:rFonts w:asciiTheme="minorHAnsi" w:eastAsia="Verdana" w:hAnsiTheme="minorHAnsi" w:cstheme="minorHAnsi"/>
          <w:b/>
          <w:spacing w:val="-10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Sub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j</w:t>
      </w:r>
      <w:r w:rsidRPr="00E53113">
        <w:rPr>
          <w:rFonts w:asciiTheme="minorHAnsi" w:eastAsia="Verdana" w:hAnsiTheme="minorHAnsi" w:cstheme="minorHAnsi"/>
          <w:sz w:val="22"/>
          <w:szCs w:val="22"/>
        </w:rPr>
        <w:t>ect</w:t>
      </w:r>
      <w:r w:rsidRPr="00E53113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R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E53113">
        <w:rPr>
          <w:rFonts w:asciiTheme="minorHAnsi" w:eastAsia="Verdana" w:hAnsiTheme="minorHAnsi" w:cstheme="minorHAnsi"/>
          <w:sz w:val="22"/>
          <w:szCs w:val="22"/>
        </w:rPr>
        <w:t>search</w:t>
      </w:r>
      <w:r w:rsidRPr="00E53113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Com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m</w:t>
      </w:r>
      <w:r w:rsidRPr="00E53113">
        <w:rPr>
          <w:rFonts w:asciiTheme="minorHAnsi" w:eastAsia="Verdana" w:hAnsiTheme="minorHAnsi" w:cstheme="minorHAnsi"/>
          <w:sz w:val="22"/>
          <w:szCs w:val="22"/>
        </w:rPr>
        <w:t>itt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E53113">
        <w:rPr>
          <w:rFonts w:asciiTheme="minorHAnsi" w:eastAsia="Verdana" w:hAnsiTheme="minorHAnsi" w:cstheme="minorHAnsi"/>
          <w:sz w:val="22"/>
          <w:szCs w:val="22"/>
        </w:rPr>
        <w:t>e</w:t>
      </w:r>
      <w:r w:rsidRPr="00E53113">
        <w:rPr>
          <w:rFonts w:asciiTheme="minorHAnsi" w:eastAsia="Verdana" w:hAnsiTheme="minorHAnsi" w:cstheme="minorHAnsi"/>
          <w:spacing w:val="-12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in</w:t>
      </w:r>
      <w:r w:rsidRPr="00E53113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C</w:t>
      </w:r>
      <w:r w:rsidRPr="00E53113">
        <w:rPr>
          <w:rFonts w:asciiTheme="minorHAnsi" w:eastAsia="Verdana" w:hAnsiTheme="minorHAnsi" w:cstheme="minorHAnsi"/>
          <w:sz w:val="22"/>
          <w:szCs w:val="22"/>
        </w:rPr>
        <w:t>om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m</w:t>
      </w:r>
      <w:r w:rsidRPr="00E53113">
        <w:rPr>
          <w:rFonts w:asciiTheme="minorHAnsi" w:eastAsia="Verdana" w:hAnsiTheme="minorHAnsi" w:cstheme="minorHAnsi"/>
          <w:sz w:val="22"/>
          <w:szCs w:val="22"/>
        </w:rPr>
        <w:t>erce</w:t>
      </w:r>
      <w:r w:rsidRPr="00E53113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&amp;</w:t>
      </w:r>
      <w:r w:rsidRPr="00E53113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M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53113">
        <w:rPr>
          <w:rFonts w:asciiTheme="minorHAnsi" w:eastAsia="Verdana" w:hAnsiTheme="minorHAnsi" w:cstheme="minorHAnsi"/>
          <w:sz w:val="22"/>
          <w:szCs w:val="22"/>
        </w:rPr>
        <w:t>nagement, F.M. Un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E53113">
        <w:rPr>
          <w:rFonts w:asciiTheme="minorHAnsi" w:eastAsia="Verdana" w:hAnsiTheme="minorHAnsi" w:cstheme="minorHAnsi"/>
          <w:sz w:val="22"/>
          <w:szCs w:val="22"/>
        </w:rPr>
        <w:t>v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E53113">
        <w:rPr>
          <w:rFonts w:asciiTheme="minorHAnsi" w:eastAsia="Verdana" w:hAnsiTheme="minorHAnsi" w:cstheme="minorHAnsi"/>
          <w:sz w:val="22"/>
          <w:szCs w:val="22"/>
        </w:rPr>
        <w:t>rsi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E53113">
        <w:rPr>
          <w:rFonts w:asciiTheme="minorHAnsi" w:eastAsia="Verdana" w:hAnsiTheme="minorHAnsi" w:cstheme="minorHAnsi"/>
          <w:sz w:val="22"/>
          <w:szCs w:val="22"/>
        </w:rPr>
        <w:t>y.</w:t>
      </w:r>
    </w:p>
    <w:p w14:paraId="1DDB511B" w14:textId="77777777" w:rsidR="00A316C7" w:rsidRPr="00E53113" w:rsidRDefault="00E53113">
      <w:pPr>
        <w:ind w:left="750"/>
        <w:rPr>
          <w:rFonts w:asciiTheme="minorHAnsi" w:eastAsia="Verdana" w:hAnsiTheme="minorHAnsi" w:cstheme="minorHAnsi"/>
          <w:sz w:val="22"/>
          <w:szCs w:val="22"/>
        </w:rPr>
      </w:pPr>
      <w:r w:rsidRPr="00E53113">
        <w:rPr>
          <w:rFonts w:asciiTheme="minorHAnsi" w:eastAsia="Verdana" w:hAnsiTheme="minorHAnsi" w:cstheme="minorHAnsi"/>
          <w:sz w:val="22"/>
          <w:szCs w:val="22"/>
        </w:rPr>
        <w:t xml:space="preserve">4. </w:t>
      </w:r>
      <w:r w:rsidRPr="00E53113">
        <w:rPr>
          <w:rFonts w:asciiTheme="minorHAnsi" w:eastAsia="Verdana" w:hAnsiTheme="minorHAnsi" w:cstheme="minorHAnsi"/>
          <w:b/>
          <w:sz w:val="22"/>
          <w:szCs w:val="22"/>
        </w:rPr>
        <w:t>Chair</w:t>
      </w:r>
      <w:r w:rsidRPr="00E53113">
        <w:rPr>
          <w:rFonts w:asciiTheme="minorHAnsi" w:eastAsia="Verdana" w:hAnsiTheme="minorHAnsi" w:cstheme="minorHAnsi"/>
          <w:b/>
          <w:spacing w:val="2"/>
          <w:sz w:val="22"/>
          <w:szCs w:val="22"/>
        </w:rPr>
        <w:t>m</w:t>
      </w:r>
      <w:r w:rsidRPr="00E53113">
        <w:rPr>
          <w:rFonts w:asciiTheme="minorHAnsi" w:eastAsia="Verdana" w:hAnsiTheme="minorHAnsi" w:cstheme="minorHAnsi"/>
          <w:b/>
          <w:sz w:val="22"/>
          <w:szCs w:val="22"/>
        </w:rPr>
        <w:t>an,</w:t>
      </w:r>
      <w:r w:rsidRPr="00E53113">
        <w:rPr>
          <w:rFonts w:asciiTheme="minorHAnsi" w:eastAsia="Verdana" w:hAnsiTheme="minorHAnsi" w:cstheme="minorHAnsi"/>
          <w:b/>
          <w:spacing w:val="-10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Board</w:t>
      </w:r>
      <w:r w:rsidRPr="00E53113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of Studi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E53113">
        <w:rPr>
          <w:rFonts w:asciiTheme="minorHAnsi" w:eastAsia="Verdana" w:hAnsiTheme="minorHAnsi" w:cstheme="minorHAnsi"/>
          <w:sz w:val="22"/>
          <w:szCs w:val="22"/>
        </w:rPr>
        <w:t>s</w:t>
      </w:r>
      <w:r w:rsidRPr="00E53113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in</w:t>
      </w:r>
      <w:r w:rsidRPr="00E53113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Co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m</w:t>
      </w:r>
      <w:r w:rsidRPr="00E53113">
        <w:rPr>
          <w:rFonts w:asciiTheme="minorHAnsi" w:eastAsia="Verdana" w:hAnsiTheme="minorHAnsi" w:cstheme="minorHAnsi"/>
          <w:sz w:val="22"/>
          <w:szCs w:val="22"/>
        </w:rPr>
        <w:t>merce</w:t>
      </w:r>
      <w:r w:rsidRPr="00E53113">
        <w:rPr>
          <w:rFonts w:asciiTheme="minorHAnsi" w:eastAsia="Verdana" w:hAnsiTheme="minorHAnsi" w:cstheme="minorHAnsi"/>
          <w:spacing w:val="-12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&amp;</w:t>
      </w:r>
      <w:r w:rsidRPr="00E53113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Ma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na</w:t>
      </w:r>
      <w:r w:rsidRPr="00E53113">
        <w:rPr>
          <w:rFonts w:asciiTheme="minorHAnsi" w:eastAsia="Verdana" w:hAnsiTheme="minorHAnsi" w:cstheme="minorHAnsi"/>
          <w:sz w:val="22"/>
          <w:szCs w:val="22"/>
        </w:rPr>
        <w:t>gement,</w:t>
      </w:r>
      <w:r w:rsidRPr="00E53113">
        <w:rPr>
          <w:rFonts w:asciiTheme="minorHAnsi" w:eastAsia="Verdana" w:hAnsiTheme="minorHAnsi" w:cstheme="minorHAnsi"/>
          <w:spacing w:val="-14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F.M. University.</w:t>
      </w:r>
    </w:p>
    <w:p w14:paraId="01C33B6D" w14:textId="77777777" w:rsidR="00A316C7" w:rsidRPr="00E53113" w:rsidRDefault="00E53113">
      <w:pPr>
        <w:spacing w:before="41"/>
        <w:ind w:left="750"/>
        <w:rPr>
          <w:rFonts w:asciiTheme="minorHAnsi" w:eastAsia="Verdana" w:hAnsiTheme="minorHAnsi" w:cstheme="minorHAnsi"/>
          <w:sz w:val="22"/>
          <w:szCs w:val="22"/>
        </w:rPr>
      </w:pPr>
      <w:r w:rsidRPr="00E53113">
        <w:rPr>
          <w:rFonts w:asciiTheme="minorHAnsi" w:eastAsia="Verdana" w:hAnsiTheme="minorHAnsi" w:cstheme="minorHAnsi"/>
          <w:sz w:val="22"/>
          <w:szCs w:val="22"/>
        </w:rPr>
        <w:t xml:space="preserve">5. </w:t>
      </w:r>
      <w:r w:rsidRPr="00E53113">
        <w:rPr>
          <w:rFonts w:asciiTheme="minorHAnsi" w:eastAsia="Verdana" w:hAnsiTheme="minorHAnsi" w:cstheme="minorHAnsi"/>
          <w:b/>
          <w:sz w:val="22"/>
          <w:szCs w:val="22"/>
        </w:rPr>
        <w:t>Dean,</w:t>
      </w:r>
      <w:r w:rsidRPr="00E53113">
        <w:rPr>
          <w:rFonts w:asciiTheme="minorHAnsi" w:eastAsia="Verdana" w:hAnsiTheme="minorHAnsi" w:cstheme="minorHAnsi"/>
          <w:b/>
          <w:spacing w:val="-4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F</w:t>
      </w:r>
      <w:r w:rsidRPr="00E53113">
        <w:rPr>
          <w:rFonts w:asciiTheme="minorHAnsi" w:eastAsia="Verdana" w:hAnsiTheme="minorHAnsi" w:cstheme="minorHAnsi"/>
          <w:sz w:val="22"/>
          <w:szCs w:val="22"/>
        </w:rPr>
        <w:t>acul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E53113">
        <w:rPr>
          <w:rFonts w:asciiTheme="minorHAnsi" w:eastAsia="Verdana" w:hAnsiTheme="minorHAnsi" w:cstheme="minorHAnsi"/>
          <w:sz w:val="22"/>
          <w:szCs w:val="22"/>
        </w:rPr>
        <w:t>y</w:t>
      </w:r>
      <w:r w:rsidRPr="00E53113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E53113">
        <w:rPr>
          <w:rFonts w:asciiTheme="minorHAnsi" w:eastAsia="Verdana" w:hAnsiTheme="minorHAnsi" w:cstheme="minorHAnsi"/>
          <w:sz w:val="22"/>
          <w:szCs w:val="22"/>
        </w:rPr>
        <w:t>f</w:t>
      </w:r>
      <w:r w:rsidRPr="00E53113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C</w:t>
      </w:r>
      <w:r w:rsidRPr="00E53113">
        <w:rPr>
          <w:rFonts w:asciiTheme="minorHAnsi" w:eastAsia="Verdana" w:hAnsiTheme="minorHAnsi" w:cstheme="minorHAnsi"/>
          <w:sz w:val="22"/>
          <w:szCs w:val="22"/>
        </w:rPr>
        <w:t>omme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E53113">
        <w:rPr>
          <w:rFonts w:asciiTheme="minorHAnsi" w:eastAsia="Verdana" w:hAnsiTheme="minorHAnsi" w:cstheme="minorHAnsi"/>
          <w:sz w:val="22"/>
          <w:szCs w:val="22"/>
        </w:rPr>
        <w:t>ce</w:t>
      </w:r>
      <w:r w:rsidRPr="00E53113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&amp;</w:t>
      </w:r>
      <w:r w:rsidRPr="00E53113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Man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53113">
        <w:rPr>
          <w:rFonts w:asciiTheme="minorHAnsi" w:eastAsia="Verdana" w:hAnsiTheme="minorHAnsi" w:cstheme="minorHAnsi"/>
          <w:sz w:val="22"/>
          <w:szCs w:val="22"/>
        </w:rPr>
        <w:t>g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E53113">
        <w:rPr>
          <w:rFonts w:asciiTheme="minorHAnsi" w:eastAsia="Verdana" w:hAnsiTheme="minorHAnsi" w:cstheme="minorHAnsi"/>
          <w:sz w:val="22"/>
          <w:szCs w:val="22"/>
        </w:rPr>
        <w:t>ment,</w:t>
      </w:r>
      <w:r w:rsidRPr="00E53113">
        <w:rPr>
          <w:rFonts w:asciiTheme="minorHAnsi" w:eastAsia="Verdana" w:hAnsiTheme="minorHAnsi" w:cstheme="minorHAnsi"/>
          <w:spacing w:val="-15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F.M.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University.</w:t>
      </w:r>
    </w:p>
    <w:p w14:paraId="39CB6411" w14:textId="77777777" w:rsidR="00A316C7" w:rsidRPr="00E53113" w:rsidRDefault="00A316C7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4ACAC51B" w14:textId="77777777" w:rsidR="00A316C7" w:rsidRPr="00E53113" w:rsidRDefault="00A316C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FF880FC" w14:textId="77777777" w:rsidR="00A316C7" w:rsidRPr="00E53113" w:rsidRDefault="00E53113">
      <w:pPr>
        <w:ind w:left="120"/>
        <w:rPr>
          <w:rFonts w:asciiTheme="minorHAnsi" w:eastAsia="Verdana" w:hAnsiTheme="minorHAnsi" w:cstheme="minorHAnsi"/>
          <w:sz w:val="22"/>
          <w:szCs w:val="22"/>
        </w:rPr>
      </w:pPr>
      <w:r w:rsidRPr="00E53113">
        <w:rPr>
          <w:rFonts w:asciiTheme="minorHAnsi" w:eastAsia="Verdana" w:hAnsiTheme="minorHAnsi" w:cstheme="minorHAnsi"/>
          <w:b/>
          <w:sz w:val="22"/>
          <w:szCs w:val="22"/>
        </w:rPr>
        <w:t>Administrative</w:t>
      </w:r>
      <w:r w:rsidRPr="00E53113">
        <w:rPr>
          <w:rFonts w:asciiTheme="minorHAnsi" w:eastAsia="Verdana" w:hAnsiTheme="minorHAnsi" w:cstheme="minorHAnsi"/>
          <w:b/>
          <w:spacing w:val="-17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b/>
          <w:sz w:val="22"/>
          <w:szCs w:val="22"/>
        </w:rPr>
        <w:t>Assignments</w:t>
      </w:r>
    </w:p>
    <w:p w14:paraId="5B793E21" w14:textId="77777777" w:rsidR="00A316C7" w:rsidRPr="00E53113" w:rsidRDefault="00A316C7">
      <w:pPr>
        <w:spacing w:before="8" w:line="140" w:lineRule="exact"/>
        <w:rPr>
          <w:rFonts w:asciiTheme="minorHAnsi" w:hAnsiTheme="minorHAnsi" w:cstheme="minorHAnsi"/>
          <w:sz w:val="22"/>
          <w:szCs w:val="22"/>
        </w:rPr>
      </w:pPr>
    </w:p>
    <w:p w14:paraId="5551581F" w14:textId="77777777" w:rsidR="00A316C7" w:rsidRPr="00E53113" w:rsidRDefault="00A316C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CAE78D3" w14:textId="77777777" w:rsidR="00A316C7" w:rsidRPr="00E53113" w:rsidRDefault="00E53113">
      <w:pPr>
        <w:spacing w:line="275" w:lineRule="auto"/>
        <w:ind w:left="930" w:right="1114" w:hanging="180"/>
        <w:rPr>
          <w:rFonts w:asciiTheme="minorHAnsi" w:eastAsia="Verdana" w:hAnsiTheme="minorHAnsi" w:cstheme="minorHAnsi"/>
          <w:sz w:val="22"/>
          <w:szCs w:val="22"/>
        </w:rPr>
      </w:pPr>
      <w:r w:rsidRPr="00E53113">
        <w:rPr>
          <w:rFonts w:asciiTheme="minorHAnsi" w:eastAsia="Verdana" w:hAnsiTheme="minorHAnsi" w:cstheme="minorHAnsi"/>
          <w:sz w:val="22"/>
          <w:szCs w:val="22"/>
        </w:rPr>
        <w:t xml:space="preserve">1. </w:t>
      </w:r>
      <w:r w:rsidRPr="00E53113">
        <w:rPr>
          <w:rFonts w:asciiTheme="minorHAnsi" w:eastAsia="Verdana" w:hAnsiTheme="minorHAnsi" w:cstheme="minorHAnsi"/>
          <w:b/>
          <w:sz w:val="22"/>
          <w:szCs w:val="22"/>
        </w:rPr>
        <w:t>He</w:t>
      </w:r>
      <w:r w:rsidRPr="00E53113">
        <w:rPr>
          <w:rFonts w:asciiTheme="minorHAnsi" w:eastAsia="Verdana" w:hAnsiTheme="minorHAnsi" w:cstheme="minorHAnsi"/>
          <w:b/>
          <w:spacing w:val="1"/>
          <w:sz w:val="22"/>
          <w:szCs w:val="22"/>
        </w:rPr>
        <w:t>a</w:t>
      </w:r>
      <w:r w:rsidRPr="00E53113">
        <w:rPr>
          <w:rFonts w:asciiTheme="minorHAnsi" w:eastAsia="Verdana" w:hAnsiTheme="minorHAnsi" w:cstheme="minorHAnsi"/>
          <w:b/>
          <w:sz w:val="22"/>
          <w:szCs w:val="22"/>
        </w:rPr>
        <w:t>d,</w:t>
      </w:r>
      <w:r w:rsidRPr="00E53113">
        <w:rPr>
          <w:rFonts w:asciiTheme="minorHAnsi" w:eastAsia="Verdana" w:hAnsiTheme="minorHAnsi" w:cstheme="minorHAnsi"/>
          <w:b/>
          <w:spacing w:val="-4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P.G.</w:t>
      </w:r>
      <w:r w:rsidRPr="00E53113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Department</w:t>
      </w:r>
      <w:r w:rsidRPr="00E53113">
        <w:rPr>
          <w:rFonts w:asciiTheme="minorHAnsi" w:eastAsia="Verdana" w:hAnsiTheme="minorHAnsi" w:cstheme="minorHAnsi"/>
          <w:spacing w:val="-13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E53113">
        <w:rPr>
          <w:rFonts w:asciiTheme="minorHAnsi" w:eastAsia="Verdana" w:hAnsiTheme="minorHAnsi" w:cstheme="minorHAnsi"/>
          <w:sz w:val="22"/>
          <w:szCs w:val="22"/>
        </w:rPr>
        <w:t>f</w:t>
      </w:r>
      <w:r w:rsidRPr="00E53113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B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u</w:t>
      </w:r>
      <w:r w:rsidRPr="00E53113">
        <w:rPr>
          <w:rFonts w:asciiTheme="minorHAnsi" w:eastAsia="Verdana" w:hAnsiTheme="minorHAnsi" w:cstheme="minorHAnsi"/>
          <w:sz w:val="22"/>
          <w:szCs w:val="22"/>
        </w:rPr>
        <w:t>sin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E53113">
        <w:rPr>
          <w:rFonts w:asciiTheme="minorHAnsi" w:eastAsia="Verdana" w:hAnsiTheme="minorHAnsi" w:cstheme="minorHAnsi"/>
          <w:sz w:val="22"/>
          <w:szCs w:val="22"/>
        </w:rPr>
        <w:t>ss</w:t>
      </w:r>
      <w:r w:rsidRPr="00E53113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Ma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E53113">
        <w:rPr>
          <w:rFonts w:asciiTheme="minorHAnsi" w:eastAsia="Verdana" w:hAnsiTheme="minorHAnsi" w:cstheme="minorHAnsi"/>
          <w:sz w:val="22"/>
          <w:szCs w:val="22"/>
        </w:rPr>
        <w:t>agement,</w:t>
      </w:r>
      <w:r w:rsidRPr="00E53113">
        <w:rPr>
          <w:rFonts w:asciiTheme="minorHAnsi" w:eastAsia="Verdana" w:hAnsiTheme="minorHAnsi" w:cstheme="minorHAnsi"/>
          <w:spacing w:val="-14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F.M. Univ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E53113">
        <w:rPr>
          <w:rFonts w:asciiTheme="minorHAnsi" w:eastAsia="Verdana" w:hAnsiTheme="minorHAnsi" w:cstheme="minorHAnsi"/>
          <w:sz w:val="22"/>
          <w:szCs w:val="22"/>
        </w:rPr>
        <w:t>rsity contin</w:t>
      </w:r>
      <w:r w:rsidRPr="00E53113">
        <w:rPr>
          <w:rFonts w:asciiTheme="minorHAnsi" w:eastAsia="Verdana" w:hAnsiTheme="minorHAnsi" w:cstheme="minorHAnsi"/>
          <w:spacing w:val="2"/>
          <w:sz w:val="22"/>
          <w:szCs w:val="22"/>
        </w:rPr>
        <w:t>u</w:t>
      </w:r>
      <w:r w:rsidRPr="00E53113">
        <w:rPr>
          <w:rFonts w:asciiTheme="minorHAnsi" w:eastAsia="Verdana" w:hAnsiTheme="minorHAnsi" w:cstheme="minorHAnsi"/>
          <w:sz w:val="22"/>
          <w:szCs w:val="22"/>
        </w:rPr>
        <w:t>ing.</w:t>
      </w:r>
    </w:p>
    <w:p w14:paraId="3C5E0F25" w14:textId="77777777" w:rsidR="00A316C7" w:rsidRPr="00E53113" w:rsidRDefault="00E53113">
      <w:pPr>
        <w:ind w:left="750"/>
        <w:rPr>
          <w:rFonts w:asciiTheme="minorHAnsi" w:eastAsia="Verdana" w:hAnsiTheme="minorHAnsi" w:cstheme="minorHAnsi"/>
          <w:sz w:val="22"/>
          <w:szCs w:val="22"/>
        </w:rPr>
      </w:pPr>
      <w:r w:rsidRPr="00E53113">
        <w:rPr>
          <w:rFonts w:asciiTheme="minorHAnsi" w:eastAsia="Verdana" w:hAnsiTheme="minorHAnsi" w:cstheme="minorHAnsi"/>
          <w:sz w:val="22"/>
          <w:szCs w:val="22"/>
        </w:rPr>
        <w:t xml:space="preserve">2. </w:t>
      </w:r>
      <w:r w:rsidRPr="00E53113">
        <w:rPr>
          <w:rFonts w:asciiTheme="minorHAnsi" w:eastAsia="Verdana" w:hAnsiTheme="minorHAnsi" w:cstheme="minorHAnsi"/>
          <w:b/>
          <w:sz w:val="22"/>
          <w:szCs w:val="22"/>
        </w:rPr>
        <w:t>Ward</w:t>
      </w:r>
      <w:r w:rsidRPr="00E53113">
        <w:rPr>
          <w:rFonts w:asciiTheme="minorHAnsi" w:eastAsia="Verdana" w:hAnsiTheme="minorHAnsi" w:cstheme="minorHAnsi"/>
          <w:b/>
          <w:spacing w:val="2"/>
          <w:sz w:val="22"/>
          <w:szCs w:val="22"/>
        </w:rPr>
        <w:t>e</w:t>
      </w:r>
      <w:r w:rsidRPr="00E53113">
        <w:rPr>
          <w:rFonts w:asciiTheme="minorHAnsi" w:eastAsia="Verdana" w:hAnsiTheme="minorHAnsi" w:cstheme="minorHAnsi"/>
          <w:b/>
          <w:sz w:val="22"/>
          <w:szCs w:val="22"/>
        </w:rPr>
        <w:t>n,</w:t>
      </w:r>
      <w:r w:rsidRPr="00E53113">
        <w:rPr>
          <w:rFonts w:asciiTheme="minorHAnsi" w:eastAsia="Verdana" w:hAnsiTheme="minorHAnsi" w:cstheme="minorHAnsi"/>
          <w:b/>
          <w:spacing w:val="-6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P</w:t>
      </w:r>
      <w:r w:rsidRPr="00E53113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G</w:t>
      </w:r>
      <w:r w:rsidRPr="00E53113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Ho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E53113">
        <w:rPr>
          <w:rFonts w:asciiTheme="minorHAnsi" w:eastAsia="Verdana" w:hAnsiTheme="minorHAnsi" w:cstheme="minorHAnsi"/>
          <w:sz w:val="22"/>
          <w:szCs w:val="22"/>
        </w:rPr>
        <w:t>tels,</w:t>
      </w:r>
      <w:r w:rsidRPr="00E53113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F.M.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Unive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E53113">
        <w:rPr>
          <w:rFonts w:asciiTheme="minorHAnsi" w:eastAsia="Verdana" w:hAnsiTheme="minorHAnsi" w:cstheme="minorHAnsi"/>
          <w:sz w:val="22"/>
          <w:szCs w:val="22"/>
        </w:rPr>
        <w:t>si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E53113">
        <w:rPr>
          <w:rFonts w:asciiTheme="minorHAnsi" w:eastAsia="Verdana" w:hAnsiTheme="minorHAnsi" w:cstheme="minorHAnsi"/>
          <w:sz w:val="22"/>
          <w:szCs w:val="22"/>
        </w:rPr>
        <w:t>y</w:t>
      </w:r>
      <w:r w:rsidRPr="00E53113">
        <w:rPr>
          <w:rFonts w:asciiTheme="minorHAnsi" w:eastAsia="Verdana" w:hAnsiTheme="minorHAnsi" w:cstheme="minorHAnsi"/>
          <w:spacing w:val="-11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2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0</w:t>
      </w:r>
      <w:r w:rsidRPr="00E53113">
        <w:rPr>
          <w:rFonts w:asciiTheme="minorHAnsi" w:eastAsia="Verdana" w:hAnsiTheme="minorHAnsi" w:cstheme="minorHAnsi"/>
          <w:sz w:val="22"/>
          <w:szCs w:val="22"/>
        </w:rPr>
        <w:t>04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-0</w:t>
      </w:r>
      <w:r w:rsidRPr="00E53113">
        <w:rPr>
          <w:rFonts w:asciiTheme="minorHAnsi" w:eastAsia="Verdana" w:hAnsiTheme="minorHAnsi" w:cstheme="minorHAnsi"/>
          <w:spacing w:val="-1"/>
          <w:sz w:val="22"/>
          <w:szCs w:val="22"/>
        </w:rPr>
        <w:t>6</w:t>
      </w:r>
      <w:r w:rsidRPr="00E53113">
        <w:rPr>
          <w:rFonts w:asciiTheme="minorHAnsi" w:eastAsia="Verdana" w:hAnsiTheme="minorHAnsi" w:cstheme="minorHAnsi"/>
          <w:sz w:val="22"/>
          <w:szCs w:val="22"/>
        </w:rPr>
        <w:t>.</w:t>
      </w:r>
    </w:p>
    <w:p w14:paraId="7F77C5C5" w14:textId="77777777" w:rsidR="00A316C7" w:rsidRPr="00E53113" w:rsidRDefault="00E53113">
      <w:pPr>
        <w:spacing w:before="40"/>
        <w:ind w:left="750"/>
        <w:rPr>
          <w:rFonts w:asciiTheme="minorHAnsi" w:eastAsia="Verdana" w:hAnsiTheme="minorHAnsi" w:cstheme="minorHAnsi"/>
          <w:sz w:val="22"/>
          <w:szCs w:val="22"/>
        </w:rPr>
      </w:pPr>
      <w:r w:rsidRPr="00E53113">
        <w:rPr>
          <w:rFonts w:asciiTheme="minorHAnsi" w:eastAsia="Verdana" w:hAnsiTheme="minorHAnsi" w:cstheme="minorHAnsi"/>
          <w:sz w:val="22"/>
          <w:szCs w:val="22"/>
        </w:rPr>
        <w:t xml:space="preserve">3. </w:t>
      </w:r>
      <w:r w:rsidRPr="00E53113">
        <w:rPr>
          <w:rFonts w:asciiTheme="minorHAnsi" w:eastAsia="Verdana" w:hAnsiTheme="minorHAnsi" w:cstheme="minorHAnsi"/>
          <w:b/>
          <w:sz w:val="22"/>
          <w:szCs w:val="22"/>
        </w:rPr>
        <w:t>Chair</w:t>
      </w:r>
      <w:r w:rsidRPr="00E53113">
        <w:rPr>
          <w:rFonts w:asciiTheme="minorHAnsi" w:eastAsia="Verdana" w:hAnsiTheme="minorHAnsi" w:cstheme="minorHAnsi"/>
          <w:b/>
          <w:spacing w:val="2"/>
          <w:sz w:val="22"/>
          <w:szCs w:val="22"/>
        </w:rPr>
        <w:t>m</w:t>
      </w:r>
      <w:r w:rsidRPr="00E53113">
        <w:rPr>
          <w:rFonts w:asciiTheme="minorHAnsi" w:eastAsia="Verdana" w:hAnsiTheme="minorHAnsi" w:cstheme="minorHAnsi"/>
          <w:b/>
          <w:sz w:val="22"/>
          <w:szCs w:val="22"/>
        </w:rPr>
        <w:t>an,</w:t>
      </w:r>
      <w:r w:rsidRPr="00E53113">
        <w:rPr>
          <w:rFonts w:asciiTheme="minorHAnsi" w:eastAsia="Verdana" w:hAnsiTheme="minorHAnsi" w:cstheme="minorHAnsi"/>
          <w:b/>
          <w:spacing w:val="-10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P</w:t>
      </w:r>
      <w:r w:rsidRPr="00E53113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G</w:t>
      </w:r>
      <w:r w:rsidRPr="00E53113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Co</w:t>
      </w:r>
      <w:r w:rsidRPr="00E53113">
        <w:rPr>
          <w:rFonts w:asciiTheme="minorHAnsi" w:eastAsia="Verdana" w:hAnsiTheme="minorHAnsi" w:cstheme="minorHAnsi"/>
          <w:sz w:val="22"/>
          <w:szCs w:val="22"/>
        </w:rPr>
        <w:t>uncil,</w:t>
      </w:r>
      <w:r w:rsidRPr="00E53113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F.M.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Unive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E53113">
        <w:rPr>
          <w:rFonts w:asciiTheme="minorHAnsi" w:eastAsia="Verdana" w:hAnsiTheme="minorHAnsi" w:cstheme="minorHAnsi"/>
          <w:sz w:val="22"/>
          <w:szCs w:val="22"/>
        </w:rPr>
        <w:t>si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E53113">
        <w:rPr>
          <w:rFonts w:asciiTheme="minorHAnsi" w:eastAsia="Verdana" w:hAnsiTheme="minorHAnsi" w:cstheme="minorHAnsi"/>
          <w:sz w:val="22"/>
          <w:szCs w:val="22"/>
        </w:rPr>
        <w:t>y</w:t>
      </w:r>
      <w:r w:rsidRPr="00E53113">
        <w:rPr>
          <w:rFonts w:asciiTheme="minorHAnsi" w:eastAsia="Verdana" w:hAnsiTheme="minorHAnsi" w:cstheme="minorHAnsi"/>
          <w:spacing w:val="-11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during</w:t>
      </w:r>
      <w:r w:rsidRPr="00E53113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Ja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E53113">
        <w:rPr>
          <w:rFonts w:asciiTheme="minorHAnsi" w:eastAsia="Verdana" w:hAnsiTheme="minorHAnsi" w:cstheme="minorHAnsi"/>
          <w:sz w:val="22"/>
          <w:szCs w:val="22"/>
        </w:rPr>
        <w:t>uary</w:t>
      </w:r>
      <w:r w:rsidRPr="00E53113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2007</w:t>
      </w:r>
      <w:r w:rsidRPr="00E53113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– May</w:t>
      </w:r>
      <w:r w:rsidRPr="00E53113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2009.</w:t>
      </w:r>
    </w:p>
    <w:p w14:paraId="30EB13C6" w14:textId="77777777" w:rsidR="00A316C7" w:rsidRPr="00E53113" w:rsidRDefault="00E53113">
      <w:pPr>
        <w:spacing w:before="48" w:line="260" w:lineRule="exact"/>
        <w:ind w:left="750" w:right="923"/>
        <w:rPr>
          <w:rFonts w:asciiTheme="minorHAnsi" w:eastAsia="Verdana" w:hAnsiTheme="minorHAnsi" w:cstheme="minorHAnsi"/>
          <w:sz w:val="22"/>
          <w:szCs w:val="22"/>
        </w:rPr>
      </w:pPr>
      <w:r w:rsidRPr="00E53113">
        <w:rPr>
          <w:rFonts w:asciiTheme="minorHAnsi" w:eastAsia="Verdana" w:hAnsiTheme="minorHAnsi" w:cstheme="minorHAnsi"/>
          <w:sz w:val="22"/>
          <w:szCs w:val="22"/>
        </w:rPr>
        <w:t xml:space="preserve">4. </w:t>
      </w:r>
      <w:r w:rsidRPr="00E53113">
        <w:rPr>
          <w:rFonts w:asciiTheme="minorHAnsi" w:eastAsia="Verdana" w:hAnsiTheme="minorHAnsi" w:cstheme="minorHAnsi"/>
          <w:b/>
          <w:sz w:val="22"/>
          <w:szCs w:val="22"/>
        </w:rPr>
        <w:t>Direct</w:t>
      </w:r>
      <w:r w:rsidRPr="00E53113">
        <w:rPr>
          <w:rFonts w:asciiTheme="minorHAnsi" w:eastAsia="Verdana" w:hAnsiTheme="minorHAnsi" w:cstheme="minorHAnsi"/>
          <w:b/>
          <w:spacing w:val="2"/>
          <w:sz w:val="22"/>
          <w:szCs w:val="22"/>
        </w:rPr>
        <w:t>o</w:t>
      </w:r>
      <w:r w:rsidRPr="00E53113">
        <w:rPr>
          <w:rFonts w:asciiTheme="minorHAnsi" w:eastAsia="Verdana" w:hAnsiTheme="minorHAnsi" w:cstheme="minorHAnsi"/>
          <w:b/>
          <w:sz w:val="22"/>
          <w:szCs w:val="22"/>
        </w:rPr>
        <w:t>r,</w:t>
      </w:r>
      <w:r w:rsidRPr="00E53113">
        <w:rPr>
          <w:rFonts w:asciiTheme="minorHAnsi" w:eastAsia="Verdana" w:hAnsiTheme="minorHAnsi" w:cstheme="minorHAnsi"/>
          <w:b/>
          <w:spacing w:val="-9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CDCE</w:t>
      </w:r>
      <w:r w:rsidRPr="00E53113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(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C</w:t>
      </w:r>
      <w:r w:rsidRPr="00E53113">
        <w:rPr>
          <w:rFonts w:asciiTheme="minorHAnsi" w:eastAsia="Verdana" w:hAnsiTheme="minorHAnsi" w:cstheme="minorHAnsi"/>
          <w:sz w:val="22"/>
          <w:szCs w:val="22"/>
        </w:rPr>
        <w:t>enter</w:t>
      </w:r>
      <w:r w:rsidRPr="00E53113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for Dista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E53113">
        <w:rPr>
          <w:rFonts w:asciiTheme="minorHAnsi" w:eastAsia="Verdana" w:hAnsiTheme="minorHAnsi" w:cstheme="minorHAnsi"/>
          <w:sz w:val="22"/>
          <w:szCs w:val="22"/>
        </w:rPr>
        <w:t>ce</w:t>
      </w:r>
      <w:r w:rsidRPr="00E53113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&amp;</w:t>
      </w:r>
      <w:r w:rsidRPr="00E53113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Continuing</w:t>
      </w:r>
      <w:r w:rsidRPr="00E53113">
        <w:rPr>
          <w:rFonts w:asciiTheme="minorHAnsi" w:eastAsia="Verdana" w:hAnsiTheme="minorHAnsi" w:cstheme="minorHAnsi"/>
          <w:spacing w:val="-12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Educatio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E53113">
        <w:rPr>
          <w:rFonts w:asciiTheme="minorHAnsi" w:eastAsia="Verdana" w:hAnsiTheme="minorHAnsi" w:cstheme="minorHAnsi"/>
          <w:sz w:val="22"/>
          <w:szCs w:val="22"/>
        </w:rPr>
        <w:t>),</w:t>
      </w:r>
      <w:r w:rsidRPr="00E53113">
        <w:rPr>
          <w:rFonts w:asciiTheme="minorHAnsi" w:eastAsia="Verdana" w:hAnsiTheme="minorHAnsi" w:cstheme="minorHAnsi"/>
          <w:spacing w:val="-12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F.M. Unive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E53113">
        <w:rPr>
          <w:rFonts w:asciiTheme="minorHAnsi" w:eastAsia="Verdana" w:hAnsiTheme="minorHAnsi" w:cstheme="minorHAnsi"/>
          <w:sz w:val="22"/>
          <w:szCs w:val="22"/>
        </w:rPr>
        <w:t>si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E53113">
        <w:rPr>
          <w:rFonts w:asciiTheme="minorHAnsi" w:eastAsia="Verdana" w:hAnsiTheme="minorHAnsi" w:cstheme="minorHAnsi"/>
          <w:sz w:val="22"/>
          <w:szCs w:val="22"/>
        </w:rPr>
        <w:t>y</w:t>
      </w:r>
      <w:r w:rsidRPr="00E53113">
        <w:rPr>
          <w:rFonts w:asciiTheme="minorHAnsi" w:eastAsia="Verdana" w:hAnsiTheme="minorHAnsi" w:cstheme="minorHAnsi"/>
          <w:spacing w:val="-11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contin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u</w:t>
      </w:r>
      <w:r w:rsidRPr="00E53113">
        <w:rPr>
          <w:rFonts w:asciiTheme="minorHAnsi" w:eastAsia="Verdana" w:hAnsiTheme="minorHAnsi" w:cstheme="minorHAnsi"/>
          <w:sz w:val="22"/>
          <w:szCs w:val="22"/>
        </w:rPr>
        <w:t>in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g</w:t>
      </w:r>
      <w:r w:rsidRPr="00E53113">
        <w:rPr>
          <w:rFonts w:asciiTheme="minorHAnsi" w:eastAsia="Verdana" w:hAnsiTheme="minorHAnsi" w:cstheme="minorHAnsi"/>
          <w:sz w:val="22"/>
          <w:szCs w:val="22"/>
        </w:rPr>
        <w:t>.</w:t>
      </w:r>
    </w:p>
    <w:p w14:paraId="45625A7C" w14:textId="77777777" w:rsidR="00A316C7" w:rsidRPr="00E53113" w:rsidRDefault="00A316C7">
      <w:pPr>
        <w:spacing w:before="2" w:line="100" w:lineRule="exact"/>
        <w:rPr>
          <w:rFonts w:asciiTheme="minorHAnsi" w:hAnsiTheme="minorHAnsi" w:cstheme="minorHAnsi"/>
          <w:sz w:val="22"/>
          <w:szCs w:val="22"/>
        </w:rPr>
      </w:pPr>
    </w:p>
    <w:p w14:paraId="693632CB" w14:textId="77777777" w:rsidR="00A316C7" w:rsidRPr="00E53113" w:rsidRDefault="00A316C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F47773A" w14:textId="77777777" w:rsidR="00A316C7" w:rsidRPr="00E53113" w:rsidRDefault="00E53113">
      <w:pPr>
        <w:ind w:left="120"/>
        <w:rPr>
          <w:rFonts w:asciiTheme="minorHAnsi" w:eastAsia="Verdana" w:hAnsiTheme="minorHAnsi" w:cstheme="minorHAnsi"/>
          <w:sz w:val="22"/>
          <w:szCs w:val="22"/>
        </w:rPr>
      </w:pPr>
      <w:r w:rsidRPr="00E53113">
        <w:rPr>
          <w:rFonts w:asciiTheme="minorHAnsi" w:eastAsia="Verdana" w:hAnsiTheme="minorHAnsi" w:cstheme="minorHAnsi"/>
          <w:b/>
          <w:sz w:val="22"/>
          <w:szCs w:val="22"/>
        </w:rPr>
        <w:t>Personal</w:t>
      </w:r>
      <w:r w:rsidRPr="00E53113">
        <w:rPr>
          <w:rFonts w:asciiTheme="minorHAnsi" w:eastAsia="Verdana" w:hAnsiTheme="minorHAnsi" w:cstheme="minorHAnsi"/>
          <w:b/>
          <w:spacing w:val="-10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b/>
          <w:sz w:val="22"/>
          <w:szCs w:val="22"/>
        </w:rPr>
        <w:t>Details</w:t>
      </w:r>
    </w:p>
    <w:p w14:paraId="53B5D1F9" w14:textId="77777777" w:rsidR="00A316C7" w:rsidRPr="00E53113" w:rsidRDefault="00A316C7">
      <w:pPr>
        <w:spacing w:before="9" w:line="120" w:lineRule="exact"/>
        <w:rPr>
          <w:rFonts w:asciiTheme="minorHAnsi" w:hAnsiTheme="minorHAnsi" w:cstheme="minorHAnsi"/>
          <w:sz w:val="22"/>
          <w:szCs w:val="22"/>
        </w:rPr>
      </w:pPr>
    </w:p>
    <w:p w14:paraId="01451880" w14:textId="77777777" w:rsidR="00A316C7" w:rsidRPr="00E53113" w:rsidRDefault="00A316C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2C98E36" w14:textId="77777777" w:rsidR="00A316C7" w:rsidRPr="00E53113" w:rsidRDefault="00E53113">
      <w:pPr>
        <w:ind w:left="120"/>
        <w:rPr>
          <w:rFonts w:asciiTheme="minorHAnsi" w:eastAsia="Verdana" w:hAnsiTheme="minorHAnsi" w:cstheme="minorHAnsi"/>
          <w:sz w:val="22"/>
          <w:szCs w:val="22"/>
        </w:rPr>
      </w:pPr>
      <w:r w:rsidRPr="00E53113">
        <w:rPr>
          <w:rFonts w:asciiTheme="minorHAnsi" w:eastAsia="Verdana" w:hAnsiTheme="minorHAnsi" w:cstheme="minorHAnsi"/>
          <w:sz w:val="22"/>
          <w:szCs w:val="22"/>
        </w:rPr>
        <w:t>1. Date</w:t>
      </w:r>
      <w:r w:rsidRPr="00E53113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E53113">
        <w:rPr>
          <w:rFonts w:asciiTheme="minorHAnsi" w:eastAsia="Verdana" w:hAnsiTheme="minorHAnsi" w:cstheme="minorHAnsi"/>
          <w:sz w:val="22"/>
          <w:szCs w:val="22"/>
        </w:rPr>
        <w:t>f</w:t>
      </w:r>
      <w:r w:rsidRPr="00E53113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 xml:space="preserve">Birth              </w:t>
      </w:r>
      <w:r w:rsidRPr="00E53113">
        <w:rPr>
          <w:rFonts w:asciiTheme="minorHAnsi" w:eastAsia="Verdana" w:hAnsiTheme="minorHAnsi" w:cstheme="minorHAnsi"/>
          <w:spacing w:val="6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:</w:t>
      </w:r>
      <w:r w:rsidRPr="00E53113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2</w:t>
      </w:r>
      <w:r w:rsidRPr="00E53113">
        <w:rPr>
          <w:rFonts w:asciiTheme="minorHAnsi" w:eastAsia="Verdana" w:hAnsiTheme="minorHAnsi" w:cstheme="minorHAnsi"/>
          <w:spacing w:val="-2"/>
          <w:sz w:val="22"/>
          <w:szCs w:val="22"/>
        </w:rPr>
        <w:t>9</w:t>
      </w:r>
      <w:r w:rsidRPr="00E53113">
        <w:rPr>
          <w:rFonts w:asciiTheme="minorHAnsi" w:eastAsia="Verdana" w:hAnsiTheme="minorHAnsi" w:cstheme="minorHAnsi"/>
          <w:position w:val="10"/>
          <w:sz w:val="22"/>
          <w:szCs w:val="22"/>
        </w:rPr>
        <w:t>th</w:t>
      </w:r>
      <w:r w:rsidRPr="00E53113">
        <w:rPr>
          <w:rFonts w:asciiTheme="minorHAnsi" w:eastAsia="Verdana" w:hAnsiTheme="minorHAnsi" w:cstheme="minorHAnsi"/>
          <w:spacing w:val="25"/>
          <w:position w:val="10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53113">
        <w:rPr>
          <w:rFonts w:asciiTheme="minorHAnsi" w:eastAsia="Verdana" w:hAnsiTheme="minorHAnsi" w:cstheme="minorHAnsi"/>
          <w:sz w:val="22"/>
          <w:szCs w:val="22"/>
        </w:rPr>
        <w:t>pri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E53113">
        <w:rPr>
          <w:rFonts w:asciiTheme="minorHAnsi" w:eastAsia="Verdana" w:hAnsiTheme="minorHAnsi" w:cstheme="minorHAnsi"/>
          <w:sz w:val="22"/>
          <w:szCs w:val="22"/>
        </w:rPr>
        <w:t>,</w:t>
      </w:r>
      <w:r w:rsidRPr="00E53113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1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9</w:t>
      </w:r>
      <w:r w:rsidRPr="00E53113">
        <w:rPr>
          <w:rFonts w:asciiTheme="minorHAnsi" w:eastAsia="Verdana" w:hAnsiTheme="minorHAnsi" w:cstheme="minorHAnsi"/>
          <w:sz w:val="22"/>
          <w:szCs w:val="22"/>
        </w:rPr>
        <w:t>61</w:t>
      </w:r>
    </w:p>
    <w:p w14:paraId="196191CD" w14:textId="77777777" w:rsidR="00A316C7" w:rsidRPr="00E53113" w:rsidRDefault="00E53113">
      <w:pPr>
        <w:spacing w:before="40"/>
        <w:ind w:left="120"/>
        <w:rPr>
          <w:rFonts w:asciiTheme="minorHAnsi" w:eastAsia="Verdana" w:hAnsiTheme="minorHAnsi" w:cstheme="minorHAnsi"/>
          <w:sz w:val="22"/>
          <w:szCs w:val="22"/>
        </w:rPr>
      </w:pPr>
      <w:r w:rsidRPr="00E53113">
        <w:rPr>
          <w:rFonts w:asciiTheme="minorHAnsi" w:eastAsia="Verdana" w:hAnsiTheme="minorHAnsi" w:cstheme="minorHAnsi"/>
          <w:sz w:val="22"/>
          <w:szCs w:val="22"/>
        </w:rPr>
        <w:t>2. M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53113">
        <w:rPr>
          <w:rFonts w:asciiTheme="minorHAnsi" w:eastAsia="Verdana" w:hAnsiTheme="minorHAnsi" w:cstheme="minorHAnsi"/>
          <w:sz w:val="22"/>
          <w:szCs w:val="22"/>
        </w:rPr>
        <w:t>rital</w:t>
      </w:r>
      <w:r w:rsidRPr="00E53113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 xml:space="preserve">Status            </w:t>
      </w:r>
      <w:r w:rsidRPr="00E53113">
        <w:rPr>
          <w:rFonts w:asciiTheme="minorHAnsi" w:eastAsia="Verdana" w:hAnsiTheme="minorHAnsi" w:cstheme="minorHAnsi"/>
          <w:spacing w:val="34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:</w:t>
      </w:r>
      <w:r w:rsidRPr="00E53113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M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53113">
        <w:rPr>
          <w:rFonts w:asciiTheme="minorHAnsi" w:eastAsia="Verdana" w:hAnsiTheme="minorHAnsi" w:cstheme="minorHAnsi"/>
          <w:sz w:val="22"/>
          <w:szCs w:val="22"/>
        </w:rPr>
        <w:t>rri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E53113">
        <w:rPr>
          <w:rFonts w:asciiTheme="minorHAnsi" w:eastAsia="Verdana" w:hAnsiTheme="minorHAnsi" w:cstheme="minorHAnsi"/>
          <w:sz w:val="22"/>
          <w:szCs w:val="22"/>
        </w:rPr>
        <w:t>d</w:t>
      </w:r>
    </w:p>
    <w:p w14:paraId="4F231ECB" w14:textId="77777777" w:rsidR="00A316C7" w:rsidRPr="00E53113" w:rsidRDefault="00E53113">
      <w:pPr>
        <w:spacing w:before="40"/>
        <w:ind w:left="120"/>
        <w:rPr>
          <w:rFonts w:asciiTheme="minorHAnsi" w:eastAsia="Verdana" w:hAnsiTheme="minorHAnsi" w:cstheme="minorHAnsi"/>
          <w:sz w:val="22"/>
          <w:szCs w:val="22"/>
        </w:rPr>
      </w:pPr>
      <w:r w:rsidRPr="00E53113">
        <w:rPr>
          <w:rFonts w:asciiTheme="minorHAnsi" w:eastAsia="Verdana" w:hAnsiTheme="minorHAnsi" w:cstheme="minorHAnsi"/>
          <w:sz w:val="22"/>
          <w:szCs w:val="22"/>
        </w:rPr>
        <w:t>3. Gend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E53113">
        <w:rPr>
          <w:rFonts w:asciiTheme="minorHAnsi" w:eastAsia="Verdana" w:hAnsiTheme="minorHAnsi" w:cstheme="minorHAnsi"/>
          <w:sz w:val="22"/>
          <w:szCs w:val="22"/>
        </w:rPr>
        <w:t xml:space="preserve">r                     </w:t>
      </w:r>
      <w:r w:rsidRPr="00E53113">
        <w:rPr>
          <w:rFonts w:asciiTheme="minorHAnsi" w:eastAsia="Verdana" w:hAnsiTheme="minorHAnsi" w:cstheme="minorHAnsi"/>
          <w:spacing w:val="75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:</w:t>
      </w:r>
      <w:r w:rsidRPr="00E53113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M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53113">
        <w:rPr>
          <w:rFonts w:asciiTheme="minorHAnsi" w:eastAsia="Verdana" w:hAnsiTheme="minorHAnsi" w:cstheme="minorHAnsi"/>
          <w:sz w:val="22"/>
          <w:szCs w:val="22"/>
        </w:rPr>
        <w:t>le</w:t>
      </w:r>
    </w:p>
    <w:p w14:paraId="116129DD" w14:textId="77777777" w:rsidR="00A316C7" w:rsidRPr="00E53113" w:rsidRDefault="00E53113">
      <w:pPr>
        <w:spacing w:before="41"/>
        <w:ind w:left="120"/>
        <w:rPr>
          <w:rFonts w:asciiTheme="minorHAnsi" w:eastAsia="Verdana" w:hAnsiTheme="minorHAnsi" w:cstheme="minorHAnsi"/>
          <w:sz w:val="22"/>
          <w:szCs w:val="22"/>
        </w:rPr>
      </w:pPr>
      <w:r w:rsidRPr="00E53113">
        <w:rPr>
          <w:rFonts w:asciiTheme="minorHAnsi" w:eastAsia="Verdana" w:hAnsiTheme="minorHAnsi" w:cstheme="minorHAnsi"/>
          <w:sz w:val="22"/>
          <w:szCs w:val="22"/>
        </w:rPr>
        <w:t xml:space="preserve">4. </w:t>
      </w:r>
      <w:r w:rsidRPr="00E53113">
        <w:rPr>
          <w:rFonts w:asciiTheme="minorHAnsi" w:eastAsia="Verdana" w:hAnsiTheme="minorHAnsi" w:cstheme="minorHAnsi"/>
          <w:sz w:val="22"/>
          <w:szCs w:val="22"/>
        </w:rPr>
        <w:t xml:space="preserve">Nationality                </w:t>
      </w:r>
      <w:r w:rsidRPr="00E53113">
        <w:rPr>
          <w:rFonts w:asciiTheme="minorHAnsi" w:eastAsia="Verdana" w:hAnsiTheme="minorHAnsi" w:cstheme="minorHAnsi"/>
          <w:spacing w:val="72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:</w:t>
      </w:r>
      <w:r w:rsidRPr="00E53113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Indian</w:t>
      </w:r>
    </w:p>
    <w:p w14:paraId="578FCE23" w14:textId="77777777" w:rsidR="00A316C7" w:rsidRPr="00E53113" w:rsidRDefault="00E53113">
      <w:pPr>
        <w:spacing w:before="40"/>
        <w:ind w:left="120"/>
        <w:rPr>
          <w:rFonts w:asciiTheme="minorHAnsi" w:eastAsia="Verdana" w:hAnsiTheme="minorHAnsi" w:cstheme="minorHAnsi"/>
          <w:sz w:val="22"/>
          <w:szCs w:val="22"/>
        </w:rPr>
      </w:pPr>
      <w:r w:rsidRPr="00E53113">
        <w:rPr>
          <w:rFonts w:asciiTheme="minorHAnsi" w:eastAsia="Verdana" w:hAnsiTheme="minorHAnsi" w:cstheme="minorHAnsi"/>
          <w:sz w:val="22"/>
          <w:szCs w:val="22"/>
        </w:rPr>
        <w:t>5. Languages</w:t>
      </w:r>
      <w:r w:rsidRPr="00E53113">
        <w:rPr>
          <w:rFonts w:asciiTheme="minorHAnsi" w:eastAsia="Verdana" w:hAnsiTheme="minorHAnsi" w:cstheme="minorHAnsi"/>
          <w:spacing w:val="-12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K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E53113">
        <w:rPr>
          <w:rFonts w:asciiTheme="minorHAnsi" w:eastAsia="Verdana" w:hAnsiTheme="minorHAnsi" w:cstheme="minorHAnsi"/>
          <w:sz w:val="22"/>
          <w:szCs w:val="22"/>
        </w:rPr>
        <w:t xml:space="preserve">own      </w:t>
      </w:r>
      <w:r w:rsidRPr="00E53113">
        <w:rPr>
          <w:rFonts w:asciiTheme="minorHAnsi" w:eastAsia="Verdana" w:hAnsiTheme="minorHAnsi" w:cstheme="minorHAnsi"/>
          <w:spacing w:val="30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:</w:t>
      </w:r>
      <w:r w:rsidRPr="00E53113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English,</w:t>
      </w:r>
      <w:r w:rsidRPr="00E53113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Hindi</w:t>
      </w:r>
      <w:r w:rsidRPr="00E53113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and</w:t>
      </w:r>
      <w:r w:rsidRPr="00E53113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Oriya</w:t>
      </w:r>
    </w:p>
    <w:p w14:paraId="42E4002A" w14:textId="77777777" w:rsidR="00A316C7" w:rsidRPr="00E53113" w:rsidRDefault="00A316C7">
      <w:pPr>
        <w:spacing w:before="7" w:line="100" w:lineRule="exact"/>
        <w:rPr>
          <w:rFonts w:asciiTheme="minorHAnsi" w:hAnsiTheme="minorHAnsi" w:cstheme="minorHAnsi"/>
          <w:sz w:val="22"/>
          <w:szCs w:val="22"/>
        </w:rPr>
      </w:pPr>
    </w:p>
    <w:p w14:paraId="3FE710DE" w14:textId="77777777" w:rsidR="00A316C7" w:rsidRPr="00E53113" w:rsidRDefault="00A316C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E7EE4AD" w14:textId="77777777" w:rsidR="00A316C7" w:rsidRPr="00E53113" w:rsidRDefault="00E53113">
      <w:pPr>
        <w:ind w:left="120"/>
        <w:rPr>
          <w:rFonts w:asciiTheme="minorHAnsi" w:eastAsia="Verdana" w:hAnsiTheme="minorHAnsi" w:cstheme="minorHAnsi"/>
          <w:sz w:val="22"/>
          <w:szCs w:val="22"/>
        </w:rPr>
      </w:pPr>
      <w:r w:rsidRPr="00E53113">
        <w:rPr>
          <w:rFonts w:asciiTheme="minorHAnsi" w:eastAsia="Verdana" w:hAnsiTheme="minorHAnsi" w:cstheme="minorHAnsi"/>
          <w:b/>
          <w:sz w:val="22"/>
          <w:szCs w:val="22"/>
        </w:rPr>
        <w:t>Referen</w:t>
      </w:r>
      <w:r w:rsidRPr="00E53113">
        <w:rPr>
          <w:rFonts w:asciiTheme="minorHAnsi" w:eastAsia="Verdana" w:hAnsiTheme="minorHAnsi" w:cstheme="minorHAnsi"/>
          <w:b/>
          <w:spacing w:val="1"/>
          <w:sz w:val="22"/>
          <w:szCs w:val="22"/>
        </w:rPr>
        <w:t>c</w:t>
      </w:r>
      <w:r w:rsidRPr="00E53113">
        <w:rPr>
          <w:rFonts w:asciiTheme="minorHAnsi" w:eastAsia="Verdana" w:hAnsiTheme="minorHAnsi" w:cstheme="minorHAnsi"/>
          <w:b/>
          <w:sz w:val="22"/>
          <w:szCs w:val="22"/>
        </w:rPr>
        <w:t>es</w:t>
      </w:r>
    </w:p>
    <w:p w14:paraId="05177407" w14:textId="77777777" w:rsidR="00A316C7" w:rsidRPr="00E53113" w:rsidRDefault="00E53113">
      <w:pPr>
        <w:spacing w:before="40"/>
        <w:ind w:left="480"/>
        <w:rPr>
          <w:rFonts w:asciiTheme="minorHAnsi" w:eastAsia="Verdana" w:hAnsiTheme="minorHAnsi" w:cstheme="minorHAnsi"/>
          <w:sz w:val="22"/>
          <w:szCs w:val="22"/>
        </w:rPr>
      </w:pPr>
      <w:r w:rsidRPr="00E53113">
        <w:rPr>
          <w:rFonts w:asciiTheme="minorHAnsi" w:eastAsia="Verdana" w:hAnsiTheme="minorHAnsi" w:cstheme="minorHAnsi"/>
          <w:sz w:val="22"/>
          <w:szCs w:val="22"/>
        </w:rPr>
        <w:t>1.</w:t>
      </w:r>
      <w:r w:rsidRPr="00E53113">
        <w:rPr>
          <w:rFonts w:asciiTheme="minorHAnsi" w:eastAsia="Verdana" w:hAnsiTheme="minorHAnsi" w:cstheme="minorHAnsi"/>
          <w:spacing w:val="63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Prof.</w:t>
      </w:r>
      <w:r w:rsidRPr="00E53113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P.K.</w:t>
      </w:r>
      <w:r w:rsidRPr="00E53113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Sahu,</w:t>
      </w:r>
      <w:r w:rsidRPr="00E53113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Former</w:t>
      </w:r>
      <w:r w:rsidRPr="00E53113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Dy.</w:t>
      </w:r>
      <w:r w:rsidRPr="00E53113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C</w:t>
      </w:r>
      <w:r w:rsidRPr="00E53113">
        <w:rPr>
          <w:rFonts w:asciiTheme="minorHAnsi" w:eastAsia="Verdana" w:hAnsiTheme="minorHAnsi" w:cstheme="minorHAnsi"/>
          <w:sz w:val="22"/>
          <w:szCs w:val="22"/>
        </w:rPr>
        <w:t>hair</w:t>
      </w:r>
      <w:r w:rsidRPr="00E53113">
        <w:rPr>
          <w:rFonts w:asciiTheme="minorHAnsi" w:eastAsia="Verdana" w:hAnsiTheme="minorHAnsi" w:cstheme="minorHAnsi"/>
          <w:spacing w:val="-1"/>
          <w:sz w:val="22"/>
          <w:szCs w:val="22"/>
        </w:rPr>
        <w:t>m</w:t>
      </w:r>
      <w:r w:rsidRPr="00E53113">
        <w:rPr>
          <w:rFonts w:asciiTheme="minorHAnsi" w:eastAsia="Verdana" w:hAnsiTheme="minorHAnsi" w:cstheme="minorHAnsi"/>
          <w:sz w:val="22"/>
          <w:szCs w:val="22"/>
        </w:rPr>
        <w:t>an,</w:t>
      </w:r>
      <w:r w:rsidRPr="00E53113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Orissa</w:t>
      </w:r>
      <w:r w:rsidRPr="00E53113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State</w:t>
      </w:r>
      <w:r w:rsidRPr="00E53113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Planning</w:t>
      </w:r>
      <w:r w:rsidRPr="00E53113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Board.</w:t>
      </w:r>
    </w:p>
    <w:p w14:paraId="6FCAE657" w14:textId="77777777" w:rsidR="00A316C7" w:rsidRPr="00E53113" w:rsidRDefault="00E53113">
      <w:pPr>
        <w:spacing w:before="40"/>
        <w:ind w:left="840"/>
        <w:rPr>
          <w:rFonts w:asciiTheme="minorHAnsi" w:eastAsia="Verdana" w:hAnsiTheme="minorHAnsi" w:cstheme="minorHAnsi"/>
          <w:sz w:val="22"/>
          <w:szCs w:val="22"/>
        </w:rPr>
      </w:pPr>
      <w:r w:rsidRPr="00E53113">
        <w:rPr>
          <w:rFonts w:asciiTheme="minorHAnsi" w:eastAsia="Verdana" w:hAnsiTheme="minorHAnsi" w:cstheme="minorHAnsi"/>
          <w:sz w:val="22"/>
          <w:szCs w:val="22"/>
        </w:rPr>
        <w:t>Mobile:</w:t>
      </w:r>
      <w:r w:rsidRPr="00E53113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91-9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4</w:t>
      </w:r>
      <w:r w:rsidRPr="00E53113">
        <w:rPr>
          <w:rFonts w:asciiTheme="minorHAnsi" w:eastAsia="Verdana" w:hAnsiTheme="minorHAnsi" w:cstheme="minorHAnsi"/>
          <w:sz w:val="22"/>
          <w:szCs w:val="22"/>
        </w:rPr>
        <w:t>37305252</w:t>
      </w:r>
    </w:p>
    <w:p w14:paraId="55F3817A" w14:textId="77777777" w:rsidR="00A316C7" w:rsidRPr="00E53113" w:rsidRDefault="00E53113">
      <w:pPr>
        <w:spacing w:before="41"/>
        <w:ind w:left="480"/>
        <w:rPr>
          <w:rFonts w:asciiTheme="minorHAnsi" w:eastAsia="Verdana" w:hAnsiTheme="minorHAnsi" w:cstheme="minorHAnsi"/>
          <w:sz w:val="22"/>
          <w:szCs w:val="22"/>
        </w:rPr>
      </w:pPr>
      <w:r w:rsidRPr="00E53113">
        <w:rPr>
          <w:rFonts w:asciiTheme="minorHAnsi" w:eastAsia="Verdana" w:hAnsiTheme="minorHAnsi" w:cstheme="minorHAnsi"/>
          <w:sz w:val="22"/>
          <w:szCs w:val="22"/>
        </w:rPr>
        <w:t>2.</w:t>
      </w:r>
      <w:r w:rsidRPr="00E53113">
        <w:rPr>
          <w:rFonts w:asciiTheme="minorHAnsi" w:eastAsia="Verdana" w:hAnsiTheme="minorHAnsi" w:cstheme="minorHAnsi"/>
          <w:spacing w:val="63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Pr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E53113">
        <w:rPr>
          <w:rFonts w:asciiTheme="minorHAnsi" w:eastAsia="Verdana" w:hAnsiTheme="minorHAnsi" w:cstheme="minorHAnsi"/>
          <w:sz w:val="22"/>
          <w:szCs w:val="22"/>
        </w:rPr>
        <w:t>f.</w:t>
      </w:r>
      <w:r w:rsidRPr="00E53113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B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53113">
        <w:rPr>
          <w:rFonts w:asciiTheme="minorHAnsi" w:eastAsia="Verdana" w:hAnsiTheme="minorHAnsi" w:cstheme="minorHAnsi"/>
          <w:sz w:val="22"/>
          <w:szCs w:val="22"/>
        </w:rPr>
        <w:t>l</w:t>
      </w:r>
      <w:r w:rsidRPr="00E53113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Mohan</w:t>
      </w:r>
      <w:r w:rsidRPr="00E53113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D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E53113">
        <w:rPr>
          <w:rFonts w:asciiTheme="minorHAnsi" w:eastAsia="Verdana" w:hAnsiTheme="minorHAnsi" w:cstheme="minorHAnsi"/>
          <w:sz w:val="22"/>
          <w:szCs w:val="22"/>
        </w:rPr>
        <w:t>s,</w:t>
      </w:r>
      <w:r w:rsidRPr="00E53113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Form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E53113">
        <w:rPr>
          <w:rFonts w:asciiTheme="minorHAnsi" w:eastAsia="Verdana" w:hAnsiTheme="minorHAnsi" w:cstheme="minorHAnsi"/>
          <w:sz w:val="22"/>
          <w:szCs w:val="22"/>
        </w:rPr>
        <w:t>r</w:t>
      </w:r>
      <w:r w:rsidRPr="00E53113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V</w:t>
      </w:r>
      <w:r w:rsidRPr="00E53113">
        <w:rPr>
          <w:rFonts w:asciiTheme="minorHAnsi" w:eastAsia="Verdana" w:hAnsiTheme="minorHAnsi" w:cstheme="minorHAnsi"/>
          <w:sz w:val="22"/>
          <w:szCs w:val="22"/>
        </w:rPr>
        <w:t>ice-Chanc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E53113">
        <w:rPr>
          <w:rFonts w:asciiTheme="minorHAnsi" w:eastAsia="Verdana" w:hAnsiTheme="minorHAnsi" w:cstheme="minorHAnsi"/>
          <w:sz w:val="22"/>
          <w:szCs w:val="22"/>
        </w:rPr>
        <w:t>llor,</w:t>
      </w:r>
      <w:r w:rsidRPr="00E53113">
        <w:rPr>
          <w:rFonts w:asciiTheme="minorHAnsi" w:eastAsia="Verdana" w:hAnsiTheme="minorHAnsi" w:cstheme="minorHAnsi"/>
          <w:spacing w:val="-18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Ac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h</w:t>
      </w:r>
      <w:r w:rsidRPr="00E53113">
        <w:rPr>
          <w:rFonts w:asciiTheme="minorHAnsi" w:eastAsia="Verdana" w:hAnsiTheme="minorHAnsi" w:cstheme="minorHAnsi"/>
          <w:sz w:val="22"/>
          <w:szCs w:val="22"/>
        </w:rPr>
        <w:t>arya</w:t>
      </w:r>
      <w:r w:rsidRPr="00E53113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Nagarju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E53113">
        <w:rPr>
          <w:rFonts w:asciiTheme="minorHAnsi" w:eastAsia="Verdana" w:hAnsiTheme="minorHAnsi" w:cstheme="minorHAnsi"/>
          <w:sz w:val="22"/>
          <w:szCs w:val="22"/>
        </w:rPr>
        <w:t>a</w:t>
      </w:r>
      <w:r w:rsidRPr="00E53113">
        <w:rPr>
          <w:rFonts w:asciiTheme="minorHAnsi" w:eastAsia="Verdana" w:hAnsiTheme="minorHAnsi" w:cstheme="minorHAnsi"/>
          <w:spacing w:val="-11"/>
          <w:sz w:val="22"/>
          <w:szCs w:val="22"/>
        </w:rPr>
        <w:t xml:space="preserve"> </w:t>
      </w:r>
      <w:r w:rsidRPr="00E53113">
        <w:rPr>
          <w:rFonts w:asciiTheme="minorHAnsi" w:eastAsia="Verdana" w:hAnsiTheme="minorHAnsi" w:cstheme="minorHAnsi"/>
          <w:sz w:val="22"/>
          <w:szCs w:val="22"/>
        </w:rPr>
        <w:t>Unive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E53113">
        <w:rPr>
          <w:rFonts w:asciiTheme="minorHAnsi" w:eastAsia="Verdana" w:hAnsiTheme="minorHAnsi" w:cstheme="minorHAnsi"/>
          <w:sz w:val="22"/>
          <w:szCs w:val="22"/>
        </w:rPr>
        <w:t>si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E53113">
        <w:rPr>
          <w:rFonts w:asciiTheme="minorHAnsi" w:eastAsia="Verdana" w:hAnsiTheme="minorHAnsi" w:cstheme="minorHAnsi"/>
          <w:sz w:val="22"/>
          <w:szCs w:val="22"/>
        </w:rPr>
        <w:t>y.</w:t>
      </w:r>
    </w:p>
    <w:p w14:paraId="79BB187B" w14:textId="77777777" w:rsidR="00A316C7" w:rsidRPr="00E53113" w:rsidRDefault="00E53113">
      <w:pPr>
        <w:spacing w:before="40"/>
        <w:ind w:left="840"/>
        <w:rPr>
          <w:rFonts w:asciiTheme="minorHAnsi" w:eastAsia="Verdana" w:hAnsiTheme="minorHAnsi" w:cstheme="minorHAnsi"/>
          <w:sz w:val="22"/>
          <w:szCs w:val="22"/>
        </w:rPr>
      </w:pPr>
      <w:r w:rsidRPr="00E53113">
        <w:rPr>
          <w:rFonts w:asciiTheme="minorHAnsi" w:eastAsia="Verdana" w:hAnsiTheme="minorHAnsi" w:cstheme="minorHAnsi"/>
          <w:sz w:val="22"/>
          <w:szCs w:val="22"/>
        </w:rPr>
        <w:t>Mob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E53113">
        <w:rPr>
          <w:rFonts w:asciiTheme="minorHAnsi" w:eastAsia="Verdana" w:hAnsiTheme="minorHAnsi" w:cstheme="minorHAnsi"/>
          <w:sz w:val="22"/>
          <w:szCs w:val="22"/>
        </w:rPr>
        <w:t>le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:</w:t>
      </w:r>
      <w:r w:rsidRPr="00E53113">
        <w:rPr>
          <w:rFonts w:asciiTheme="minorHAnsi" w:eastAsia="Verdana" w:hAnsiTheme="minorHAnsi" w:cstheme="minorHAnsi"/>
          <w:sz w:val="22"/>
          <w:szCs w:val="22"/>
        </w:rPr>
        <w:t>91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-</w:t>
      </w:r>
      <w:r w:rsidRPr="00E53113">
        <w:rPr>
          <w:rFonts w:asciiTheme="minorHAnsi" w:eastAsia="Verdana" w:hAnsiTheme="minorHAnsi" w:cstheme="minorHAnsi"/>
          <w:sz w:val="22"/>
          <w:szCs w:val="22"/>
        </w:rPr>
        <w:t>9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8</w:t>
      </w:r>
      <w:r w:rsidRPr="00E53113">
        <w:rPr>
          <w:rFonts w:asciiTheme="minorHAnsi" w:eastAsia="Verdana" w:hAnsiTheme="minorHAnsi" w:cstheme="minorHAnsi"/>
          <w:sz w:val="22"/>
          <w:szCs w:val="22"/>
        </w:rPr>
        <w:t>4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8</w:t>
      </w:r>
      <w:r w:rsidRPr="00E53113">
        <w:rPr>
          <w:rFonts w:asciiTheme="minorHAnsi" w:eastAsia="Verdana" w:hAnsiTheme="minorHAnsi" w:cstheme="minorHAnsi"/>
          <w:sz w:val="22"/>
          <w:szCs w:val="22"/>
        </w:rPr>
        <w:t>0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1</w:t>
      </w:r>
      <w:r w:rsidRPr="00E53113">
        <w:rPr>
          <w:rFonts w:asciiTheme="minorHAnsi" w:eastAsia="Verdana" w:hAnsiTheme="minorHAnsi" w:cstheme="minorHAnsi"/>
          <w:sz w:val="22"/>
          <w:szCs w:val="22"/>
        </w:rPr>
        <w:t>0</w:t>
      </w:r>
      <w:r w:rsidRPr="00E53113">
        <w:rPr>
          <w:rFonts w:asciiTheme="minorHAnsi" w:eastAsia="Verdana" w:hAnsiTheme="minorHAnsi" w:cstheme="minorHAnsi"/>
          <w:spacing w:val="1"/>
          <w:sz w:val="22"/>
          <w:szCs w:val="22"/>
        </w:rPr>
        <w:t>1</w:t>
      </w:r>
      <w:r w:rsidRPr="00E53113">
        <w:rPr>
          <w:rFonts w:asciiTheme="minorHAnsi" w:eastAsia="Verdana" w:hAnsiTheme="minorHAnsi" w:cstheme="minorHAnsi"/>
          <w:sz w:val="22"/>
          <w:szCs w:val="22"/>
        </w:rPr>
        <w:t>87</w:t>
      </w:r>
    </w:p>
    <w:p w14:paraId="19A72DDB" w14:textId="77777777" w:rsidR="00A316C7" w:rsidRPr="00E53113" w:rsidRDefault="00A316C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D96F81C" w14:textId="77777777" w:rsidR="00A316C7" w:rsidRPr="00E53113" w:rsidRDefault="00A316C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3B923EF" w14:textId="77777777" w:rsidR="00A316C7" w:rsidRPr="00E53113" w:rsidRDefault="00A316C7">
      <w:pPr>
        <w:spacing w:before="15" w:line="240" w:lineRule="exact"/>
        <w:rPr>
          <w:rFonts w:asciiTheme="minorHAnsi" w:hAnsiTheme="minorHAnsi" w:cstheme="minorHAnsi"/>
          <w:sz w:val="22"/>
          <w:szCs w:val="22"/>
        </w:rPr>
      </w:pPr>
    </w:p>
    <w:p w14:paraId="50A478E4" w14:textId="77777777" w:rsidR="00A316C7" w:rsidRPr="00E53113" w:rsidRDefault="00E53113">
      <w:pPr>
        <w:spacing w:line="275" w:lineRule="auto"/>
        <w:ind w:left="120" w:right="8141"/>
        <w:rPr>
          <w:rFonts w:asciiTheme="minorHAnsi" w:eastAsia="Verdana" w:hAnsiTheme="minorHAnsi" w:cstheme="minorHAnsi"/>
          <w:sz w:val="22"/>
          <w:szCs w:val="22"/>
        </w:rPr>
      </w:pPr>
      <w:r w:rsidRPr="00E53113">
        <w:rPr>
          <w:rFonts w:asciiTheme="minorHAnsi" w:eastAsia="Verdana" w:hAnsiTheme="minorHAnsi" w:cstheme="minorHAnsi"/>
          <w:b/>
          <w:sz w:val="22"/>
          <w:szCs w:val="22"/>
        </w:rPr>
        <w:t>Place: Date: Sign</w:t>
      </w:r>
      <w:r w:rsidRPr="00E53113">
        <w:rPr>
          <w:rFonts w:asciiTheme="minorHAnsi" w:eastAsia="Verdana" w:hAnsiTheme="minorHAnsi" w:cstheme="minorHAnsi"/>
          <w:b/>
          <w:spacing w:val="1"/>
          <w:sz w:val="22"/>
          <w:szCs w:val="22"/>
        </w:rPr>
        <w:t>a</w:t>
      </w:r>
      <w:r w:rsidRPr="00E53113">
        <w:rPr>
          <w:rFonts w:asciiTheme="minorHAnsi" w:eastAsia="Verdana" w:hAnsiTheme="minorHAnsi" w:cstheme="minorHAnsi"/>
          <w:b/>
          <w:sz w:val="22"/>
          <w:szCs w:val="22"/>
        </w:rPr>
        <w:t>ture</w:t>
      </w:r>
    </w:p>
    <w:sectPr w:rsidR="00A316C7" w:rsidRPr="00E53113">
      <w:pgSz w:w="12240" w:h="15840"/>
      <w:pgMar w:top="1380" w:right="1420" w:bottom="280" w:left="13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C4367"/>
    <w:multiLevelType w:val="multilevel"/>
    <w:tmpl w:val="EDF69250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16C7"/>
    <w:rsid w:val="00A316C7"/>
    <w:rsid w:val="00E53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19F775"/>
  <w15:docId w15:val="{591D1C9C-E2FF-4614-862A-4FF959A19F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Email:prof_dpmishra@yahoo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1527</Words>
  <Characters>8709</Characters>
  <Application>Microsoft Office Word</Application>
  <DocSecurity>0</DocSecurity>
  <Lines>72</Lines>
  <Paragraphs>20</Paragraphs>
  <ScaleCrop>false</ScaleCrop>
  <Company/>
  <LinksUpToDate>false</LinksUpToDate>
  <CharactersWithSpaces>10216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2021-07-05T15:41:00Z</dcterms:created>
  <dcterms:modified xsi:type="dcterms:W3CDTF">2021-07-05T15:45:00Z</dcterms:modified>
</cp:coreProperties>
</file>